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7" w:type="dxa"/>
        <w:jc w:val="center"/>
        <w:tblLook w:val="01E0" w:firstRow="1" w:lastRow="1" w:firstColumn="1" w:lastColumn="1" w:noHBand="0" w:noVBand="0"/>
      </w:tblPr>
      <w:tblGrid>
        <w:gridCol w:w="4339"/>
        <w:gridCol w:w="5698"/>
      </w:tblGrid>
      <w:tr w:rsidR="00D8300C" w:rsidRPr="00FB24BC" w:rsidTr="00F740E6">
        <w:trPr>
          <w:trHeight w:val="899"/>
          <w:jc w:val="center"/>
        </w:trPr>
        <w:tc>
          <w:tcPr>
            <w:tcW w:w="4339" w:type="dxa"/>
          </w:tcPr>
          <w:p w:rsidR="00D8300C" w:rsidRPr="00FB24BC" w:rsidRDefault="00DB7C83" w:rsidP="00F740E6">
            <w:pPr>
              <w:spacing w:line="312" w:lineRule="auto"/>
              <w:jc w:val="center"/>
              <w:rPr>
                <w:szCs w:val="26"/>
              </w:rPr>
            </w:pPr>
            <w:bookmarkStart w:id="0" w:name="_Toc383622663"/>
            <w:bookmarkStart w:id="1" w:name="_Toc437960207"/>
            <w:r>
              <w:rPr>
                <w:szCs w:val="26"/>
              </w:rPr>
              <w:t>BỘ NÔNG NGHIỆP VÀ</w:t>
            </w:r>
            <w:r w:rsidR="00D8300C" w:rsidRPr="00FB24BC">
              <w:rPr>
                <w:szCs w:val="26"/>
              </w:rPr>
              <w:t xml:space="preserve"> PTNT</w:t>
            </w:r>
          </w:p>
          <w:p w:rsidR="00D8300C" w:rsidRPr="00FB24BC" w:rsidRDefault="00D8300C" w:rsidP="00F740E6">
            <w:pPr>
              <w:spacing w:line="312" w:lineRule="auto"/>
              <w:jc w:val="center"/>
              <w:rPr>
                <w:b/>
                <w:szCs w:val="26"/>
              </w:rPr>
            </w:pPr>
            <w:r w:rsidRPr="00FB24BC">
              <w:rPr>
                <w:noProof/>
                <w:szCs w:val="26"/>
              </w:rPr>
              <mc:AlternateContent>
                <mc:Choice Requires="wps">
                  <w:drawing>
                    <wp:anchor distT="0" distB="0" distL="114300" distR="114300" simplePos="0" relativeHeight="251657216" behindDoc="0" locked="0" layoutInCell="1" allowOverlap="1" wp14:anchorId="44055E02" wp14:editId="1CF44FF1">
                      <wp:simplePos x="0" y="0"/>
                      <wp:positionH relativeFrom="column">
                        <wp:posOffset>520700</wp:posOffset>
                      </wp:positionH>
                      <wp:positionV relativeFrom="paragraph">
                        <wp:posOffset>220609</wp:posOffset>
                      </wp:positionV>
                      <wp:extent cx="1524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1AF025D"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7.35pt" to="161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6T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Sd5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"/>
                  </w:pict>
                </mc:Fallback>
              </mc:AlternateContent>
            </w:r>
            <w:r w:rsidRPr="00FB24BC">
              <w:rPr>
                <w:b/>
                <w:szCs w:val="26"/>
              </w:rPr>
              <w:t>TRƯỜNG ĐẠI HỌC THỦY LỢI</w:t>
            </w:r>
          </w:p>
          <w:p w:rsidR="00D8300C" w:rsidRPr="00FB24BC" w:rsidRDefault="004C2515" w:rsidP="00B41AED">
            <w:pPr>
              <w:spacing w:line="312" w:lineRule="auto"/>
              <w:jc w:val="center"/>
              <w:rPr>
                <w:szCs w:val="26"/>
              </w:rPr>
            </w:pPr>
            <w:r w:rsidRPr="00FB24BC">
              <w:rPr>
                <w:szCs w:val="26"/>
              </w:rPr>
              <w:t>Số:</w:t>
            </w:r>
            <w:r w:rsidR="00B41AED">
              <w:rPr>
                <w:szCs w:val="26"/>
              </w:rPr>
              <w:t xml:space="preserve"> 66</w:t>
            </w:r>
            <w:r w:rsidRPr="00FB24BC">
              <w:rPr>
                <w:szCs w:val="26"/>
              </w:rPr>
              <w:t>./ ĐHTL-</w:t>
            </w:r>
            <w:r w:rsidR="00C00104">
              <w:rPr>
                <w:szCs w:val="26"/>
              </w:rPr>
              <w:t>PĐT</w:t>
            </w:r>
          </w:p>
        </w:tc>
        <w:tc>
          <w:tcPr>
            <w:tcW w:w="5698" w:type="dxa"/>
          </w:tcPr>
          <w:p w:rsidR="00D8300C" w:rsidRPr="00FB24BC" w:rsidRDefault="00D8300C" w:rsidP="00F740E6">
            <w:pPr>
              <w:spacing w:line="312" w:lineRule="auto"/>
              <w:jc w:val="center"/>
              <w:rPr>
                <w:b/>
                <w:bCs/>
                <w:szCs w:val="26"/>
              </w:rPr>
            </w:pPr>
            <w:r w:rsidRPr="00FB24BC">
              <w:rPr>
                <w:b/>
                <w:bCs/>
                <w:szCs w:val="26"/>
              </w:rPr>
              <w:t>CỘNG HÒA XÃ HỘI CHỦ NGHĨA VIỆT NAM</w:t>
            </w:r>
          </w:p>
          <w:p w:rsidR="00D8300C" w:rsidRPr="00FB24BC" w:rsidRDefault="00D8300C" w:rsidP="00F740E6">
            <w:pPr>
              <w:spacing w:line="312" w:lineRule="auto"/>
              <w:jc w:val="center"/>
              <w:rPr>
                <w:b/>
                <w:bCs/>
                <w:szCs w:val="26"/>
              </w:rPr>
            </w:pPr>
            <w:r w:rsidRPr="00FB24BC">
              <w:rPr>
                <w:b/>
                <w:bCs/>
                <w:noProof/>
                <w:szCs w:val="26"/>
              </w:rPr>
              <mc:AlternateContent>
                <mc:Choice Requires="wps">
                  <w:drawing>
                    <wp:anchor distT="0" distB="0" distL="114300" distR="114300" simplePos="0" relativeHeight="251659264" behindDoc="0" locked="0" layoutInCell="1" allowOverlap="1" wp14:anchorId="63AB9987" wp14:editId="492DCD19">
                      <wp:simplePos x="0" y="0"/>
                      <wp:positionH relativeFrom="column">
                        <wp:posOffset>713105</wp:posOffset>
                      </wp:positionH>
                      <wp:positionV relativeFrom="paragraph">
                        <wp:posOffset>236484</wp:posOffset>
                      </wp:positionV>
                      <wp:extent cx="20878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7D0625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18.6pt" to="220.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"/>
                  </w:pict>
                </mc:Fallback>
              </mc:AlternateContent>
            </w:r>
            <w:r w:rsidRPr="00FB24BC">
              <w:rPr>
                <w:b/>
                <w:bCs/>
                <w:szCs w:val="26"/>
              </w:rPr>
              <w:t>Độc lập - Tự do - Hạnh phúc</w:t>
            </w:r>
          </w:p>
          <w:p w:rsidR="00D8300C" w:rsidRPr="00FB24BC" w:rsidRDefault="00B41AED" w:rsidP="00B41AED">
            <w:pPr>
              <w:spacing w:line="312" w:lineRule="auto"/>
              <w:jc w:val="center"/>
              <w:rPr>
                <w:bCs/>
                <w:i/>
                <w:szCs w:val="26"/>
              </w:rPr>
            </w:pPr>
            <w:r>
              <w:rPr>
                <w:bCs/>
                <w:i/>
                <w:szCs w:val="26"/>
              </w:rPr>
              <w:t>Hà Nội, ngày 07  tháng 01</w:t>
            </w:r>
            <w:r w:rsidR="00D838EA">
              <w:rPr>
                <w:bCs/>
                <w:i/>
                <w:szCs w:val="26"/>
              </w:rPr>
              <w:t xml:space="preserve"> </w:t>
            </w:r>
            <w:r w:rsidR="00D8300C" w:rsidRPr="00FB24BC">
              <w:rPr>
                <w:bCs/>
                <w:i/>
                <w:szCs w:val="26"/>
              </w:rPr>
              <w:t xml:space="preserve"> năm 20</w:t>
            </w:r>
            <w:r w:rsidR="00D838EA">
              <w:rPr>
                <w:bCs/>
                <w:i/>
                <w:szCs w:val="26"/>
              </w:rPr>
              <w:t>2</w:t>
            </w:r>
            <w:r w:rsidR="00D551D7">
              <w:rPr>
                <w:bCs/>
                <w:i/>
                <w:szCs w:val="26"/>
              </w:rPr>
              <w:t>1</w:t>
            </w:r>
          </w:p>
        </w:tc>
      </w:tr>
    </w:tbl>
    <w:p w:rsidR="00D8300C" w:rsidRPr="00FB24BC" w:rsidRDefault="00D8300C" w:rsidP="00D8300C">
      <w:pPr>
        <w:pStyle w:val="Heading1"/>
        <w:spacing w:before="0" w:after="0"/>
        <w:rPr>
          <w:rFonts w:cs="Times New Roman"/>
          <w:szCs w:val="26"/>
          <w:lang w:val="pt-BR"/>
        </w:rPr>
      </w:pPr>
    </w:p>
    <w:p w:rsidR="00D8300C" w:rsidRPr="00C00104" w:rsidRDefault="00D8300C" w:rsidP="00D8300C">
      <w:pPr>
        <w:pStyle w:val="Heading1"/>
        <w:spacing w:before="0" w:after="0"/>
        <w:rPr>
          <w:rFonts w:cs="Times New Roman"/>
          <w:sz w:val="30"/>
          <w:szCs w:val="30"/>
          <w:lang w:val="pt-BR"/>
        </w:rPr>
      </w:pPr>
      <w:r w:rsidRPr="00C00104">
        <w:rPr>
          <w:rFonts w:cs="Times New Roman"/>
          <w:sz w:val="30"/>
          <w:szCs w:val="30"/>
          <w:lang w:val="pt-BR"/>
        </w:rPr>
        <w:t>ĐỀ ÁN ĐĂNG KÝ MỞ NGÀNH ĐÀO TẠO</w:t>
      </w:r>
    </w:p>
    <w:p w:rsidR="00D8300C" w:rsidRPr="00FB24BC" w:rsidRDefault="00D8300C" w:rsidP="00D8300C">
      <w:pPr>
        <w:tabs>
          <w:tab w:val="left" w:pos="1276"/>
        </w:tabs>
        <w:spacing w:before="120" w:after="120" w:line="312" w:lineRule="auto"/>
        <w:rPr>
          <w:szCs w:val="26"/>
          <w:lang w:val="pt-BR"/>
        </w:rPr>
      </w:pPr>
      <w:r w:rsidRPr="00FB24BC">
        <w:rPr>
          <w:szCs w:val="26"/>
          <w:lang w:val="pt-BR"/>
        </w:rPr>
        <w:tab/>
      </w:r>
    </w:p>
    <w:p w:rsidR="00D8300C" w:rsidRPr="00FB24BC" w:rsidRDefault="00D8300C" w:rsidP="00C00104">
      <w:pPr>
        <w:tabs>
          <w:tab w:val="left" w:pos="1276"/>
        </w:tabs>
        <w:spacing w:line="312" w:lineRule="auto"/>
        <w:rPr>
          <w:szCs w:val="26"/>
          <w:lang w:val="pt-BR"/>
        </w:rPr>
      </w:pPr>
      <w:r w:rsidRPr="00FB24BC">
        <w:rPr>
          <w:szCs w:val="26"/>
          <w:lang w:val="pt-BR"/>
        </w:rPr>
        <w:tab/>
        <w:t xml:space="preserve">                      Tên ngành:          Kỹ thuật</w:t>
      </w:r>
      <w:r w:rsidR="0034743C" w:rsidRPr="00FB24BC">
        <w:rPr>
          <w:szCs w:val="26"/>
          <w:lang w:val="pt-BR"/>
        </w:rPr>
        <w:t xml:space="preserve"> điện tử - v</w:t>
      </w:r>
      <w:r w:rsidRPr="00FB24BC">
        <w:rPr>
          <w:szCs w:val="26"/>
          <w:lang w:val="pt-BR"/>
        </w:rPr>
        <w:t>iễn thông</w:t>
      </w:r>
    </w:p>
    <w:p w:rsidR="00D8300C" w:rsidRPr="00FB24BC" w:rsidRDefault="00D8300C" w:rsidP="00C00104">
      <w:pPr>
        <w:tabs>
          <w:tab w:val="left" w:pos="1276"/>
        </w:tabs>
        <w:spacing w:line="312" w:lineRule="auto"/>
        <w:rPr>
          <w:szCs w:val="26"/>
          <w:lang w:val="pt-BR"/>
        </w:rPr>
      </w:pPr>
      <w:r w:rsidRPr="00FB24BC">
        <w:rPr>
          <w:szCs w:val="26"/>
          <w:lang w:val="pt-BR"/>
        </w:rPr>
        <w:tab/>
        <w:t xml:space="preserve">                       Mã số:                 7520207</w:t>
      </w:r>
    </w:p>
    <w:p w:rsidR="00D8300C" w:rsidRPr="00FB24BC" w:rsidRDefault="00D8300C" w:rsidP="00C00104">
      <w:pPr>
        <w:tabs>
          <w:tab w:val="left" w:pos="1276"/>
        </w:tabs>
        <w:spacing w:line="312" w:lineRule="auto"/>
        <w:rPr>
          <w:szCs w:val="26"/>
          <w:lang w:val="pt-BR"/>
        </w:rPr>
      </w:pPr>
      <w:r w:rsidRPr="00FB24BC">
        <w:rPr>
          <w:szCs w:val="26"/>
          <w:lang w:val="pt-BR"/>
        </w:rPr>
        <w:tab/>
        <w:t xml:space="preserve">                      Trình độ đào tạo: Đại học</w:t>
      </w:r>
    </w:p>
    <w:p w:rsidR="00D8300C" w:rsidRPr="00FB24BC" w:rsidRDefault="00D8300C" w:rsidP="00D8300C">
      <w:pPr>
        <w:tabs>
          <w:tab w:val="left" w:pos="1276"/>
        </w:tabs>
        <w:spacing w:before="120" w:after="120" w:line="312" w:lineRule="auto"/>
        <w:ind w:firstLine="567"/>
        <w:rPr>
          <w:szCs w:val="26"/>
          <w:lang w:val="pt-BR"/>
        </w:rPr>
      </w:pPr>
    </w:p>
    <w:p w:rsidR="00D8300C" w:rsidRPr="00FB24BC" w:rsidRDefault="00D8300C" w:rsidP="00D838EA">
      <w:pPr>
        <w:tabs>
          <w:tab w:val="left" w:pos="1276"/>
        </w:tabs>
        <w:spacing w:before="120" w:after="120" w:line="312" w:lineRule="auto"/>
        <w:jc w:val="center"/>
        <w:rPr>
          <w:szCs w:val="26"/>
          <w:lang w:val="pt-BR"/>
        </w:rPr>
      </w:pPr>
      <w:r w:rsidRPr="00FB24BC">
        <w:rPr>
          <w:szCs w:val="26"/>
          <w:lang w:val="pt-BR"/>
        </w:rPr>
        <w:t xml:space="preserve">Kính gửi: </w:t>
      </w:r>
      <w:r w:rsidR="00D838EA">
        <w:rPr>
          <w:szCs w:val="26"/>
          <w:lang w:val="pt-BR"/>
        </w:rPr>
        <w:t>Hội đồng trường</w:t>
      </w:r>
    </w:p>
    <w:p w:rsidR="00FB24BC" w:rsidRPr="00FB24BC" w:rsidRDefault="00FB24BC" w:rsidP="00FB24BC">
      <w:pPr>
        <w:pStyle w:val="Heading1"/>
        <w:spacing w:before="120" w:after="120" w:line="312" w:lineRule="auto"/>
        <w:jc w:val="left"/>
        <w:rPr>
          <w:rFonts w:cs="Times New Roman"/>
          <w:szCs w:val="26"/>
          <w:lang w:val="pt-BR"/>
        </w:rPr>
      </w:pPr>
      <w:bookmarkStart w:id="2" w:name="_Toc437960208"/>
      <w:bookmarkStart w:id="3" w:name="_Toc437960211"/>
      <w:bookmarkEnd w:id="0"/>
      <w:bookmarkEnd w:id="1"/>
    </w:p>
    <w:p w:rsidR="00FB24BC" w:rsidRPr="00FB24BC" w:rsidRDefault="00FB24BC" w:rsidP="00FB24BC">
      <w:pPr>
        <w:pStyle w:val="Heading1"/>
        <w:spacing w:before="60" w:line="312" w:lineRule="auto"/>
        <w:jc w:val="left"/>
        <w:rPr>
          <w:rFonts w:cs="Times New Roman"/>
          <w:szCs w:val="26"/>
          <w:lang w:val="pt-BR"/>
        </w:rPr>
      </w:pPr>
      <w:r w:rsidRPr="00FB24BC">
        <w:rPr>
          <w:rFonts w:cs="Times New Roman"/>
          <w:szCs w:val="26"/>
          <w:lang w:val="pt-BR"/>
        </w:rPr>
        <w:t xml:space="preserve">I. Sự cần thiết </w:t>
      </w:r>
      <w:bookmarkEnd w:id="2"/>
      <w:r w:rsidRPr="00FB24BC">
        <w:rPr>
          <w:rFonts w:cs="Times New Roman"/>
          <w:szCs w:val="26"/>
          <w:lang w:val="pt-BR"/>
        </w:rPr>
        <w:t>mở ngành đào tạo</w:t>
      </w:r>
    </w:p>
    <w:p w:rsidR="00FB24BC" w:rsidRPr="00FB24BC" w:rsidRDefault="00FB24BC" w:rsidP="00FB24BC">
      <w:pPr>
        <w:pStyle w:val="Heading3"/>
        <w:spacing w:before="60" w:line="312" w:lineRule="auto"/>
        <w:rPr>
          <w:rFonts w:cs="Times New Roman"/>
          <w:i w:val="0"/>
          <w:lang w:val="pt-BR"/>
        </w:rPr>
      </w:pPr>
      <w:bookmarkStart w:id="4" w:name="_Toc437960209"/>
      <w:r w:rsidRPr="00FB24BC">
        <w:rPr>
          <w:rFonts w:cs="Times New Roman"/>
          <w:i w:val="0"/>
          <w:lang w:val="pt-BR"/>
        </w:rPr>
        <w:t xml:space="preserve">I.1. </w:t>
      </w:r>
      <w:bookmarkEnd w:id="4"/>
      <w:r w:rsidRPr="00FB24BC">
        <w:rPr>
          <w:rFonts w:cs="Times New Roman"/>
          <w:i w:val="0"/>
          <w:lang w:val="pt-BR"/>
        </w:rPr>
        <w:t>Giới thiệu khái quát về cơ sở đào tạo</w:t>
      </w:r>
    </w:p>
    <w:p w:rsidR="00FB24BC" w:rsidRPr="00FB24BC" w:rsidRDefault="00FB24BC" w:rsidP="00FB24BC">
      <w:pPr>
        <w:spacing w:before="60" w:after="60" w:line="312" w:lineRule="auto"/>
        <w:ind w:firstLine="567"/>
        <w:jc w:val="both"/>
        <w:rPr>
          <w:szCs w:val="26"/>
          <w:lang w:val="pt-BR"/>
        </w:rPr>
      </w:pPr>
      <w:bookmarkStart w:id="5" w:name="_Toc437960210"/>
      <w:r w:rsidRPr="00FB24BC">
        <w:rPr>
          <w:szCs w:val="26"/>
          <w:lang w:val="pt-BR"/>
        </w:rPr>
        <w:t>Trường Đại học Thuỷ lợi được thành lập năm 1959, Nhà trường đã có bề dày thành tích trong đào tạo, nghiên cứu khoa học, phục vụ sản xuất góp phần cho sự nghiệp phát triển bền vững của Đất nước. Quá trình phát triển của nhà trường như sau:</w:t>
      </w:r>
    </w:p>
    <w:p w:rsidR="00FB24BC" w:rsidRPr="00FB24BC" w:rsidRDefault="00FB24BC" w:rsidP="00FB24BC">
      <w:pPr>
        <w:spacing w:before="60" w:after="60" w:line="312" w:lineRule="auto"/>
        <w:jc w:val="both"/>
        <w:rPr>
          <w:i/>
          <w:szCs w:val="26"/>
          <w:lang w:val="pt-BR"/>
        </w:rPr>
      </w:pPr>
      <w:r w:rsidRPr="00FB24BC">
        <w:rPr>
          <w:i/>
          <w:szCs w:val="26"/>
          <w:lang w:val="pt-BR"/>
        </w:rPr>
        <w:t>Thời kỳ 1959-1975:</w:t>
      </w:r>
    </w:p>
    <w:p w:rsidR="00FB24BC" w:rsidRPr="00FB24BC" w:rsidRDefault="00FB24BC" w:rsidP="00FB24BC">
      <w:pPr>
        <w:spacing w:before="60" w:after="60" w:line="312" w:lineRule="auto"/>
        <w:ind w:firstLine="567"/>
        <w:jc w:val="both"/>
        <w:rPr>
          <w:szCs w:val="26"/>
          <w:lang w:val="pt-BR"/>
        </w:rPr>
      </w:pPr>
      <w:r w:rsidRPr="00FB24BC">
        <w:rPr>
          <w:szCs w:val="26"/>
          <w:lang w:val="pt-BR"/>
        </w:rPr>
        <w:t>Tháng 01 năm 1959, Bộ Thủy lợi trình Chính phủ xây dựng Học viện Thủy lợi. Tháng 7 năm 1959 Bộ Chính trị và Ban Bí thư Trung ương Đảng chính thức thông qua quy hoạch xây dựng Học viện Thủy lợi, cùng năm đó Chính phủ ra quyết định thành lập Học viện Thủy lợi, tiền thân của Trường Đại học Thủy lợi ngày nay với ba nhiệm vụ: Đào tạo kỹ sư, kỹ thuật viên và nghiên cứu khoa học. Khi được thành lập đội ngũ cán bộ giảng dạy của nhà trường có 25 người vừa mới tốt nghiệp đại học. Với sự giúp đỡ của một số chuyên gia của Học viện Thủy lợi điện lực Vũ Hán (Trung Quốc), chương trình và kế hoạch được xây dựng dựa trên kinh nghiệm của Liên Xô và Trung Quốc với số lượng chỉ tiêu tuyển sinh khoảng 100 sinh viên và tăng lên 400 sinh viên chính quy và hơn 100 sinh viên tại chức, chuyên tu mỗi khóa vào năm 1974. Ngành nghề được tiếp tục phát triển, số ngành của Nhà trường là 6 ngành: Thủy công, Thủy nông, Thủy văn, Thủy điện, Cơ khí thủy lợi và Thi công.</w:t>
      </w:r>
    </w:p>
    <w:p w:rsidR="00FB24BC" w:rsidRPr="00FB24BC" w:rsidRDefault="00FB24BC" w:rsidP="00FB24BC">
      <w:pPr>
        <w:spacing w:before="60" w:after="60" w:line="312" w:lineRule="auto"/>
        <w:jc w:val="both"/>
        <w:rPr>
          <w:i/>
          <w:szCs w:val="26"/>
          <w:lang w:val="pt-BR"/>
        </w:rPr>
      </w:pPr>
      <w:r w:rsidRPr="00FB24BC">
        <w:rPr>
          <w:i/>
          <w:szCs w:val="26"/>
          <w:lang w:val="pt-BR"/>
        </w:rPr>
        <w:t>Thời kỳ 1975-1985:</w:t>
      </w:r>
    </w:p>
    <w:p w:rsidR="00FB24BC" w:rsidRPr="00FB24BC" w:rsidRDefault="00FB24BC" w:rsidP="00FB24BC">
      <w:pPr>
        <w:spacing w:before="60" w:after="60" w:line="312" w:lineRule="auto"/>
        <w:ind w:firstLine="567"/>
        <w:jc w:val="both"/>
        <w:rPr>
          <w:szCs w:val="26"/>
          <w:lang w:val="pt-BR"/>
        </w:rPr>
      </w:pPr>
      <w:r w:rsidRPr="00FB24BC">
        <w:rPr>
          <w:szCs w:val="26"/>
          <w:lang w:val="pt-BR"/>
        </w:rPr>
        <w:t xml:space="preserve">Công tác nghiên cứu khoa học phục vụ sản xuất thời kỳ này phát triển mạnh mẽ. Các nhà khoa học của trường đã hoàn thành nhiều đề tài cấp Nhà nước, những chương trình nghiên cứu trọng điểm quốc gia. Nhà trường chú trọng đến hợp tác quốc tế với các trường trên Thế giới ở Liên xô, các nước Đông Âu, Lào, Ấn Độ, Hà Lan..., phát triển đội </w:t>
      </w:r>
      <w:r w:rsidRPr="00FB24BC">
        <w:rPr>
          <w:szCs w:val="26"/>
          <w:lang w:val="pt-BR"/>
        </w:rPr>
        <w:lastRenderedPageBreak/>
        <w:t xml:space="preserve">ngũ giảng viên, số giảng viên có trình độ tiến sĩ 50 người, có 1 giáo sư và 25 phó giáo sư. </w:t>
      </w:r>
      <w:r w:rsidRPr="00FB24BC">
        <w:rPr>
          <w:szCs w:val="26"/>
          <w:lang w:val="pt-BR"/>
        </w:rPr>
        <w:tab/>
        <w:t>Song song với phát triển đào tạo đại học, quy mô đào tạo sau đại học được mở rộng. Năm 1979 trường được công nhận chính thức là cơ sở đào tạo sau đại học, đánh giá một bước chuyển biến về chất của Nhà trường.</w:t>
      </w:r>
    </w:p>
    <w:p w:rsidR="00FB24BC" w:rsidRPr="00FB24BC" w:rsidRDefault="00FB24BC" w:rsidP="00FB24BC">
      <w:pPr>
        <w:spacing w:before="60" w:after="60" w:line="312" w:lineRule="auto"/>
        <w:jc w:val="both"/>
        <w:rPr>
          <w:i/>
          <w:szCs w:val="26"/>
          <w:lang w:val="pt-BR"/>
        </w:rPr>
      </w:pPr>
      <w:r w:rsidRPr="00FB24BC">
        <w:rPr>
          <w:i/>
          <w:szCs w:val="26"/>
          <w:lang w:val="pt-BR"/>
        </w:rPr>
        <w:t>Thời kỳ 1986 – 2004:</w:t>
      </w:r>
    </w:p>
    <w:p w:rsidR="00FB24BC" w:rsidRPr="00FB24BC" w:rsidRDefault="00FB24BC" w:rsidP="00FB24BC">
      <w:pPr>
        <w:spacing w:before="60" w:after="60" w:line="312" w:lineRule="auto"/>
        <w:ind w:firstLine="567"/>
        <w:jc w:val="both"/>
        <w:rPr>
          <w:szCs w:val="26"/>
          <w:lang w:val="pt-BR"/>
        </w:rPr>
      </w:pPr>
      <w:r w:rsidRPr="00FB24BC">
        <w:rPr>
          <w:szCs w:val="26"/>
          <w:lang w:val="pt-BR"/>
        </w:rPr>
        <w:t>Đây là thời kỳ Trường Đại học Thủy lợi vững bước đi lên trong đổi mới và hội nhập quốc tế, phát triển toàn diện và thành công to lớn. Với tinh thần chủ động sáng tạo và quyết tâm cao của toàn thể cán bộ, công nhân viên Trường Đại học Thủy lợi đã từng hoàn thành những mục tiêu đặt ra thể hiện những kết quả nổi bật. Đến năm 2004, Nhà trường xây dựng được một hệ thống ngành nghề hoàn chỉnh gồm 9 ngành đào tạo đại học với 20 chuyên ngành phủ kín các lĩnh vực của Kỹ thuật Tài nguyên nước. Nhiều ngành mới như Kỹ thuật hạ tầng, Cấp thoát nước, Công nghệ thông tin, Kỹ thuật bờ biển được chiêu sinh và đào tạo. Khung chương trình đào tạo đại học được rút ngắn xuống còn 270 đơn vị học trình, đề cương chi tiết môn học đã được xây dựng và phê duyệt. Chương trình đào tạo mới được Bộ Giáo dục và đào tạo thông qua và bắt đầu thực hiện từ năm học 2004-2005.</w:t>
      </w:r>
    </w:p>
    <w:p w:rsidR="00FB24BC" w:rsidRPr="00FB24BC" w:rsidRDefault="00FB24BC" w:rsidP="00FB24BC">
      <w:pPr>
        <w:spacing w:before="60" w:after="60" w:line="312" w:lineRule="auto"/>
        <w:ind w:firstLine="567"/>
        <w:jc w:val="both"/>
        <w:rPr>
          <w:szCs w:val="26"/>
          <w:lang w:val="pt-BR"/>
        </w:rPr>
      </w:pPr>
      <w:r w:rsidRPr="00FB24BC">
        <w:rPr>
          <w:szCs w:val="26"/>
          <w:lang w:val="pt-BR"/>
        </w:rPr>
        <w:t>Song song với việc phát triển công tác đào tạo nhà trường cũng đã dành được nhiều thành tựu to lớn trong nghiên cứu khoa học, chuyển giao công nghệ, phục vụ sản suất và hợp tác Quốc tế.</w:t>
      </w:r>
    </w:p>
    <w:p w:rsidR="00FB24BC" w:rsidRPr="00FB24BC" w:rsidRDefault="00FB24BC" w:rsidP="00FB24BC">
      <w:pPr>
        <w:spacing w:before="60" w:after="60" w:line="312" w:lineRule="auto"/>
        <w:jc w:val="both"/>
        <w:rPr>
          <w:i/>
          <w:szCs w:val="26"/>
          <w:lang w:val="pt-BR"/>
        </w:rPr>
      </w:pPr>
      <w:r w:rsidRPr="00FB24BC">
        <w:rPr>
          <w:i/>
          <w:szCs w:val="26"/>
          <w:lang w:val="pt-BR"/>
        </w:rPr>
        <w:t>Thời kỳ 2005 đến nay:</w:t>
      </w:r>
    </w:p>
    <w:p w:rsidR="00FB24BC" w:rsidRPr="00FB24BC" w:rsidRDefault="00FB24BC" w:rsidP="00FB24BC">
      <w:pPr>
        <w:spacing w:before="60" w:after="60" w:line="312" w:lineRule="auto"/>
        <w:ind w:firstLine="567"/>
        <w:jc w:val="both"/>
        <w:rPr>
          <w:szCs w:val="26"/>
          <w:lang w:val="pt-BR"/>
        </w:rPr>
      </w:pPr>
      <w:r w:rsidRPr="00FB24BC">
        <w:rPr>
          <w:szCs w:val="26"/>
          <w:lang w:val="pt-BR"/>
        </w:rPr>
        <w:t>Trước xu thế toàn cầu hóa và hội nhập sâu rộng của Việt Nam vào kinh tế thế giới, từ giữa năm 2005, Trường Đại học Thủy lợi đã bắt đầu nghiên cứu xây dựng Chiến lược phát triển giai đoạn 2006-2020 và tầm nhìn 2030 với tinh thần đổi mới triệt để để hội nhập và phát triển. Chiến lược phát triển Trường Đại học Thủy lợi giai đoạn 2006-2020 đã được Bộ Nông nghiệp và Phát triển nông thôn phê duyệt và bắt đầu thực hiện giữa năm 2006. Toàn bộ tên ngành học và chương trình đào tạo của Nhà trường được đổi mới dựa trên chương trình khung của Bộ Giáo dục và Đào tạo, tham khảo các chương trình đào tạo của Hoa Kỳ và một số nước tiên tiến trên Thế giới.</w:t>
      </w:r>
    </w:p>
    <w:p w:rsidR="00FB24BC" w:rsidRPr="00FB24BC" w:rsidRDefault="00804F0B" w:rsidP="00FB24BC">
      <w:pPr>
        <w:spacing w:before="60" w:after="60" w:line="312" w:lineRule="auto"/>
        <w:ind w:firstLine="567"/>
        <w:jc w:val="both"/>
        <w:rPr>
          <w:szCs w:val="26"/>
          <w:lang w:val="pt-BR"/>
        </w:rPr>
      </w:pPr>
      <w:r>
        <w:rPr>
          <w:szCs w:val="26"/>
          <w:lang w:val="pt-BR"/>
        </w:rPr>
        <w:t xml:space="preserve">Hiện nay, nhóm ngành kỹ thuật, công nghệ (trừ nhóm ngành Công nghệ thông tin, công nghệ sinh học) </w:t>
      </w:r>
      <w:r w:rsidR="00FB24BC" w:rsidRPr="00FB24BC">
        <w:rPr>
          <w:szCs w:val="26"/>
          <w:lang w:val="pt-BR"/>
        </w:rPr>
        <w:t>được xây dựng với 1</w:t>
      </w:r>
      <w:r>
        <w:rPr>
          <w:szCs w:val="26"/>
          <w:lang w:val="pt-BR"/>
        </w:rPr>
        <w:t>5</w:t>
      </w:r>
      <w:r w:rsidR="00FB24BC" w:rsidRPr="00FB24BC">
        <w:rPr>
          <w:szCs w:val="26"/>
          <w:lang w:val="pt-BR"/>
        </w:rPr>
        <w:t xml:space="preserve">5 tín chỉ, thời gian đào tạo 4,5 năm, nhằm mục tiêu lấy người học làm trung tâm của quá trình đào tạo. Chương trình mới cũng đặc biệt quan tâm đến rèn luyện kỹ năng và năng lực </w:t>
      </w:r>
      <w:r>
        <w:rPr>
          <w:szCs w:val="26"/>
          <w:lang w:val="pt-BR"/>
        </w:rPr>
        <w:t>tự chủ</w:t>
      </w:r>
      <w:r w:rsidR="00FB24BC" w:rsidRPr="00FB24BC">
        <w:rPr>
          <w:szCs w:val="26"/>
          <w:lang w:val="pt-BR"/>
        </w:rPr>
        <w:t xml:space="preserve"> cho người học. Toàn bộ giáo trình, tài liệu cũng được đổi mới cho phù hợp với nội dung chương trình đào tạo mới. Đến nay Trường đã nhập khẩu hơn 1.000 đầu sách giáo trình và tài liệu tham khảo tiếng Anh (chủ yếu từ Mỹ), biên dịch và sử dụng làm giáo trình cho các chương trình đào tạo chính thức của Trường. Hầu hết các khâu trong quy trình quản lý đào tạo đã được tin học hóa trên </w:t>
      </w:r>
      <w:r w:rsidR="00FB24BC" w:rsidRPr="00FB24BC">
        <w:rPr>
          <w:szCs w:val="26"/>
          <w:lang w:val="pt-BR"/>
        </w:rPr>
        <w:lastRenderedPageBreak/>
        <w:t>nền mạng Internet, giúp tạo sự thống nhất và tiện lợi cho việc học tập của sinh viên và việc quản lý đào tạo của các bộ phận nghiệp vụ ở mọi cơ sở đào tạo của Trường.</w:t>
      </w:r>
    </w:p>
    <w:p w:rsidR="00FB24BC" w:rsidRPr="00FB24BC" w:rsidRDefault="00FB24BC" w:rsidP="00FB24BC">
      <w:pPr>
        <w:spacing w:before="60" w:after="60" w:line="312" w:lineRule="auto"/>
        <w:ind w:firstLine="567"/>
        <w:jc w:val="both"/>
        <w:rPr>
          <w:szCs w:val="26"/>
          <w:lang w:val="pt-BR"/>
        </w:rPr>
      </w:pPr>
      <w:r w:rsidRPr="00FB24BC">
        <w:rPr>
          <w:szCs w:val="26"/>
          <w:lang w:val="pt-BR"/>
        </w:rPr>
        <w:t xml:space="preserve">Ngoài các ngành đào tạo truyền thống có thế mạnh của nhà trường, đến năm 2008, Bộ Giáo dục và Đào tạo đã quyết định giao nhiệm vụ cho trường đào tạo Chương trình tiên tiến ngành Kỹ thuật tài nguyên nước giảng dạy bằng tiếng Anh, hợp tác với Đại học Bang Colorado (Hoa Kỳ). </w:t>
      </w:r>
    </w:p>
    <w:p w:rsidR="00FB24BC" w:rsidRPr="00FB24BC" w:rsidRDefault="00FB24BC" w:rsidP="00FB24BC">
      <w:pPr>
        <w:spacing w:before="60" w:after="60" w:line="312" w:lineRule="auto"/>
        <w:ind w:firstLine="567"/>
        <w:jc w:val="both"/>
        <w:rPr>
          <w:szCs w:val="26"/>
          <w:lang w:val="pt-BR"/>
        </w:rPr>
      </w:pPr>
      <w:r w:rsidRPr="00FB24BC">
        <w:rPr>
          <w:szCs w:val="26"/>
          <w:lang w:val="pt-BR"/>
        </w:rPr>
        <w:t>Từ 2014, Nhà trường đã triển khai đánh giá chương trình đào tạo theo tiêu chuẩn Mạng lưới các trường đại học Đông Nam Á (AUN). Nhà trường đã chuẩn bị triển khai đánh giá kiểm định hầu hết các chương trình đào tạo hiện có. Trường đã đăng ký và được chấp thuận làm quan sát viên của mạng lưới AUN.</w:t>
      </w:r>
    </w:p>
    <w:p w:rsidR="00FB24BC" w:rsidRPr="00804F0B" w:rsidRDefault="00FB24BC" w:rsidP="00FB24BC">
      <w:pPr>
        <w:spacing w:before="60" w:after="60" w:line="312" w:lineRule="auto"/>
        <w:ind w:right="-81" w:firstLine="567"/>
        <w:jc w:val="both"/>
        <w:rPr>
          <w:szCs w:val="26"/>
          <w:lang w:val="pt-BR"/>
        </w:rPr>
      </w:pPr>
      <w:r w:rsidRPr="00804F0B">
        <w:rPr>
          <w:szCs w:val="26"/>
          <w:lang w:val="pt-BR"/>
        </w:rPr>
        <w:t>Trên cơ sở định hướng phát triển nguồn nhân lực của đất nước kết hợp cơ sở vật chất khang trang hiện đại và với đội ngũ giảng viên có nhiều kinh nghiệm chuyên sâu và hầu hết được đào tạo từ các nước tiên tiến như Hà Lan, Pháp, Đức, Nhật bản, Ý, Singapore, ...  Nhà trường đã đào tạo gần 40.000 kỹ sư, 1.300 cử nhân cao đẳng, 5.000 thạc sĩ và 150 tiến sĩ ở các lĩnh vực khác nhau. Quy mô đào tạo của Nhà trường với hơn 1</w:t>
      </w:r>
      <w:r w:rsidR="00D838EA">
        <w:rPr>
          <w:szCs w:val="26"/>
          <w:lang w:val="pt-BR"/>
        </w:rPr>
        <w:t>5</w:t>
      </w:r>
      <w:r w:rsidRPr="00804F0B">
        <w:rPr>
          <w:szCs w:val="26"/>
          <w:lang w:val="pt-BR"/>
        </w:rPr>
        <w:t>.000 sinh viên đại học, 1.</w:t>
      </w:r>
      <w:r w:rsidR="00D838EA">
        <w:rPr>
          <w:szCs w:val="26"/>
          <w:lang w:val="pt-BR"/>
        </w:rPr>
        <w:t>2</w:t>
      </w:r>
      <w:r w:rsidRPr="00804F0B">
        <w:rPr>
          <w:szCs w:val="26"/>
          <w:lang w:val="pt-BR"/>
        </w:rPr>
        <w:t xml:space="preserve">00 học </w:t>
      </w:r>
      <w:r w:rsidR="00D838EA">
        <w:rPr>
          <w:szCs w:val="26"/>
          <w:lang w:val="pt-BR"/>
        </w:rPr>
        <w:t>viên cao học và gần 100</w:t>
      </w:r>
      <w:r w:rsidRPr="00804F0B">
        <w:rPr>
          <w:szCs w:val="26"/>
          <w:lang w:val="pt-BR"/>
        </w:rPr>
        <w:t xml:space="preserve"> nghiên cứu sinh đang theo học tại trường. Ngoài ra, nhằm đáp ứng nhu cầu phát triển kinh tế - xã hội của đất nước, Trường Đại học Thủy lợi đã chủ động mở rộng ngành nghề và quy mô đào tạo trên cơ sở đảm bảo chất lượng và xu thế hội nhập Quốc tế. Quy mô tuyển sinh chính quy hàng năm với 3.</w:t>
      </w:r>
      <w:r w:rsidR="00D838EA">
        <w:rPr>
          <w:szCs w:val="26"/>
          <w:lang w:val="pt-BR"/>
        </w:rPr>
        <w:t>700 – 3.800 sinh viên đại học, 5</w:t>
      </w:r>
      <w:r w:rsidRPr="00804F0B">
        <w:rPr>
          <w:szCs w:val="26"/>
          <w:lang w:val="pt-BR"/>
        </w:rPr>
        <w:t xml:space="preserve">00 - </w:t>
      </w:r>
      <w:r w:rsidR="00D838EA">
        <w:rPr>
          <w:szCs w:val="26"/>
          <w:lang w:val="pt-BR"/>
        </w:rPr>
        <w:t>600 học viên cao học và 10 - 2</w:t>
      </w:r>
      <w:r w:rsidRPr="00804F0B">
        <w:rPr>
          <w:szCs w:val="26"/>
          <w:lang w:val="pt-BR"/>
        </w:rPr>
        <w:t xml:space="preserve">0 nghiên cứu sinh. Trong phân bổ chỉ tiêu tuyển sinh cho từng ngành, Nhà trường rất chú trọng đến nhu cầu sử dụng người lao động, đặc điểm kinh tế xã hội nên 90% sinh viên sau khi tốt ghiệp đều có việc làm ổn định. </w:t>
      </w:r>
    </w:p>
    <w:p w:rsidR="00FB24BC" w:rsidRPr="00FB24BC" w:rsidRDefault="00FB24BC" w:rsidP="00FB24BC">
      <w:pPr>
        <w:pStyle w:val="Heading3"/>
        <w:spacing w:before="60" w:line="312" w:lineRule="auto"/>
        <w:rPr>
          <w:rFonts w:cs="Times New Roman"/>
          <w:i w:val="0"/>
          <w:lang w:val="pt-BR"/>
        </w:rPr>
      </w:pPr>
      <w:r w:rsidRPr="00FB24BC">
        <w:rPr>
          <w:rFonts w:cs="Times New Roman"/>
          <w:i w:val="0"/>
          <w:lang w:val="pt-BR"/>
        </w:rPr>
        <w:t>I.2. Sự cần thiết mở ngành</w:t>
      </w:r>
      <w:bookmarkEnd w:id="5"/>
    </w:p>
    <w:p w:rsidR="00FB24BC" w:rsidRPr="00FB24BC" w:rsidRDefault="00FB24BC" w:rsidP="00FB24BC">
      <w:pPr>
        <w:spacing w:before="60" w:after="60" w:line="312" w:lineRule="auto"/>
        <w:ind w:firstLine="567"/>
        <w:jc w:val="both"/>
        <w:rPr>
          <w:color w:val="000000"/>
          <w:szCs w:val="26"/>
          <w:lang w:val="vi-VN"/>
        </w:rPr>
      </w:pPr>
      <w:r w:rsidRPr="00FB24BC">
        <w:rPr>
          <w:color w:val="000000"/>
          <w:szCs w:val="26"/>
          <w:lang w:val="pt-BR"/>
        </w:rPr>
        <w:t>Xu thế phát triển</w:t>
      </w:r>
      <w:r w:rsidRPr="00FB24BC">
        <w:rPr>
          <w:color w:val="000000"/>
          <w:szCs w:val="26"/>
          <w:lang w:val="vi-VN"/>
        </w:rPr>
        <w:t xml:space="preserve"> của ngành </w:t>
      </w:r>
      <w:r w:rsidRPr="00FB24BC">
        <w:rPr>
          <w:color w:val="000000"/>
          <w:szCs w:val="26"/>
          <w:lang w:val="pt-BR"/>
        </w:rPr>
        <w:t>K</w:t>
      </w:r>
      <w:r w:rsidRPr="00FB24BC">
        <w:rPr>
          <w:color w:val="000000"/>
          <w:szCs w:val="26"/>
          <w:lang w:val="vi-VN"/>
        </w:rPr>
        <w:t xml:space="preserve">ỹ thuật </w:t>
      </w:r>
      <w:r w:rsidRPr="00FB24BC">
        <w:rPr>
          <w:color w:val="000000"/>
          <w:szCs w:val="26"/>
          <w:lang w:val="pt-BR"/>
        </w:rPr>
        <w:t>điện tử - viễn thông</w:t>
      </w:r>
      <w:r w:rsidRPr="00FB24BC">
        <w:rPr>
          <w:color w:val="000000"/>
          <w:szCs w:val="26"/>
          <w:lang w:val="vi-VN"/>
        </w:rPr>
        <w:t xml:space="preserve"> ngày càng được khẳng định trong phát triển kinh tế xã hội cũng như sự nghiệp công nghiệp hóa – hiện đại hóa đất nước. Điện tử - Viễn thông là một trong những lĩnh vực công nghệ được ưu tiên trong phát triển công nghệ cao của Việt Nam. Khi đất nước đứng trước ngưỡng cửa hội nhập sâu rộng vào nền kinh tế thế giới, các doanh nghiệp sẽ phải mở rộng thị trường, đồng thời phải chấp nhận sự cạnh tranh công bằng với các doanh nghiệp đến từ các quốc gia trong khu vực và trên thế giới. Do đó, Việt Nam cần phải phát triển nguồn nhân lực quan trọng này để đáp ứng nhu cầu thực tiễn phát triển kinh tế và xã hội của Đất nước, đồng thời giúp các doanh nghiệp chủ động hội nhập với các doanh nghiệp trên thế giới.</w:t>
      </w:r>
    </w:p>
    <w:p w:rsidR="00FB24BC" w:rsidRPr="00804F0B" w:rsidRDefault="00FB24BC" w:rsidP="00FB24BC">
      <w:pPr>
        <w:spacing w:before="60" w:after="60" w:line="312" w:lineRule="auto"/>
        <w:ind w:firstLine="567"/>
        <w:jc w:val="both"/>
        <w:rPr>
          <w:color w:val="000000"/>
          <w:szCs w:val="26"/>
          <w:lang w:val="vi-VN"/>
        </w:rPr>
      </w:pPr>
      <w:r w:rsidRPr="00FB24BC">
        <w:rPr>
          <w:color w:val="000000"/>
          <w:szCs w:val="26"/>
          <w:lang w:val="vi-VN"/>
        </w:rPr>
        <w:t xml:space="preserve">Kỹ thuật Điện tử - Viễn thông được áp dụng rộng rãi trong mọi lĩnh vực của đời sống: điện tử dân dụng; Truyền hình cáp; Truyền dẫn và phát sóng; Thông tin truyền thông; phát thanh - truyền hình; Sản xuất, nghiên cứu và phát triển các sản phẩm điện tử, </w:t>
      </w:r>
      <w:r w:rsidRPr="00FB24BC">
        <w:rPr>
          <w:color w:val="000000"/>
          <w:szCs w:val="26"/>
          <w:lang w:val="vi-VN"/>
        </w:rPr>
        <w:lastRenderedPageBreak/>
        <w:t>viễn thông…</w:t>
      </w:r>
      <w:r w:rsidR="00804F0B" w:rsidRPr="00804F0B">
        <w:rPr>
          <w:color w:val="000000"/>
          <w:szCs w:val="26"/>
          <w:lang w:val="vi-VN"/>
        </w:rPr>
        <w:t>Đồng thời cũng tham gia chặt chẽ và không thể thiết trong thời đại kết nối vạn vật (IoT).</w:t>
      </w:r>
    </w:p>
    <w:p w:rsidR="00FB24BC" w:rsidRPr="00FB24BC" w:rsidRDefault="00FB24BC" w:rsidP="00FB24BC">
      <w:pPr>
        <w:spacing w:before="60" w:after="60" w:line="312" w:lineRule="auto"/>
        <w:ind w:firstLine="567"/>
        <w:jc w:val="both"/>
        <w:rPr>
          <w:color w:val="000000" w:themeColor="text1"/>
          <w:szCs w:val="26"/>
          <w:lang w:val="vi-VN"/>
        </w:rPr>
      </w:pPr>
      <w:r w:rsidRPr="00FB24BC">
        <w:rPr>
          <w:color w:val="000000" w:themeColor="text1"/>
          <w:szCs w:val="26"/>
          <w:lang w:val="vi-VN"/>
        </w:rPr>
        <w:t xml:space="preserve">Sự ra đời và phát triển lĩnh vực Điện tử - Viễn thông giúp nâng cao hiệu quả kinh tế đời sống xã hội, tiết kiệm thời gian, giúp cho quá trình trao đổi thông tin ngày càng nhanh, hiệu quả, chính xác với lưu lượng truyền dữ liệu lớn. </w:t>
      </w:r>
    </w:p>
    <w:p w:rsidR="00FB24BC" w:rsidRPr="00FB24BC" w:rsidRDefault="00FB24BC" w:rsidP="00FB24BC">
      <w:pPr>
        <w:spacing w:before="60" w:after="60" w:line="312" w:lineRule="auto"/>
        <w:ind w:firstLine="567"/>
        <w:jc w:val="both"/>
        <w:rPr>
          <w:szCs w:val="26"/>
          <w:lang w:val="vi-VN"/>
        </w:rPr>
      </w:pPr>
      <w:r w:rsidRPr="00FB24BC">
        <w:rPr>
          <w:szCs w:val="26"/>
          <w:lang w:val="vi-VN"/>
        </w:rPr>
        <w:t xml:space="preserve">Với sự hỗ trợ của kỹ thuật viễn thông, trang thiết bị máy móc hiện đại không những sẽ đảm bảo tăng trưởng sản phẩm quốc nội, nâng cao năng suất lao động và giá trị gia tăng cho hàng hóa, nâng cao sức cạnh tranh của các doanh nghiệp Việt Nam, mà còn cải thiện môi trường sống, góp phần làm cho xã hội văn minh tiến bộ. Đảng và Nhà nước ta đã coi kỹ thuật Điện tử - Viễn thông là một ngành mũi nhọn đảm bảo thực hiện công nghiệp hóa – hiện đại hóa đất nước. </w:t>
      </w:r>
    </w:p>
    <w:p w:rsidR="00FB24BC" w:rsidRPr="00FB24BC" w:rsidRDefault="00FB24BC" w:rsidP="00FB24BC">
      <w:pPr>
        <w:spacing w:before="60" w:after="60" w:line="312" w:lineRule="auto"/>
        <w:ind w:firstLine="567"/>
        <w:jc w:val="both"/>
        <w:rPr>
          <w:szCs w:val="26"/>
          <w:lang w:val="vi-VN"/>
        </w:rPr>
      </w:pPr>
      <w:r w:rsidRPr="00FB24BC">
        <w:rPr>
          <w:szCs w:val="26"/>
          <w:lang w:val="vi-VN"/>
        </w:rPr>
        <w:t>Mặc dù kỹ thuật Điện tử - Viễn thông có vai trò to lớn trong việc phát triển nền kinh tế xã hội Việt nam, tuy nhiên nguồn nhân lực trong lĩnh vực này ở Việt Nam còn hạn chế, chưa phát triển tương xứng kể cả về số lượng và chất lượng. Hơn nữa, do yêu cầu về hiệu quả sản xuất-kinh doanh, cùng với yêu cầu về số lượng và chất lượng sản phẩm không ngừng tăng, đòi hỏi mức độ trao đổi thông tin, truyền tin trong xã hội ngày càng hiện đại. Do đó, đào tạo và phát triển nguồn nhân lực trong lĩnh vực Điện tử - Viễn thông là cần thiết và phù hợp ở thời điểm này và trong những năm tiếp theo.</w:t>
      </w:r>
    </w:p>
    <w:p w:rsidR="00FB24BC" w:rsidRPr="00FB24BC" w:rsidRDefault="00FB24BC" w:rsidP="00FB24BC">
      <w:pPr>
        <w:spacing w:before="60" w:after="60" w:line="312" w:lineRule="auto"/>
        <w:ind w:firstLine="567"/>
        <w:jc w:val="both"/>
        <w:rPr>
          <w:szCs w:val="26"/>
          <w:lang w:val="vi-VN"/>
        </w:rPr>
      </w:pPr>
      <w:r w:rsidRPr="00FB24BC">
        <w:rPr>
          <w:szCs w:val="26"/>
          <w:lang w:val="vi-VN"/>
        </w:rPr>
        <w:t xml:space="preserve">Thực hiện Nghị quyết của Đảng ủy, Nhà trường đã và đang nghiên cứu mở thêm một số mã ngành, chuyên ngành nhằm đáp ứng nhu cầu thực tế. Trong đó có các ngành, chuyên ngành thuộc khoa </w:t>
      </w:r>
      <w:r w:rsidR="00804F0B" w:rsidRPr="00804F0B">
        <w:rPr>
          <w:szCs w:val="26"/>
          <w:lang w:val="vi-VN"/>
        </w:rPr>
        <w:t>Điện – Điện tử</w:t>
      </w:r>
      <w:r w:rsidRPr="00FB24BC">
        <w:rPr>
          <w:szCs w:val="26"/>
          <w:lang w:val="vi-VN"/>
        </w:rPr>
        <w:t xml:space="preserve"> được Nhà trường ưu tiên số 1. Vì vậy, việc mở ngành đào tạo Kỹ thuật Điện tử - Viễn thông do Bộ môn Điện tử - Viễn thông quản lý là việc làm cần thiết, cấp bách, không chỉ đáp ứng nhu cầu xã hội về nhân lực ngành Kỹ thuật Điện tử - Viễn thông, mà còn phù hợp với định hướng chiến lược phát triển của Trường Đại học Thủy lợi trong việc cung cấp nguồn nhân lực có chất lượng phục vụ cho sự nghiệp công nghiệp hóa, hiện đại hóa của đất nước.</w:t>
      </w:r>
    </w:p>
    <w:p w:rsidR="00FB24BC" w:rsidRPr="00FB24BC" w:rsidRDefault="00FB24BC" w:rsidP="00FB24BC">
      <w:pPr>
        <w:pStyle w:val="Heading1"/>
        <w:spacing w:before="60" w:line="312" w:lineRule="auto"/>
        <w:jc w:val="left"/>
        <w:rPr>
          <w:rFonts w:cs="Times New Roman"/>
          <w:szCs w:val="26"/>
          <w:lang w:val="pt-BR"/>
        </w:rPr>
      </w:pPr>
      <w:r w:rsidRPr="00FB24BC">
        <w:rPr>
          <w:rFonts w:cs="Times New Roman"/>
          <w:szCs w:val="26"/>
          <w:lang w:val="pt-BR"/>
        </w:rPr>
        <w:t>II. Tóm tắt điều kiện mở ngành đào tạo</w:t>
      </w:r>
    </w:p>
    <w:p w:rsidR="00FB24BC" w:rsidRPr="00FB24BC" w:rsidRDefault="00FB24BC" w:rsidP="00FB24BC">
      <w:pPr>
        <w:pStyle w:val="Heading3"/>
        <w:tabs>
          <w:tab w:val="left" w:pos="4086"/>
        </w:tabs>
        <w:spacing w:before="60" w:line="312" w:lineRule="auto"/>
        <w:rPr>
          <w:rFonts w:cs="Times New Roman"/>
          <w:i w:val="0"/>
          <w:lang w:val="de-DE"/>
        </w:rPr>
      </w:pPr>
      <w:r w:rsidRPr="00FB24BC">
        <w:rPr>
          <w:rFonts w:cs="Times New Roman"/>
          <w:i w:val="0"/>
          <w:lang w:val="de-DE"/>
        </w:rPr>
        <w:t>II.1. Năng lực của cơ sở đào tạo</w:t>
      </w:r>
    </w:p>
    <w:p w:rsidR="00FB24BC" w:rsidRPr="00FB24BC" w:rsidRDefault="00FB24BC" w:rsidP="00FB24BC">
      <w:pPr>
        <w:spacing w:before="60" w:after="60" w:line="312" w:lineRule="auto"/>
        <w:ind w:firstLine="567"/>
        <w:jc w:val="both"/>
        <w:rPr>
          <w:szCs w:val="26"/>
          <w:lang w:val="de-DE"/>
        </w:rPr>
      </w:pPr>
      <w:r w:rsidRPr="00FB24BC">
        <w:rPr>
          <w:szCs w:val="26"/>
          <w:lang w:val="de-DE"/>
        </w:rPr>
        <w:t xml:space="preserve">- Nhà trường đã thành lập Bộ môn Điện tử - Viễn thông trực thuộc Khoa </w:t>
      </w:r>
      <w:r w:rsidR="002A1945">
        <w:rPr>
          <w:szCs w:val="26"/>
          <w:lang w:val="de-DE"/>
        </w:rPr>
        <w:t>Điện – Điện tử từ tháng 5/2019</w:t>
      </w:r>
      <w:r w:rsidRPr="00FB24BC">
        <w:rPr>
          <w:szCs w:val="26"/>
          <w:lang w:val="de-DE"/>
        </w:rPr>
        <w:t>.</w:t>
      </w:r>
    </w:p>
    <w:p w:rsidR="00FB24BC" w:rsidRPr="00FB24BC" w:rsidRDefault="00FB24BC" w:rsidP="00FB24BC">
      <w:pPr>
        <w:spacing w:before="60" w:after="60" w:line="312" w:lineRule="auto"/>
        <w:ind w:firstLine="567"/>
        <w:jc w:val="both"/>
        <w:rPr>
          <w:szCs w:val="26"/>
          <w:lang w:val="de-DE"/>
        </w:rPr>
      </w:pPr>
      <w:r w:rsidRPr="00FB24BC">
        <w:rPr>
          <w:szCs w:val="26"/>
          <w:lang w:val="de-DE"/>
        </w:rPr>
        <w:t xml:space="preserve">- Đội ngũ giảng viên, cán bộ khoa học cơ hữu ngành đề nghị mở ngành đào tạo: Đảm bảo đủ điều kiện, lý do: </w:t>
      </w:r>
    </w:p>
    <w:p w:rsidR="00FB24BC" w:rsidRPr="00FB24BC" w:rsidRDefault="00FB24BC" w:rsidP="00FB24BC">
      <w:pPr>
        <w:spacing w:before="60" w:after="60" w:line="312" w:lineRule="auto"/>
        <w:ind w:firstLine="567"/>
        <w:jc w:val="both"/>
        <w:rPr>
          <w:szCs w:val="26"/>
          <w:lang w:val="de-DE"/>
        </w:rPr>
      </w:pPr>
      <w:r w:rsidRPr="00FB24BC">
        <w:rPr>
          <w:szCs w:val="26"/>
          <w:lang w:val="de-DE"/>
        </w:rPr>
        <w:t>+ Theo quy định về việc mở ngành: Có ít nhất 10 giảng viên cơ hữu có trình độ thạc sĩ trở lên cùng ngành hoặc ngành gần với ngành đăng ký đào tạo, trong đó có ít nhất 01 tiến sĩ và 04 thạc sĩ, hoặc 02 tiến sĩ và 02 thạc sĩ cùng ngành đăng ký đào tạo.</w:t>
      </w:r>
    </w:p>
    <w:p w:rsidR="00FB24BC" w:rsidRPr="00FB24BC" w:rsidRDefault="00FB24BC" w:rsidP="00FB24BC">
      <w:pPr>
        <w:spacing w:before="60" w:after="60" w:line="312" w:lineRule="auto"/>
        <w:ind w:firstLine="567"/>
        <w:jc w:val="both"/>
        <w:rPr>
          <w:szCs w:val="26"/>
          <w:lang w:val="de-DE"/>
        </w:rPr>
      </w:pPr>
      <w:r w:rsidRPr="00FB24BC">
        <w:rPr>
          <w:szCs w:val="26"/>
          <w:lang w:val="de-DE"/>
        </w:rPr>
        <w:lastRenderedPageBreak/>
        <w:t>+ Trong khi đó Nhà trường có đội ngũ: 1</w:t>
      </w:r>
      <w:r w:rsidR="002A1945">
        <w:rPr>
          <w:szCs w:val="26"/>
          <w:lang w:val="de-DE"/>
        </w:rPr>
        <w:t>3</w:t>
      </w:r>
      <w:r w:rsidRPr="00FB24BC">
        <w:rPr>
          <w:szCs w:val="26"/>
          <w:lang w:val="de-DE"/>
        </w:rPr>
        <w:t xml:space="preserve"> giảng viên, với </w:t>
      </w:r>
      <w:r w:rsidR="002A1945">
        <w:rPr>
          <w:szCs w:val="26"/>
          <w:lang w:val="de-DE"/>
        </w:rPr>
        <w:t>10</w:t>
      </w:r>
      <w:r w:rsidRPr="00FB24BC">
        <w:rPr>
          <w:szCs w:val="26"/>
          <w:lang w:val="de-DE"/>
        </w:rPr>
        <w:t xml:space="preserve"> giảng viên cùng ngành đăng ký đào tạo (trong </w:t>
      </w:r>
      <w:r w:rsidR="002A1945">
        <w:rPr>
          <w:szCs w:val="26"/>
          <w:lang w:val="de-DE"/>
        </w:rPr>
        <w:t>đó có 01 PGS.TS, 05</w:t>
      </w:r>
      <w:r w:rsidRPr="00FB24BC">
        <w:rPr>
          <w:szCs w:val="26"/>
          <w:lang w:val="de-DE"/>
        </w:rPr>
        <w:t xml:space="preserve"> tiến sĩ, 04 thạc sĩ) và 03 giảng viên ngành gần (01 giảng viên là tiến sĩ ngành Kỹ thuật điều khiển và tự động hóa, 01 giảng viên là tiến sĩ ngành Điện tử công suất và truyền động điện</w:t>
      </w:r>
      <w:r w:rsidR="002A1945">
        <w:rPr>
          <w:szCs w:val="26"/>
          <w:lang w:val="de-DE"/>
        </w:rPr>
        <w:t>, 01 giảng viên là thạc sĩ ngành Kĩ thuật điện</w:t>
      </w:r>
      <w:r w:rsidRPr="00FB24BC">
        <w:rPr>
          <w:szCs w:val="26"/>
          <w:lang w:val="de-DE"/>
        </w:rPr>
        <w:t>).</w:t>
      </w:r>
    </w:p>
    <w:p w:rsidR="00FB24BC" w:rsidRPr="00FB24BC" w:rsidRDefault="00FB24BC" w:rsidP="00FB24BC">
      <w:pPr>
        <w:spacing w:before="60" w:after="60" w:line="312" w:lineRule="auto"/>
        <w:ind w:firstLine="567"/>
        <w:jc w:val="both"/>
        <w:rPr>
          <w:szCs w:val="26"/>
          <w:lang w:val="de-DE"/>
        </w:rPr>
      </w:pPr>
      <w:r w:rsidRPr="00FB24BC">
        <w:rPr>
          <w:szCs w:val="26"/>
          <w:lang w:val="de-DE"/>
        </w:rPr>
        <w:t>- Cơ sở vật chất, trang thiết bị, thư viện, giáo trình: Được trang bị đầy đủ, đảm bảo chất lượng và đúng quy định (được liệt kê và báo cáo cụ thể trong phụ lục II – Biên bản kiểm tra thực tế điều kiện về đội ngũ giảng viên, trang thiết bị, thư viện).</w:t>
      </w:r>
    </w:p>
    <w:p w:rsidR="00FB24BC" w:rsidRDefault="00FB24BC" w:rsidP="00FB24BC">
      <w:pPr>
        <w:spacing w:before="60" w:after="60" w:line="312" w:lineRule="auto"/>
        <w:ind w:firstLine="567"/>
        <w:jc w:val="both"/>
        <w:rPr>
          <w:szCs w:val="26"/>
          <w:lang w:val="de-DE"/>
        </w:rPr>
      </w:pPr>
      <w:r w:rsidRPr="00FB24BC">
        <w:rPr>
          <w:szCs w:val="26"/>
          <w:lang w:val="de-DE"/>
        </w:rPr>
        <w:t>- Hoạt động nghiên cứu khoa học và hợp tác quốc tế: Hiện nay nhà trường đã và đang hợp tác với nhiều quốc gia tiên tiến trên thế giới như Hà Lan, Nhật Bản, Hoa Kỳ, Ấn Độ, Trung Quốc. Các giảng viên cơ hữu của ngành đăng ký mở ngành đều có trình độ từ thạc sĩ trở lên, được đào tạo ở nước ngoài và các cơ sở đào tạo uy tín trong nước với nhiều công trình nghiên cứu khoa học được đăng trên các tạp chí/hội nghị ISI, Scopus và trên các tạp chí, hội nghị uy tín trong nước. Danh sách các công trình nghiên cứu khoa học của từng giảng viên được liệt kê trong lý lịch khoa học theo mẫu của phụ lục IV.</w:t>
      </w:r>
    </w:p>
    <w:p w:rsidR="001B77E7" w:rsidRDefault="001B77E7" w:rsidP="001B77E7">
      <w:pPr>
        <w:spacing w:before="60" w:after="60" w:line="312" w:lineRule="auto"/>
        <w:jc w:val="both"/>
        <w:rPr>
          <w:b/>
          <w:szCs w:val="26"/>
          <w:lang w:val="de-DE"/>
        </w:rPr>
      </w:pPr>
      <w:r w:rsidRPr="001B77E7">
        <w:rPr>
          <w:b/>
          <w:szCs w:val="26"/>
          <w:lang w:val="de-DE"/>
        </w:rPr>
        <w:t xml:space="preserve">II.1.2. </w:t>
      </w:r>
      <w:r>
        <w:rPr>
          <w:b/>
          <w:szCs w:val="26"/>
          <w:lang w:val="de-DE"/>
        </w:rPr>
        <w:t>Danh sách giảng viên cơ hữu</w:t>
      </w:r>
    </w:p>
    <w:tbl>
      <w:tblPr>
        <w:tblW w:w="93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700"/>
        <w:gridCol w:w="740"/>
        <w:gridCol w:w="940"/>
        <w:gridCol w:w="1000"/>
        <w:gridCol w:w="3380"/>
      </w:tblGrid>
      <w:tr w:rsidR="001B77E7" w:rsidRPr="001B77E7" w:rsidTr="001B77E7">
        <w:trPr>
          <w:trHeight w:val="1328"/>
          <w:tblHeader/>
        </w:trPr>
        <w:tc>
          <w:tcPr>
            <w:tcW w:w="620" w:type="dxa"/>
            <w:shd w:val="clear" w:color="auto" w:fill="auto"/>
            <w:vAlign w:val="center"/>
            <w:hideMark/>
          </w:tcPr>
          <w:p w:rsidR="001B77E7" w:rsidRPr="001B77E7" w:rsidRDefault="001B77E7" w:rsidP="001B77E7">
            <w:pPr>
              <w:jc w:val="center"/>
              <w:rPr>
                <w:b/>
                <w:bCs/>
                <w:color w:val="000000"/>
                <w:sz w:val="24"/>
                <w:szCs w:val="24"/>
              </w:rPr>
            </w:pPr>
            <w:r w:rsidRPr="001B77E7">
              <w:rPr>
                <w:b/>
                <w:bCs/>
                <w:color w:val="000000"/>
                <w:sz w:val="24"/>
                <w:szCs w:val="24"/>
              </w:rPr>
              <w:t>TT</w:t>
            </w:r>
          </w:p>
        </w:tc>
        <w:tc>
          <w:tcPr>
            <w:tcW w:w="2700" w:type="dxa"/>
            <w:shd w:val="clear" w:color="auto" w:fill="auto"/>
            <w:vAlign w:val="center"/>
            <w:hideMark/>
          </w:tcPr>
          <w:p w:rsidR="001B77E7" w:rsidRPr="001B77E7" w:rsidRDefault="001B77E7" w:rsidP="001B77E7">
            <w:pPr>
              <w:jc w:val="center"/>
              <w:rPr>
                <w:b/>
                <w:bCs/>
                <w:color w:val="000000"/>
                <w:sz w:val="24"/>
                <w:szCs w:val="24"/>
              </w:rPr>
            </w:pPr>
            <w:r w:rsidRPr="001B77E7">
              <w:rPr>
                <w:b/>
                <w:bCs/>
                <w:color w:val="000000"/>
                <w:sz w:val="24"/>
                <w:szCs w:val="24"/>
              </w:rPr>
              <w:t>Họ và tên</w:t>
            </w:r>
          </w:p>
        </w:tc>
        <w:tc>
          <w:tcPr>
            <w:tcW w:w="740" w:type="dxa"/>
            <w:shd w:val="clear" w:color="auto" w:fill="auto"/>
            <w:vAlign w:val="center"/>
            <w:hideMark/>
          </w:tcPr>
          <w:p w:rsidR="001B77E7" w:rsidRPr="001B77E7" w:rsidRDefault="001B77E7" w:rsidP="001B77E7">
            <w:pPr>
              <w:jc w:val="center"/>
              <w:rPr>
                <w:b/>
                <w:bCs/>
                <w:color w:val="000000"/>
                <w:sz w:val="24"/>
                <w:szCs w:val="24"/>
              </w:rPr>
            </w:pPr>
            <w:r w:rsidRPr="001B77E7">
              <w:rPr>
                <w:b/>
                <w:bCs/>
                <w:color w:val="000000"/>
                <w:sz w:val="24"/>
                <w:szCs w:val="24"/>
              </w:rPr>
              <w:t>Năm sinh</w:t>
            </w:r>
          </w:p>
        </w:tc>
        <w:tc>
          <w:tcPr>
            <w:tcW w:w="940" w:type="dxa"/>
            <w:shd w:val="clear" w:color="auto" w:fill="auto"/>
            <w:vAlign w:val="center"/>
            <w:hideMark/>
          </w:tcPr>
          <w:p w:rsidR="001B77E7" w:rsidRPr="001B77E7" w:rsidRDefault="001B77E7" w:rsidP="001B77E7">
            <w:pPr>
              <w:jc w:val="center"/>
              <w:rPr>
                <w:b/>
                <w:bCs/>
                <w:color w:val="000000"/>
                <w:sz w:val="24"/>
                <w:szCs w:val="24"/>
              </w:rPr>
            </w:pPr>
            <w:r w:rsidRPr="001B77E7">
              <w:rPr>
                <w:b/>
                <w:bCs/>
                <w:color w:val="000000"/>
                <w:sz w:val="24"/>
                <w:szCs w:val="24"/>
              </w:rPr>
              <w:t>Chức danh khoa học</w:t>
            </w:r>
          </w:p>
        </w:tc>
        <w:tc>
          <w:tcPr>
            <w:tcW w:w="1000" w:type="dxa"/>
            <w:shd w:val="clear" w:color="auto" w:fill="auto"/>
            <w:vAlign w:val="center"/>
            <w:hideMark/>
          </w:tcPr>
          <w:p w:rsidR="001B77E7" w:rsidRPr="001B77E7" w:rsidRDefault="001B77E7" w:rsidP="001B77E7">
            <w:pPr>
              <w:jc w:val="center"/>
              <w:rPr>
                <w:b/>
                <w:bCs/>
                <w:color w:val="000000"/>
                <w:sz w:val="24"/>
                <w:szCs w:val="24"/>
              </w:rPr>
            </w:pPr>
            <w:r w:rsidRPr="001B77E7">
              <w:rPr>
                <w:b/>
                <w:bCs/>
                <w:color w:val="000000"/>
                <w:sz w:val="24"/>
                <w:szCs w:val="24"/>
              </w:rPr>
              <w:t>Trình độ</w:t>
            </w:r>
          </w:p>
        </w:tc>
        <w:tc>
          <w:tcPr>
            <w:tcW w:w="3380" w:type="dxa"/>
            <w:shd w:val="clear" w:color="auto" w:fill="auto"/>
            <w:vAlign w:val="center"/>
            <w:hideMark/>
          </w:tcPr>
          <w:p w:rsidR="001B77E7" w:rsidRPr="001B77E7" w:rsidRDefault="001B77E7" w:rsidP="001B77E7">
            <w:pPr>
              <w:jc w:val="center"/>
              <w:rPr>
                <w:b/>
                <w:bCs/>
                <w:color w:val="000000"/>
                <w:sz w:val="24"/>
                <w:szCs w:val="24"/>
              </w:rPr>
            </w:pPr>
            <w:r w:rsidRPr="001B77E7">
              <w:rPr>
                <w:b/>
                <w:bCs/>
                <w:color w:val="000000"/>
                <w:sz w:val="24"/>
                <w:szCs w:val="24"/>
              </w:rPr>
              <w:t>Chuyên môn được đào tạo</w:t>
            </w:r>
          </w:p>
        </w:tc>
      </w:tr>
      <w:tr w:rsidR="001B77E7" w:rsidRPr="001B77E7" w:rsidTr="001B77E7">
        <w:trPr>
          <w:trHeight w:val="945"/>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Nguyễn Văn Thắng</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1979</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Tiến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Vô tuyến điện và thông tin liên lạc; ThS: Kỹ thuật điện tử; TS: Kỹ thuật điện tử</w:t>
            </w:r>
          </w:p>
        </w:tc>
      </w:tr>
      <w:tr w:rsidR="001B77E7" w:rsidRPr="001B77E7" w:rsidTr="001B77E7">
        <w:trPr>
          <w:trHeight w:val="945"/>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2</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Hoàng Quang Trung</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1980</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Tiến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Công nghệ điện tử - Viễn thông; ThS: Công nghệ điện tử - Viễn thông; TS: Kỹ thuật điện tử</w:t>
            </w:r>
          </w:p>
        </w:tc>
      </w:tr>
      <w:tr w:rsidR="001B77E7" w:rsidRPr="001B77E7" w:rsidTr="001B77E7">
        <w:trPr>
          <w:trHeight w:val="945"/>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3</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Phạm Đức Đại</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1979</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Tiến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Điện khí hóa; ThS: Điện khí hóa; TS: Mô phỏng và Quá trình tối ưu hóa</w:t>
            </w:r>
          </w:p>
        </w:tc>
      </w:tr>
      <w:tr w:rsidR="001B77E7" w:rsidRPr="001B77E7" w:rsidTr="001B77E7">
        <w:trPr>
          <w:trHeight w:val="945"/>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4</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Vũ Minh Quang</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1976</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Tiến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Điện khí hóa; ThS: Hệ thống điện - Truyền động điện; TS: Kỹ thuật điện</w:t>
            </w:r>
          </w:p>
        </w:tc>
      </w:tr>
      <w:tr w:rsidR="001B77E7" w:rsidRPr="001B77E7" w:rsidTr="001B77E7">
        <w:trPr>
          <w:trHeight w:val="945"/>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5</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Trần Văn Hội</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1978</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Tiến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Kỹ thuật viễn thông; ThS: Điện tử viễn thông; TS: Công nghệ kỹ thuật điện tử, truyền thông</w:t>
            </w:r>
          </w:p>
        </w:tc>
      </w:tr>
      <w:tr w:rsidR="001B77E7" w:rsidRPr="001B77E7" w:rsidTr="001B77E7">
        <w:trPr>
          <w:trHeight w:val="630"/>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6</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Bùi Văn Đại</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1985</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Thạc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Kỹ thuật điện; ThS: Điều khiển và tự động hóa</w:t>
            </w:r>
          </w:p>
        </w:tc>
      </w:tr>
      <w:tr w:rsidR="001B77E7" w:rsidRPr="001B77E7" w:rsidTr="001B77E7">
        <w:trPr>
          <w:trHeight w:val="630"/>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7</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Đỗ Duy Hiệp</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1987</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Thạc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Điều khiển và tự động hóa; ThS: Điều khiển và tự động hóa</w:t>
            </w:r>
          </w:p>
        </w:tc>
      </w:tr>
      <w:tr w:rsidR="001B77E7" w:rsidRPr="001B77E7" w:rsidTr="001B77E7">
        <w:trPr>
          <w:trHeight w:val="630"/>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lastRenderedPageBreak/>
              <w:t>8</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Khương Văn Hải</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1982</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Thạc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Hệ thống điện; ThS: Hệ thống điện</w:t>
            </w:r>
          </w:p>
        </w:tc>
      </w:tr>
      <w:tr w:rsidR="001B77E7" w:rsidRPr="001B77E7" w:rsidTr="001B77E7">
        <w:trPr>
          <w:trHeight w:val="630"/>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9</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Lê Trung Dũng</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1980</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Tiến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Điều khiển tự động; ThS: Điều khiển tự động; TS: Kỹ thuật điện</w:t>
            </w:r>
          </w:p>
        </w:tc>
      </w:tr>
      <w:tr w:rsidR="001B77E7" w:rsidRPr="001B77E7" w:rsidTr="001B77E7">
        <w:trPr>
          <w:trHeight w:val="630"/>
        </w:trPr>
        <w:tc>
          <w:tcPr>
            <w:tcW w:w="62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10</w:t>
            </w:r>
          </w:p>
        </w:tc>
        <w:tc>
          <w:tcPr>
            <w:tcW w:w="2700" w:type="dxa"/>
            <w:shd w:val="clear" w:color="auto" w:fill="auto"/>
            <w:noWrap/>
            <w:vAlign w:val="center"/>
            <w:hideMark/>
          </w:tcPr>
          <w:p w:rsidR="001B77E7" w:rsidRPr="001B77E7" w:rsidRDefault="001B77E7" w:rsidP="001B77E7">
            <w:pPr>
              <w:rPr>
                <w:color w:val="000000"/>
                <w:sz w:val="24"/>
                <w:szCs w:val="24"/>
              </w:rPr>
            </w:pPr>
            <w:r w:rsidRPr="001B77E7">
              <w:rPr>
                <w:color w:val="000000"/>
                <w:sz w:val="24"/>
                <w:szCs w:val="24"/>
              </w:rPr>
              <w:t>Nguyễn Thị Thúy Hằng</w:t>
            </w:r>
          </w:p>
        </w:tc>
        <w:tc>
          <w:tcPr>
            <w:tcW w:w="7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1978</w:t>
            </w:r>
          </w:p>
        </w:tc>
        <w:tc>
          <w:tcPr>
            <w:tcW w:w="94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 </w:t>
            </w:r>
          </w:p>
        </w:tc>
        <w:tc>
          <w:tcPr>
            <w:tcW w:w="1000" w:type="dxa"/>
            <w:shd w:val="clear" w:color="auto" w:fill="auto"/>
            <w:noWrap/>
            <w:vAlign w:val="center"/>
            <w:hideMark/>
          </w:tcPr>
          <w:p w:rsidR="001B77E7" w:rsidRPr="001B77E7" w:rsidRDefault="001B77E7" w:rsidP="001B77E7">
            <w:pPr>
              <w:jc w:val="center"/>
              <w:rPr>
                <w:color w:val="000000"/>
                <w:sz w:val="24"/>
                <w:szCs w:val="24"/>
              </w:rPr>
            </w:pPr>
            <w:r w:rsidRPr="001B77E7">
              <w:rPr>
                <w:color w:val="000000"/>
                <w:sz w:val="24"/>
                <w:szCs w:val="24"/>
              </w:rPr>
              <w:t>Thạc sĩ</w:t>
            </w:r>
          </w:p>
        </w:tc>
        <w:tc>
          <w:tcPr>
            <w:tcW w:w="3380" w:type="dxa"/>
            <w:shd w:val="clear" w:color="auto" w:fill="auto"/>
            <w:vAlign w:val="center"/>
            <w:hideMark/>
          </w:tcPr>
          <w:p w:rsidR="001B77E7" w:rsidRPr="001B77E7" w:rsidRDefault="001B77E7" w:rsidP="001B77E7">
            <w:pPr>
              <w:rPr>
                <w:color w:val="000000"/>
                <w:sz w:val="24"/>
                <w:szCs w:val="24"/>
              </w:rPr>
            </w:pPr>
            <w:r w:rsidRPr="001B77E7">
              <w:rPr>
                <w:color w:val="000000"/>
                <w:sz w:val="24"/>
                <w:szCs w:val="24"/>
              </w:rPr>
              <w:t>ĐH: Điều khiển và tự động hóa; ThS: Tự động hóa</w:t>
            </w:r>
          </w:p>
        </w:tc>
      </w:tr>
    </w:tbl>
    <w:p w:rsidR="001B77E7" w:rsidRDefault="001B77E7" w:rsidP="001B77E7">
      <w:pPr>
        <w:spacing w:before="60" w:after="60" w:line="312" w:lineRule="auto"/>
        <w:jc w:val="both"/>
        <w:rPr>
          <w:b/>
          <w:szCs w:val="26"/>
          <w:lang w:val="de-DE"/>
        </w:rPr>
      </w:pPr>
      <w:r w:rsidRPr="001B77E7">
        <w:rPr>
          <w:b/>
          <w:szCs w:val="26"/>
          <w:lang w:val="de-DE"/>
        </w:rPr>
        <w:t>II.1.</w:t>
      </w:r>
      <w:r>
        <w:rPr>
          <w:b/>
          <w:szCs w:val="26"/>
          <w:lang w:val="de-DE"/>
        </w:rPr>
        <w:t>3</w:t>
      </w:r>
      <w:r w:rsidRPr="001B77E7">
        <w:rPr>
          <w:b/>
          <w:szCs w:val="26"/>
          <w:lang w:val="de-DE"/>
        </w:rPr>
        <w:t xml:space="preserve">. </w:t>
      </w:r>
      <w:r>
        <w:rPr>
          <w:b/>
          <w:szCs w:val="26"/>
          <w:lang w:val="de-DE"/>
        </w:rPr>
        <w:t xml:space="preserve">Danh sách </w:t>
      </w:r>
      <w:r>
        <w:rPr>
          <w:b/>
          <w:szCs w:val="26"/>
          <w:lang w:val="de-DE"/>
        </w:rPr>
        <w:t>giáo trình</w:t>
      </w:r>
    </w:p>
    <w:tbl>
      <w:tblPr>
        <w:tblW w:w="100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2424"/>
        <w:gridCol w:w="1595"/>
        <w:gridCol w:w="1736"/>
        <w:gridCol w:w="957"/>
        <w:gridCol w:w="861"/>
        <w:gridCol w:w="1690"/>
      </w:tblGrid>
      <w:tr w:rsidR="001B77E7" w:rsidRPr="00F57563" w:rsidTr="001B77E7">
        <w:trPr>
          <w:trHeight w:val="144"/>
          <w:tblHeader/>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
                <w:sz w:val="24"/>
                <w:szCs w:val="24"/>
              </w:rPr>
            </w:pPr>
            <w:r w:rsidRPr="00F57563">
              <w:rPr>
                <w:rFonts w:eastAsia="Calibri"/>
                <w:b/>
                <w:sz w:val="24"/>
                <w:szCs w:val="24"/>
              </w:rPr>
              <w:t>TT</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ourier New"/>
                <w:b/>
                <w:sz w:val="24"/>
                <w:szCs w:val="24"/>
              </w:rPr>
            </w:pPr>
            <w:r w:rsidRPr="00F57563">
              <w:rPr>
                <w:rFonts w:eastAsia="Courier New"/>
                <w:b/>
                <w:sz w:val="24"/>
                <w:szCs w:val="24"/>
              </w:rPr>
              <w:t>Tên giáo trình</w:t>
            </w:r>
          </w:p>
        </w:tc>
        <w:tc>
          <w:tcPr>
            <w:tcW w:w="1595"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ourier New"/>
                <w:b/>
                <w:sz w:val="24"/>
                <w:szCs w:val="24"/>
              </w:rPr>
            </w:pPr>
            <w:r w:rsidRPr="00F57563">
              <w:rPr>
                <w:rFonts w:eastAsia="Courier New"/>
                <w:b/>
                <w:sz w:val="24"/>
                <w:szCs w:val="24"/>
              </w:rPr>
              <w:t>Tên tác giả</w:t>
            </w:r>
          </w:p>
        </w:tc>
        <w:tc>
          <w:tcPr>
            <w:tcW w:w="1736"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ourier New"/>
                <w:b/>
                <w:sz w:val="24"/>
                <w:szCs w:val="24"/>
              </w:rPr>
            </w:pPr>
            <w:r w:rsidRPr="00F57563">
              <w:rPr>
                <w:rFonts w:eastAsia="Courier New"/>
                <w:b/>
                <w:sz w:val="24"/>
                <w:szCs w:val="24"/>
              </w:rPr>
              <w:t>Nhà xuất bản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
                <w:sz w:val="24"/>
                <w:szCs w:val="24"/>
              </w:rPr>
            </w:pPr>
            <w:r w:rsidRPr="00F57563">
              <w:rPr>
                <w:rFonts w:eastAsia="Calibri"/>
                <w:b/>
                <w:sz w:val="24"/>
                <w:szCs w:val="24"/>
              </w:rPr>
              <w:t>Năm xuất bản</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
                <w:sz w:val="24"/>
                <w:szCs w:val="24"/>
              </w:rPr>
            </w:pPr>
            <w:r w:rsidRPr="00F57563">
              <w:rPr>
                <w:rFonts w:eastAsia="Calibri"/>
                <w:b/>
                <w:sz w:val="24"/>
                <w:szCs w:val="24"/>
              </w:rPr>
              <w:t>Số bản</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
                <w:sz w:val="24"/>
                <w:szCs w:val="24"/>
              </w:rPr>
            </w:pPr>
            <w:r w:rsidRPr="00F57563">
              <w:rPr>
                <w:rFonts w:eastAsia="Calibri"/>
                <w:b/>
                <w:sz w:val="24"/>
                <w:szCs w:val="24"/>
              </w:rPr>
              <w:t>Tên học phần sử dụng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color w:val="000000"/>
                <w:sz w:val="24"/>
                <w:szCs w:val="24"/>
              </w:rPr>
            </w:pPr>
            <w:r w:rsidRPr="00F57563">
              <w:rPr>
                <w:rFonts w:eastAsia="Calibri"/>
                <w:iCs/>
                <w:sz w:val="24"/>
                <w:szCs w:val="24"/>
                <w:lang w:val="vi-VN"/>
              </w:rPr>
              <w:t>Giáo trình Pháp luật đại cương</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iCs/>
                <w:sz w:val="24"/>
                <w:szCs w:val="24"/>
                <w:lang w:val="vi-VN"/>
              </w:rPr>
            </w:pPr>
            <w:r w:rsidRPr="00F57563">
              <w:rPr>
                <w:rFonts w:eastAsia="Calibri"/>
                <w:iCs/>
                <w:sz w:val="24"/>
                <w:szCs w:val="24"/>
                <w:lang w:val="vi-VN"/>
              </w:rPr>
              <w:t>Trường Đại học Thuỷ lợi</w:t>
            </w:r>
            <w:r w:rsidRPr="00F57563">
              <w:rPr>
                <w:rFonts w:eastAsia="Calibri"/>
                <w:bCs/>
                <w:sz w:val="24"/>
                <w:szCs w:val="24"/>
              </w:rPr>
              <w:t xml:space="preserve"> Bộ Giáo dục và Đào tạo</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ourier New"/>
                <w:sz w:val="24"/>
                <w:szCs w:val="24"/>
              </w:rPr>
            </w:pPr>
            <w:r w:rsidRPr="00F57563">
              <w:rPr>
                <w:rFonts w:eastAsia="Calibri"/>
                <w:iCs/>
                <w:sz w:val="24"/>
                <w:szCs w:val="24"/>
                <w:lang w:val="vi-VN"/>
              </w:rPr>
              <w:t>Trường Đại học Kinh tế quốc dân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ourier New"/>
                <w:sz w:val="24"/>
                <w:szCs w:val="24"/>
              </w:rPr>
            </w:pPr>
            <w:r w:rsidRPr="00F57563">
              <w:rPr>
                <w:rFonts w:eastAsia="Calibri"/>
                <w:iCs/>
                <w:sz w:val="24"/>
                <w:szCs w:val="24"/>
                <w:lang w:val="vi-VN"/>
              </w:rPr>
              <w:t>2006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ourier New"/>
                <w:sz w:val="24"/>
                <w:szCs w:val="24"/>
              </w:rPr>
            </w:pPr>
            <w:r w:rsidRPr="00F57563">
              <w:rPr>
                <w:rFonts w:eastAsia="Courier New"/>
                <w:sz w:val="24"/>
                <w:szCs w:val="24"/>
              </w:rPr>
              <w:t>1000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Pháp luật đại cương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color w:val="000000"/>
                <w:sz w:val="24"/>
                <w:szCs w:val="24"/>
              </w:rPr>
            </w:pPr>
            <w:r w:rsidRPr="00F57563">
              <w:rPr>
                <w:rFonts w:eastAsia="Calibri"/>
                <w:sz w:val="24"/>
                <w:szCs w:val="24"/>
                <w:lang w:val="vi-VN"/>
              </w:rPr>
              <w:t xml:space="preserve">Giáo trình các môn học Triết học Mác-Lênin, Kinh tế Chính trị Mác-Lênin và Chủ nghĩa xã hội khoa học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vi-VN"/>
              </w:rPr>
            </w:pPr>
            <w:r w:rsidRPr="00F57563">
              <w:rPr>
                <w:rFonts w:eastAsia="Calibri"/>
                <w:bCs/>
                <w:sz w:val="24"/>
                <w:szCs w:val="24"/>
              </w:rPr>
              <w:t>Bộ Giáo dục và Đào tạo</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vi-VN"/>
              </w:rPr>
              <w:t xml:space="preserve">Bộ Giáo dục và đào tạo tổ chức, Nhà xuất bản Chính trị quốc gia, Hà Nội năm </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lang w:val="vi-VN"/>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1000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Nguyên lý cơ bản của Chủ nghĩa Mác - Lênin 1</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color w:val="000000"/>
                <w:sz w:val="24"/>
                <w:szCs w:val="24"/>
              </w:rPr>
            </w:pPr>
            <w:r w:rsidRPr="00F57563">
              <w:rPr>
                <w:rFonts w:eastAsia="Calibri"/>
                <w:sz w:val="24"/>
                <w:szCs w:val="24"/>
                <w:lang w:val="vi-VN"/>
              </w:rPr>
              <w:t xml:space="preserve">Giáo trình các môn học Triết học Mác-Lênin, Kinh tế Chính trị Mác-Lênin và Chủ nghĩa xã hội khoa học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vi-VN"/>
              </w:rPr>
            </w:pPr>
            <w:r w:rsidRPr="00F57563">
              <w:rPr>
                <w:rFonts w:eastAsia="Calibri"/>
                <w:bCs/>
                <w:sz w:val="24"/>
                <w:szCs w:val="24"/>
              </w:rPr>
              <w:t>Bộ Giáo dục và Đào tạo</w:t>
            </w:r>
          </w:p>
        </w:tc>
        <w:tc>
          <w:tcPr>
            <w:tcW w:w="1736" w:type="dxa"/>
            <w:tcBorders>
              <w:top w:val="single" w:sz="4" w:space="0" w:color="auto"/>
              <w:left w:val="single" w:sz="4" w:space="0" w:color="auto"/>
              <w:bottom w:val="single" w:sz="4" w:space="0" w:color="auto"/>
              <w:right w:val="single" w:sz="4" w:space="0" w:color="auto"/>
            </w:tcBorders>
          </w:tcPr>
          <w:p w:rsidR="001B77E7" w:rsidRPr="008D5BF9" w:rsidRDefault="001B77E7" w:rsidP="00607B32">
            <w:pPr>
              <w:rPr>
                <w:rFonts w:eastAsia="Calibri"/>
                <w:sz w:val="24"/>
                <w:szCs w:val="24"/>
              </w:rPr>
            </w:pPr>
            <w:r w:rsidRPr="00F57563">
              <w:rPr>
                <w:rFonts w:eastAsia="Calibri"/>
                <w:sz w:val="24"/>
                <w:szCs w:val="24"/>
                <w:lang w:val="vi-VN"/>
              </w:rPr>
              <w:t>Bộ Giáo dục và đào tạo tổ chức, Nhà xuất bản Chính trị quốc gia, Hà Nộ</w:t>
            </w:r>
            <w:r>
              <w:rPr>
                <w:rFonts w:eastAsia="Calibri"/>
                <w:sz w:val="24"/>
                <w:szCs w:val="24"/>
                <w:lang w:val="vi-VN"/>
              </w:rPr>
              <w:t>i</w:t>
            </w:r>
          </w:p>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lang w:val="vi-VN"/>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1000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Nguyên lý cơ bản của Chủ nghĩa Mác - Lênin 2</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8D5BF9" w:rsidRDefault="001B77E7" w:rsidP="00607B32">
            <w:pPr>
              <w:rPr>
                <w:rFonts w:eastAsia="Calibri"/>
                <w:bCs/>
                <w:sz w:val="24"/>
                <w:szCs w:val="24"/>
              </w:rPr>
            </w:pPr>
            <w:r w:rsidRPr="00F57563">
              <w:rPr>
                <w:rFonts w:eastAsia="Calibri"/>
                <w:sz w:val="24"/>
                <w:szCs w:val="24"/>
                <w:lang w:val="pt-BR"/>
              </w:rPr>
              <w:t xml:space="preserve">Tư tưởng Hồ Chí Minh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pt-BR"/>
              </w:rPr>
            </w:pPr>
            <w:r w:rsidRPr="00F57563">
              <w:rPr>
                <w:rFonts w:eastAsia="Calibri"/>
                <w:sz w:val="24"/>
                <w:szCs w:val="24"/>
                <w:lang w:val="pt-BR"/>
              </w:rPr>
              <w:t>Bộ Giáo dục và Đào tạo</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Bộ Giáo dục và Đào tạo</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lang w:val="pt-BR"/>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1000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Tư tưởng Hồ Chí Minh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color w:val="000000"/>
                <w:sz w:val="24"/>
                <w:szCs w:val="24"/>
              </w:rPr>
            </w:pPr>
            <w:r w:rsidRPr="00F57563">
              <w:rPr>
                <w:rFonts w:eastAsia="Calibri"/>
                <w:sz w:val="24"/>
                <w:szCs w:val="24"/>
                <w:lang w:val="pt-BR"/>
              </w:rPr>
              <w:t>Giáo trình quốc gia các bộ môn khoa học Mác – Lênin và tư tưởng Hồ Chí Minh, Giáo trình Lịch sử Đảng Cộng sản Việ</w:t>
            </w:r>
            <w:r>
              <w:rPr>
                <w:rFonts w:eastAsia="Calibri"/>
                <w:sz w:val="24"/>
                <w:szCs w:val="24"/>
                <w:lang w:val="pt-BR"/>
              </w:rPr>
              <w:t>t Nam</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pt-BR"/>
              </w:rPr>
            </w:pPr>
            <w:r w:rsidRPr="00F57563">
              <w:rPr>
                <w:rFonts w:eastAsia="Calibri"/>
                <w:sz w:val="24"/>
                <w:szCs w:val="24"/>
                <w:lang w:val="pt-BR"/>
              </w:rPr>
              <w:t>Bộ Giáo dục và Đào tạo</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pt-BR"/>
              </w:rPr>
              <w:t>Hội đồng trung ương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val="pt-BR"/>
              </w:rPr>
            </w:pPr>
            <w:r w:rsidRPr="00F57563">
              <w:rPr>
                <w:rFonts w:eastAsia="Calibri"/>
                <w:sz w:val="24"/>
                <w:szCs w:val="24"/>
                <w:lang w:val="pt-BR"/>
              </w:rPr>
              <w:t>1999</w:t>
            </w:r>
          </w:p>
          <w:p w:rsidR="001B77E7" w:rsidRPr="00F57563" w:rsidRDefault="001B77E7" w:rsidP="00607B32">
            <w:pPr>
              <w:jc w:val="center"/>
              <w:rPr>
                <w:rFonts w:eastAsia="Calibri"/>
                <w:sz w:val="24"/>
                <w:szCs w:val="24"/>
              </w:rPr>
            </w:pP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1000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Đường lối cách mạng của ĐCSVN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sz w:val="24"/>
                <w:szCs w:val="24"/>
              </w:rPr>
              <w:t xml:space="preserve">Giáo </w:t>
            </w:r>
            <w:r w:rsidRPr="00F57563">
              <w:rPr>
                <w:rFonts w:eastAsia="Calibri"/>
                <w:bCs/>
                <w:sz w:val="24"/>
                <w:szCs w:val="24"/>
              </w:rPr>
              <w:t>trình</w:t>
            </w:r>
            <w:r w:rsidRPr="00F57563">
              <w:rPr>
                <w:rFonts w:eastAsia="Calibri"/>
                <w:sz w:val="24"/>
                <w:szCs w:val="24"/>
              </w:rPr>
              <w:t>:  Giải tích một biến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 xml:space="preserve">Sách dịch, Đại học Thuỷ lợi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Giải tích 1 (Giải tích một biến)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rPr>
              <w:t>Giáo trình:   Giải tích nhiều biến số</w:t>
            </w:r>
          </w:p>
          <w:p w:rsidR="001B77E7" w:rsidRPr="00F57563" w:rsidRDefault="001B77E7" w:rsidP="00607B32">
            <w:pPr>
              <w:rPr>
                <w:rFonts w:eastAsia="Calibri"/>
                <w:sz w:val="24"/>
                <w:szCs w:val="24"/>
              </w:rPr>
            </w:pP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Sách dịch. Đại học Thuỷ lợi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Giải tích 2 (Giải tích nhiều biến)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Giáo trình:   Nhập môn Đại số tuyến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Sách dịch. Đại học Thuỷ lợi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Đại số tuyến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lastRenderedPageBreak/>
              <w:t>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630"/>
              </w:tabs>
              <w:jc w:val="both"/>
              <w:rPr>
                <w:rFonts w:eastAsia="Calibri"/>
                <w:sz w:val="24"/>
                <w:szCs w:val="24"/>
              </w:rPr>
            </w:pPr>
            <w:r w:rsidRPr="00F57563">
              <w:rPr>
                <w:rFonts w:eastAsia="Calibri"/>
                <w:bCs/>
                <w:sz w:val="24"/>
                <w:szCs w:val="24"/>
              </w:rPr>
              <w:t>Giáo trình: Vật lý đại học, tập I,II</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jc w:val="both"/>
              <w:rPr>
                <w:rFonts w:eastAsia="Calibri"/>
                <w:bCs/>
                <w:sz w:val="24"/>
                <w:szCs w:val="24"/>
              </w:rPr>
            </w:pPr>
            <w:r w:rsidRPr="00F57563">
              <w:rPr>
                <w:rFonts w:eastAsia="Calibri"/>
                <w:bCs/>
                <w:sz w:val="24"/>
                <w:szCs w:val="24"/>
              </w:rPr>
              <w:t>Tài liệu dịch, ĐH Thủy Lợi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2009</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Vật lý I</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bCs/>
                <w:sz w:val="24"/>
                <w:szCs w:val="24"/>
              </w:rPr>
              <w:t>Giáo trình: Vật lý đại học, tập III, IV</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Tài liệu dịch, ĐH Thủy Lợi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Vật lý II</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sz w:val="24"/>
                <w:szCs w:val="24"/>
              </w:rPr>
              <w:t>Ngôn ngữ lập trình C</w:t>
            </w:r>
            <w:r w:rsidRPr="00F57563">
              <w:rPr>
                <w:rFonts w:eastAsia="Calibri"/>
                <w:sz w:val="24"/>
                <w:szCs w:val="24"/>
                <w:lang w:val="pt-BR"/>
              </w:rPr>
              <w:t xml:space="preserve">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 xml:space="preserve">Quách Tuấn Ngọc.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Giáo dục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Tin học đại cương 2 (Lập trình C)</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Cs/>
                <w:color w:val="000000"/>
                <w:sz w:val="24"/>
                <w:szCs w:val="24"/>
              </w:rPr>
            </w:pPr>
            <w:r w:rsidRPr="00F57563">
              <w:rPr>
                <w:rFonts w:eastAsia="Calibri"/>
                <w:bCs/>
                <w:color w:val="000000"/>
                <w:sz w:val="24"/>
                <w:szCs w:val="24"/>
              </w:rPr>
              <w:t>12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sz w:val="24"/>
                <w:szCs w:val="24"/>
              </w:rPr>
              <w:t xml:space="preserve">Giáo trình: </w:t>
            </w:r>
            <w:r w:rsidRPr="00F57563">
              <w:rPr>
                <w:rFonts w:eastAsia="Calibri"/>
                <w:bCs/>
                <w:color w:val="000000"/>
                <w:sz w:val="24"/>
                <w:szCs w:val="24"/>
              </w:rPr>
              <w:t>Xác suất Thống kê dành cho kỹ sư và các nhà khoa họ</w:t>
            </w:r>
            <w:r>
              <w:rPr>
                <w:rFonts w:eastAsia="Calibri"/>
                <w:bCs/>
                <w:color w:val="000000"/>
                <w:sz w:val="24"/>
                <w:szCs w:val="24"/>
              </w:rPr>
              <w:t>c</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color w:val="000000"/>
                <w:sz w:val="24"/>
                <w:szCs w:val="24"/>
              </w:rPr>
              <w:t xml:space="preserve">Walpole. H. Myers, L. Myers. Bản dịch, Đại học Thủy </w:t>
            </w:r>
            <w:r>
              <w:rPr>
                <w:rFonts w:eastAsia="Calibri"/>
                <w:bCs/>
                <w:color w:val="000000"/>
                <w:sz w:val="24"/>
                <w:szCs w:val="24"/>
              </w:rPr>
              <w:t>l</w:t>
            </w:r>
            <w:r w:rsidRPr="00F57563">
              <w:rPr>
                <w:rFonts w:eastAsia="Calibri"/>
                <w:bCs/>
                <w:color w:val="000000"/>
                <w:sz w:val="24"/>
                <w:szCs w:val="24"/>
              </w:rPr>
              <w:t xml:space="preserve">ợi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color w:val="000000"/>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Xác suất thống kê</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Cs/>
                <w:color w:val="000000"/>
                <w:sz w:val="24"/>
                <w:szCs w:val="24"/>
              </w:rPr>
            </w:pPr>
            <w:r w:rsidRPr="00F57563">
              <w:rPr>
                <w:rFonts w:eastAsia="Calibri"/>
                <w:bCs/>
                <w:color w:val="000000"/>
                <w:sz w:val="24"/>
                <w:szCs w:val="24"/>
              </w:rPr>
              <w:t>13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sz w:val="24"/>
                <w:szCs w:val="24"/>
              </w:rPr>
            </w:pPr>
            <w:r w:rsidRPr="00F57563">
              <w:rPr>
                <w:rFonts w:eastAsia="Calibri"/>
                <w:sz w:val="24"/>
                <w:szCs w:val="24"/>
              </w:rPr>
              <w:t xml:space="preserve">“Fundamentals of Complex Analysis - with Applications to Engineering and Science”, 3rd edition,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E.B.Saff, A.D.Snider</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Prentice-Hall</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Toán trong công nghệ</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Cs/>
                <w:color w:val="000000"/>
                <w:sz w:val="24"/>
                <w:szCs w:val="24"/>
              </w:rPr>
            </w:pPr>
            <w:r w:rsidRPr="00F57563">
              <w:rPr>
                <w:rFonts w:eastAsia="Calibri"/>
                <w:bCs/>
                <w:color w:val="000000"/>
                <w:sz w:val="24"/>
                <w:szCs w:val="24"/>
              </w:rPr>
              <w:t>14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bCs/>
                <w:sz w:val="24"/>
                <w:szCs w:val="24"/>
              </w:rPr>
              <w:t>Giáo trình: Vật lý đại học, tập III, IV.</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Tài liệu dịch, ĐH Thủy Lợi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Vật lý III</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rPr>
              <w:t>Giáo trình:  New Headway- the 3rd Edition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Tiếng Anh 1</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rPr>
              <w:t>Giáo trình:  New Headway- the 3rd Edition</w:t>
            </w:r>
          </w:p>
          <w:p w:rsidR="001B77E7" w:rsidRPr="00F57563" w:rsidRDefault="001B77E7" w:rsidP="00607B32">
            <w:pPr>
              <w:rPr>
                <w:rFonts w:eastAsia="Calibri"/>
                <w:color w:val="000000"/>
                <w:sz w:val="24"/>
                <w:szCs w:val="24"/>
              </w:rPr>
            </w:pP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Tiếng Anh 2</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bCs/>
                <w:sz w:val="24"/>
                <w:szCs w:val="24"/>
              </w:rPr>
            </w:pPr>
            <w:r w:rsidRPr="00F57563">
              <w:rPr>
                <w:rFonts w:eastAsia="Calibri"/>
                <w:sz w:val="24"/>
                <w:szCs w:val="24"/>
              </w:rPr>
              <w:t>Giáo trình:  New Headway- the 3rd Edition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Tiếng Anh 3</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lang w:val="pt-BR"/>
              </w:rPr>
              <w:t>Hệ thống tuyến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pt-BR"/>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lang w:val="pt-BR"/>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Tín hiệu và hệ thống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426"/>
              </w:tabs>
              <w:jc w:val="both"/>
              <w:rPr>
                <w:sz w:val="24"/>
                <w:szCs w:val="24"/>
              </w:rPr>
            </w:pPr>
            <w:r w:rsidRPr="00F57563">
              <w:rPr>
                <w:sz w:val="24"/>
                <w:szCs w:val="24"/>
              </w:rPr>
              <w:t>Kỹ Thuật Thông Tin Số (Tập 1, 2, 3, 4)</w:t>
            </w:r>
          </w:p>
          <w:p w:rsidR="001B77E7" w:rsidRPr="00F57563" w:rsidRDefault="001B77E7" w:rsidP="00607B32">
            <w:pPr>
              <w:jc w:val="both"/>
              <w:rPr>
                <w:rFonts w:eastAsia="Calibri"/>
                <w:sz w:val="24"/>
                <w:szCs w:val="24"/>
              </w:rPr>
            </w:pP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426"/>
              </w:tabs>
              <w:jc w:val="both"/>
              <w:rPr>
                <w:iCs/>
                <w:sz w:val="24"/>
                <w:szCs w:val="24"/>
                <w:lang w:val="pt-BR"/>
              </w:rPr>
            </w:pPr>
            <w:r w:rsidRPr="00F57563">
              <w:rPr>
                <w:sz w:val="24"/>
                <w:szCs w:val="24"/>
              </w:rPr>
              <w:t>Nguyễn Văn Đức, Vũ Văn Yêm, Đào Ngọc Chiến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426"/>
              </w:tabs>
              <w:jc w:val="center"/>
              <w:rPr>
                <w:sz w:val="24"/>
                <w:szCs w:val="24"/>
                <w:lang w:val="pt-BR"/>
              </w:rPr>
            </w:pPr>
            <w:r w:rsidRPr="00F57563">
              <w:rPr>
                <w:sz w:val="24"/>
                <w:szCs w:val="24"/>
                <w:lang w:val="pt-BR"/>
              </w:rPr>
              <w:t>Nhà xuất bản khoa học kỹ thuật</w:t>
            </w:r>
          </w:p>
          <w:p w:rsidR="001B77E7" w:rsidRPr="00F57563" w:rsidRDefault="001B77E7" w:rsidP="00607B32">
            <w:pPr>
              <w:jc w:val="center"/>
              <w:rPr>
                <w:rFonts w:eastAsia="Calibri"/>
                <w:sz w:val="24"/>
                <w:szCs w:val="24"/>
                <w:lang w:val="pt-BR"/>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100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vô tuyến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lang w:val="pt-BR"/>
              </w:rPr>
              <w:t>Cơ sở Kỹ thuật điện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pt-BR"/>
              </w:rPr>
            </w:pPr>
            <w:r w:rsidRPr="00F57563">
              <w:rPr>
                <w:rFonts w:eastAsia="Calibri"/>
                <w:sz w:val="24"/>
                <w:szCs w:val="24"/>
                <w:lang w:val="pt-BR"/>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Trường ĐH Thủy lơi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điện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rPr>
              <w:t>Linh kiện điện tử</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Viết Nguyên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Nhà xuất Bản Giáo dụ</w:t>
            </w:r>
            <w:r>
              <w:rPr>
                <w:rFonts w:eastAsia="Calibri"/>
                <w:sz w:val="24"/>
                <w:szCs w:val="24"/>
              </w:rPr>
              <w:t>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Linh kiện điện tử</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360"/>
              </w:tabs>
              <w:jc w:val="both"/>
              <w:rPr>
                <w:rFonts w:eastAsia="Calibri"/>
                <w:sz w:val="24"/>
                <w:szCs w:val="24"/>
              </w:rPr>
            </w:pPr>
            <w:r w:rsidRPr="00F57563">
              <w:rPr>
                <w:rFonts w:eastAsia="Calibri"/>
                <w:bCs/>
                <w:sz w:val="24"/>
                <w:szCs w:val="24"/>
              </w:rPr>
              <w:t>Mạch vi điện tử</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Trường ĐH Thủy lơi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2009</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Điện tử tương tự</w:t>
            </w:r>
          </w:p>
        </w:tc>
      </w:tr>
      <w:tr w:rsidR="001B77E7" w:rsidRPr="00F57563" w:rsidTr="001B77E7">
        <w:trPr>
          <w:trHeight w:val="782"/>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360"/>
              </w:tabs>
              <w:jc w:val="both"/>
              <w:rPr>
                <w:rFonts w:eastAsia="Calibri"/>
                <w:sz w:val="24"/>
                <w:szCs w:val="24"/>
              </w:rPr>
            </w:pPr>
            <w:r w:rsidRPr="00F57563">
              <w:rPr>
                <w:rFonts w:eastAsia="Calibri"/>
                <w:bCs/>
                <w:sz w:val="24"/>
                <w:szCs w:val="24"/>
              </w:rPr>
              <w:t>Mạch vi điện tử</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Trường ĐH Thủy lơi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Điện tử số</w:t>
            </w:r>
          </w:p>
        </w:tc>
      </w:tr>
      <w:tr w:rsidR="001B77E7" w:rsidRPr="00F57563" w:rsidTr="001B77E7">
        <w:trPr>
          <w:trHeight w:val="776"/>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rPr>
              <w:t>Phân tích mạch điện tập 1</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Trường ĐH Thủy lơi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Lý thuyết mạch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lang w:val="da-DK"/>
              </w:rPr>
            </w:pPr>
            <w:r w:rsidRPr="00F57563">
              <w:rPr>
                <w:rFonts w:eastAsia="Calibri"/>
                <w:sz w:val="24"/>
                <w:szCs w:val="24"/>
                <w:lang w:val="da-DK"/>
              </w:rPr>
              <w:t xml:space="preserve">Fundamentals of Applied </w:t>
            </w:r>
            <w:r w:rsidRPr="00F57563">
              <w:rPr>
                <w:rFonts w:eastAsia="Calibri"/>
                <w:sz w:val="24"/>
                <w:szCs w:val="24"/>
                <w:lang w:val="da-DK"/>
              </w:rPr>
              <w:lastRenderedPageBreak/>
              <w:t>Electromagnetics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fr-FR"/>
              </w:rPr>
            </w:pPr>
            <w:r w:rsidRPr="00F57563">
              <w:rPr>
                <w:rFonts w:eastAsia="Calibri"/>
                <w:sz w:val="24"/>
                <w:szCs w:val="24"/>
                <w:lang w:val="fr-FR"/>
              </w:rPr>
              <w:lastRenderedPageBreak/>
              <w:t xml:space="preserve">F.T Ulaby, E. Michielssen, </w:t>
            </w:r>
            <w:r w:rsidRPr="00F57563">
              <w:rPr>
                <w:rFonts w:eastAsia="Calibri"/>
                <w:sz w:val="24"/>
                <w:szCs w:val="24"/>
                <w:lang w:val="fr-FR"/>
              </w:rPr>
              <w:lastRenderedPageBreak/>
              <w:t>U. Ravaioli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lastRenderedPageBreak/>
              <w:t xml:space="preserve">Prentice Hall </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val="da-DK"/>
              </w:rPr>
            </w:pPr>
            <w:r w:rsidRPr="00F57563">
              <w:rPr>
                <w:rFonts w:eastAsia="Calibri"/>
                <w:sz w:val="24"/>
                <w:szCs w:val="24"/>
                <w:lang w:val="da-DK"/>
              </w:rPr>
              <w:t>Kĩ thuật điện từ</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lastRenderedPageBreak/>
              <w:t>26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lang w:val="pt-BR"/>
              </w:rPr>
              <w:t>Hệ thống tuyến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pt-BR"/>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Trường ĐH Thủy lơi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Xử lý tín hiệu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Kỹ thuật điện tử (Thực tập)</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Bạch Gia Dương và Chử Đức Trình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Đại học Quốc gia Hà nội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Thực tập điện tử tương tự</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28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Kỹ thuật điện tử số thực hành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Bạch Gia Dương, Chử Đức Trình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Đại học Quốc gia Hà nội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Thực tập điện tử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bCs/>
                <w:noProof/>
                <w:sz w:val="24"/>
                <w:szCs w:val="24"/>
                <w:lang w:val="vi-VN"/>
              </w:rPr>
              <w:t>Kĩ thuật đo lường các đại lượng vật lý 1,2</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both"/>
              <w:rPr>
                <w:rFonts w:eastAsia="Calibri"/>
                <w:sz w:val="24"/>
                <w:szCs w:val="24"/>
              </w:rPr>
            </w:pPr>
            <w:r w:rsidRPr="00F57563">
              <w:rPr>
                <w:rFonts w:eastAsia="Calibri"/>
                <w:bCs/>
                <w:noProof/>
                <w:sz w:val="24"/>
                <w:szCs w:val="24"/>
                <w:lang w:val="vi-VN"/>
              </w:rPr>
              <w:t>Phạm Thượng Hàn, Nguyễn Trong Quế, Nguyễn Văn Hòa, Nguyễn Thị Vấn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bCs/>
                <w:noProof/>
                <w:sz w:val="24"/>
                <w:szCs w:val="24"/>
                <w:lang w:val="vi-VN"/>
              </w:rPr>
            </w:pPr>
            <w:r w:rsidRPr="00F57563">
              <w:rPr>
                <w:rFonts w:eastAsia="Calibri"/>
                <w:bCs/>
                <w:noProof/>
                <w:sz w:val="24"/>
                <w:szCs w:val="24"/>
                <w:lang w:val="vi-VN"/>
              </w:rPr>
              <w:t>Nhà xuất bản Giáo Dục.</w:t>
            </w:r>
          </w:p>
          <w:p w:rsidR="001B77E7" w:rsidRPr="00F57563" w:rsidRDefault="001B77E7" w:rsidP="00607B32">
            <w:pPr>
              <w:jc w:val="cente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đo lường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sz w:val="24"/>
                <w:szCs w:val="24"/>
                <w:lang w:val="pt-BR"/>
              </w:rPr>
            </w:pPr>
            <w:r w:rsidRPr="00F57563">
              <w:rPr>
                <w:sz w:val="24"/>
                <w:szCs w:val="24"/>
                <w:lang w:val="pt-BR"/>
              </w:rPr>
              <w:t>Kiến trúc và tổ chức máy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Bộ môn Kỹ thuật máy tính và Mạ</w:t>
            </w:r>
            <w:r>
              <w:rPr>
                <w:rFonts w:eastAsia="Calibri"/>
                <w:sz w:val="24"/>
                <w:szCs w:val="24"/>
              </w:rPr>
              <w:t>ng</w:t>
            </w:r>
            <w:r w:rsidRPr="00F57563">
              <w:rPr>
                <w:rFonts w:eastAsia="Calibri"/>
                <w:sz w:val="24"/>
                <w:szCs w:val="24"/>
              </w:rPr>
              <w:t xml:space="preserve">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Đại học Thủy lợi, (Tài liệu dị</w:t>
            </w:r>
            <w:r>
              <w:rPr>
                <w:rFonts w:eastAsia="Calibri"/>
                <w:sz w:val="24"/>
                <w:szCs w:val="24"/>
              </w:rPr>
              <w:t>ch)</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Kiến trúc máy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MS Mincho"/>
                <w:noProof/>
                <w:sz w:val="24"/>
                <w:szCs w:val="24"/>
                <w:lang w:val="pt-BR"/>
              </w:rPr>
            </w:pPr>
            <w:r w:rsidRPr="00F57563">
              <w:rPr>
                <w:rFonts w:eastAsia="MS Mincho"/>
                <w:noProof/>
                <w:sz w:val="24"/>
                <w:szCs w:val="24"/>
                <w:lang w:val="pt-BR"/>
              </w:rPr>
              <w:t>Hệ thống điều khiển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Trường ĐH Thủy lơi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điều khiển tự động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sz w:val="24"/>
                <w:szCs w:val="24"/>
                <w:lang w:val="pt-BR"/>
              </w:rPr>
            </w:pPr>
            <w:r w:rsidRPr="00F57563">
              <w:rPr>
                <w:sz w:val="24"/>
                <w:szCs w:val="24"/>
                <w:lang w:val="pt-BR"/>
              </w:rPr>
              <w:t>Truyền thông số</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pt-BR"/>
              </w:rPr>
            </w:pPr>
            <w:hyperlink r:id="rId9" w:tooltip="Tác giả Học viện công nghệ Bưu chính viễn thông" w:history="1">
              <w:r w:rsidRPr="00F57563">
                <w:rPr>
                  <w:rFonts w:eastAsia="Calibri"/>
                  <w:sz w:val="24"/>
                  <w:szCs w:val="24"/>
                  <w:lang w:val="pt-BR"/>
                </w:rPr>
                <w:t>Học viện công nghệ Bưu chính viễn thông</w:t>
              </w:r>
            </w:hyperlink>
            <w:r w:rsidRPr="00F57563">
              <w:rPr>
                <w:rFonts w:eastAsia="Calibri"/>
                <w:sz w:val="24"/>
                <w:szCs w:val="24"/>
                <w:lang w:val="pt-BR"/>
              </w:rPr>
              <w:t>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sz w:val="24"/>
                <w:szCs w:val="24"/>
                <w:lang w:val="pt-BR"/>
              </w:rPr>
            </w:pPr>
            <w:r w:rsidRPr="00F57563">
              <w:rPr>
                <w:sz w:val="24"/>
                <w:szCs w:val="24"/>
                <w:lang w:val="pt-BR"/>
              </w:rPr>
              <w:t>Nhà xuất bản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sz w:val="24"/>
                <w:szCs w:val="24"/>
                <w:lang w:val="pt-BR"/>
              </w:rPr>
            </w:pPr>
            <w:r w:rsidRPr="00F57563">
              <w:rPr>
                <w:sz w:val="24"/>
                <w:szCs w:val="24"/>
                <w:lang w:val="pt-BR"/>
              </w:rPr>
              <w:t>2003</w:t>
            </w:r>
          </w:p>
          <w:p w:rsidR="001B77E7" w:rsidRPr="00F57563" w:rsidRDefault="001B77E7" w:rsidP="00607B32">
            <w:pPr>
              <w:jc w:val="center"/>
              <w:rPr>
                <w:rFonts w:eastAsia="Calibri"/>
                <w:sz w:val="24"/>
                <w:szCs w:val="24"/>
              </w:rPr>
            </w:pP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số và mã hóa</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2880"/>
              </w:tabs>
              <w:jc w:val="both"/>
              <w:rPr>
                <w:rFonts w:eastAsia="Calibri"/>
                <w:bCs/>
                <w:sz w:val="24"/>
                <w:szCs w:val="24"/>
              </w:rPr>
            </w:pPr>
            <w:r w:rsidRPr="00F57563">
              <w:rPr>
                <w:rFonts w:eastAsia="Calibri"/>
                <w:sz w:val="24"/>
                <w:szCs w:val="24"/>
                <w:lang w:val="pt-BR"/>
              </w:rPr>
              <w:t>Họ vi điều khiển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pt-BR"/>
              </w:rPr>
              <w:t xml:space="preserve">Tống Văn On, Hoàng Đức Hải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pt-BR"/>
              </w:rPr>
              <w:t>NXB Lao động – Xã hội.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val="sv-SE"/>
              </w:rPr>
            </w:pPr>
            <w:r w:rsidRPr="00F57563">
              <w:rPr>
                <w:rFonts w:eastAsia="Calibri"/>
                <w:sz w:val="24"/>
                <w:szCs w:val="24"/>
                <w:lang w:val="sv-SE"/>
              </w:rPr>
              <w:t>Kỹ thuật vi điều khiển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MS Mincho"/>
                <w:noProof/>
                <w:sz w:val="24"/>
                <w:szCs w:val="24"/>
                <w:lang w:val="pt-BR"/>
              </w:rPr>
              <w:t xml:space="preserve">Lập trình với C#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 xml:space="preserve">Phạm Hữu Khang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2005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Lập trình nâng cao</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MS Mincho"/>
                <w:noProof/>
                <w:sz w:val="24"/>
                <w:szCs w:val="24"/>
                <w:lang w:val="pt-BR"/>
              </w:rPr>
            </w:pPr>
            <w:r w:rsidRPr="00F57563">
              <w:rPr>
                <w:rFonts w:eastAsia="MS Mincho"/>
                <w:noProof/>
                <w:sz w:val="24"/>
                <w:szCs w:val="24"/>
                <w:lang w:val="pt-BR"/>
              </w:rPr>
              <w:t xml:space="preserve">Nhập môn cơ sở dữ liệu quan hệ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 xml:space="preserve">Lê Tiến Vương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2000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Cơ sở dữ liệu</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rPr>
              <w:t xml:space="preserve">Điện tử công suất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 xml:space="preserve">Bộ môn KTĐ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rPr>
              <w:t>2015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Điện tử công suất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37</w:t>
            </w:r>
          </w:p>
        </w:tc>
        <w:tc>
          <w:tcPr>
            <w:tcW w:w="2424"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pt-BR"/>
              </w:rPr>
              <w:t>Điều khiển ứng dụng</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pt-BR"/>
              </w:rPr>
              <w:t>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lang w:val="pt-BR"/>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Điều khiển logic và PLC</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Vẽ Và Thiết Kế Mạch In Với OrCad 10</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Võ Xuân Trường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Giao thông Vận tải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Thiết kế mạch điện tử dùng máy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39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rPr>
              <w:t>Ngôn ngữ lập trình C</w:t>
            </w:r>
            <w:r w:rsidRPr="00F57563">
              <w:rPr>
                <w:rFonts w:eastAsia="Calibri"/>
                <w:sz w:val="24"/>
                <w:szCs w:val="24"/>
                <w:lang w:val="pt-BR"/>
              </w:rPr>
              <w:t xml:space="preserve">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both"/>
              <w:rPr>
                <w:rFonts w:eastAsia="Calibri"/>
                <w:sz w:val="24"/>
                <w:szCs w:val="24"/>
              </w:rPr>
            </w:pPr>
            <w:r w:rsidRPr="00F57563">
              <w:rPr>
                <w:rFonts w:eastAsia="Calibri"/>
                <w:sz w:val="24"/>
                <w:szCs w:val="24"/>
              </w:rPr>
              <w:t>Quách Tuấn Ngọc</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Giáo dục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Cấu trúc dữ liệu và giải thuật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lang w:val="vi-VN"/>
              </w:rPr>
              <w:t>Mạng viễn thông thế hệ sau</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vi-VN"/>
              </w:rPr>
              <w:t>Nguyễn Quý Minh Hiển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val="vi-VN"/>
              </w:rPr>
              <w:t>Nhà xuất bản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lang w:val="vi-VN"/>
              </w:rPr>
              <w:t>2002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Mạng viễn thông</w:t>
            </w:r>
          </w:p>
          <w:p w:rsidR="001B77E7" w:rsidRPr="00F57563" w:rsidRDefault="001B77E7" w:rsidP="00607B32">
            <w:pPr>
              <w:jc w:val="center"/>
              <w:rPr>
                <w:rFonts w:eastAsia="Calibri"/>
                <w:sz w:val="24"/>
                <w:szCs w:val="24"/>
              </w:rPr>
            </w:pP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 xml:space="preserve">Mạng máy tính và các hệ thống mở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Thúc Hải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Nhà xuất bản giáo dụ</w:t>
            </w:r>
            <w:r>
              <w:rPr>
                <w:rFonts w:eastAsia="Calibri"/>
                <w:sz w:val="24"/>
                <w:szCs w:val="24"/>
              </w:rPr>
              <w:t>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1999</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Mạng truyền thông máy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lang w:eastAsia="ja-JP"/>
              </w:rPr>
              <w:t>Hệ thống thông tin quang tập 1, 2</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eastAsia="ja-JP"/>
              </w:rPr>
              <w:t>Vũ Văn San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lang w:eastAsia="ja-JP"/>
              </w:rPr>
              <w:t>Nhà xuất bản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eastAsia="ja-JP"/>
              </w:rPr>
            </w:pPr>
            <w:r w:rsidRPr="00F57563">
              <w:rPr>
                <w:rFonts w:eastAsia="Calibri"/>
                <w:sz w:val="24"/>
                <w:szCs w:val="24"/>
                <w:lang w:eastAsia="ja-JP"/>
              </w:rPr>
              <w:t>2004</w:t>
            </w:r>
          </w:p>
          <w:p w:rsidR="001B77E7" w:rsidRPr="00F57563" w:rsidRDefault="001B77E7" w:rsidP="00607B32">
            <w:pPr>
              <w:jc w:val="center"/>
              <w:rPr>
                <w:rFonts w:eastAsia="Calibri"/>
                <w:sz w:val="24"/>
                <w:szCs w:val="24"/>
              </w:rPr>
            </w:pP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quang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lastRenderedPageBreak/>
              <w:t>43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Thông tin di động thế hệ thứ 3</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Phạm Anh Dũng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Nhà xuất bản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Mạng truyền thông di độ</w:t>
            </w:r>
            <w:r>
              <w:rPr>
                <w:rFonts w:eastAsia="Calibri"/>
                <w:sz w:val="24"/>
                <w:szCs w:val="24"/>
              </w:rPr>
              <w:t>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426"/>
              </w:tabs>
              <w:jc w:val="both"/>
              <w:rPr>
                <w:iCs/>
                <w:sz w:val="24"/>
                <w:szCs w:val="24"/>
                <w:lang w:val="pt-BR"/>
              </w:rPr>
            </w:pPr>
            <w:r w:rsidRPr="00F57563">
              <w:rPr>
                <w:iCs/>
                <w:sz w:val="24"/>
                <w:szCs w:val="24"/>
                <w:lang w:val="pt-BR"/>
              </w:rPr>
              <w:t>Thiết Kế Mạch Số</w:t>
            </w:r>
            <w:r>
              <w:rPr>
                <w:iCs/>
                <w:sz w:val="24"/>
                <w:szCs w:val="24"/>
                <w:lang w:val="pt-BR"/>
              </w:rPr>
              <w:t xml:space="preserve"> Với VHDL &amp; Verilog - Tập 1, 2</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Tống Văn On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Lao động – Xã hội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Thiết kế số dùng VHDL</w:t>
            </w:r>
          </w:p>
          <w:p w:rsidR="001B77E7" w:rsidRPr="00F57563" w:rsidRDefault="001B77E7" w:rsidP="00607B32">
            <w:pPr>
              <w:jc w:val="center"/>
              <w:rPr>
                <w:rFonts w:eastAsia="Calibri"/>
                <w:sz w:val="24"/>
                <w:szCs w:val="24"/>
              </w:rPr>
            </w:pP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MS Mincho"/>
                <w:noProof/>
                <w:sz w:val="24"/>
                <w:szCs w:val="24"/>
                <w:lang w:val="pt-BR"/>
              </w:rPr>
              <w:t xml:space="preserve">Professional Mobile Application Development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 xml:space="preserve">Jeff McWherter and Scott Gowell </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MS Mincho"/>
                <w:noProof/>
                <w:sz w:val="24"/>
                <w:szCs w:val="24"/>
                <w:lang w:val="pt-BR"/>
              </w:rPr>
              <w:t>(ISBN: 978-1118203903)</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Lập trình cho thiết bị di động</w:t>
            </w:r>
          </w:p>
          <w:p w:rsidR="001B77E7" w:rsidRPr="00F57563" w:rsidRDefault="001B77E7" w:rsidP="00607B32">
            <w:pPr>
              <w:jc w:val="center"/>
              <w:rPr>
                <w:rFonts w:eastAsia="Calibri"/>
                <w:sz w:val="24"/>
                <w:szCs w:val="24"/>
              </w:rPr>
            </w:pP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MS Mincho"/>
                <w:noProof/>
                <w:sz w:val="24"/>
                <w:szCs w:val="24"/>
                <w:lang w:val="pt-BR"/>
              </w:rPr>
              <w:t>Building the internetof things with IPv6 and MIPv6</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Daniel Minoli, Wiley</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2013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Phát triển ứng dụng IOT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Thiết kế hệ thống nhúng</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Đặng Hoài Bắc, Nguyễn Ngọc Minh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Thông tin và truyền thông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Hệ thống nhúng thời gian thự</w:t>
            </w:r>
            <w:r>
              <w:rPr>
                <w:rFonts w:eastAsia="Calibri"/>
                <w:sz w:val="24"/>
                <w:szCs w:val="24"/>
              </w:rPr>
              <w:t>c</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iCs/>
                <w:sz w:val="24"/>
                <w:szCs w:val="24"/>
                <w:lang w:val="pt-BR"/>
              </w:rPr>
            </w:pPr>
            <w:r w:rsidRPr="00F57563">
              <w:rPr>
                <w:iCs/>
                <w:sz w:val="24"/>
                <w:szCs w:val="24"/>
                <w:lang w:val="pt-BR"/>
              </w:rPr>
              <w:t>Công nghệ mạng máy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Học Viện Công nghệ Bưu chính viễn thông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Nhà xuất bản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Quản trị mạng viễ</w:t>
            </w:r>
            <w:r>
              <w:rPr>
                <w:rFonts w:eastAsia="Calibri"/>
                <w:sz w:val="24"/>
                <w:szCs w:val="24"/>
              </w:rPr>
              <w:t>n thông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49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suppressAutoHyphens/>
              <w:snapToGrid w:val="0"/>
              <w:contextualSpacing/>
              <w:jc w:val="both"/>
              <w:rPr>
                <w:rFonts w:eastAsia="MS Mincho"/>
                <w:bCs/>
                <w:kern w:val="1"/>
                <w:sz w:val="24"/>
                <w:szCs w:val="24"/>
                <w:lang w:eastAsia="zh-CN"/>
              </w:rPr>
            </w:pPr>
            <w:r w:rsidRPr="00F57563">
              <w:rPr>
                <w:rFonts w:eastAsia="MS Mincho"/>
                <w:bCs/>
                <w:kern w:val="1"/>
                <w:sz w:val="24"/>
                <w:szCs w:val="24"/>
                <w:lang w:eastAsia="zh-CN"/>
              </w:rPr>
              <w:t>Design of Analog CMOS Integrated Circuits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Behzad Razavi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McGraw-Hill</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suppressAutoHyphens/>
              <w:snapToGrid w:val="0"/>
              <w:contextualSpacing/>
              <w:jc w:val="center"/>
              <w:rPr>
                <w:rFonts w:eastAsia="MS Mincho"/>
                <w:bCs/>
                <w:kern w:val="1"/>
                <w:sz w:val="24"/>
                <w:szCs w:val="24"/>
                <w:lang w:eastAsia="zh-CN"/>
              </w:rPr>
            </w:pPr>
            <w:r w:rsidRPr="00F57563">
              <w:rPr>
                <w:rFonts w:eastAsia="MS Mincho"/>
                <w:bCs/>
                <w:kern w:val="1"/>
                <w:sz w:val="24"/>
                <w:szCs w:val="24"/>
                <w:lang w:eastAsia="zh-CN"/>
              </w:rPr>
              <w:t>Thiết kế vi mạch tương tự</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Thiết Kế Vi Mạch CMOS VLSI - Tập 1, 2, 3</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Tống Văn On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Pr>
                <w:rFonts w:eastAsia="Calibri"/>
                <w:sz w:val="24"/>
                <w:szCs w:val="24"/>
              </w:rPr>
              <w:t>NXB Phương Đông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Thiết kế vi mạch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Lý thuyết điều khiển tuyến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Doãn Phước</w:t>
            </w:r>
          </w:p>
          <w:p w:rsidR="001B77E7" w:rsidRPr="00F57563" w:rsidRDefault="001B77E7" w:rsidP="00607B32">
            <w:pPr>
              <w:rPr>
                <w:rFonts w:eastAsia="Calibri"/>
                <w:sz w:val="24"/>
                <w:szCs w:val="24"/>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Khoa học và Kỹ thuật,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Hệ thống điều khiển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sz w:val="24"/>
                <w:szCs w:val="24"/>
                <w:lang w:val="pt-BR"/>
              </w:rPr>
            </w:pPr>
            <w:r w:rsidRPr="00F57563">
              <w:rPr>
                <w:sz w:val="24"/>
                <w:szCs w:val="24"/>
                <w:lang w:val="pt-BR"/>
              </w:rPr>
              <w:t>Các hệ điều hành hiện đại</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bCs/>
                <w:sz w:val="24"/>
                <w:szCs w:val="24"/>
                <w:lang w:val="pt-BR"/>
              </w:rPr>
            </w:pPr>
            <w:r w:rsidRPr="00F57563">
              <w:rPr>
                <w:sz w:val="24"/>
                <w:szCs w:val="24"/>
                <w:lang w:val="pt-BR"/>
              </w:rPr>
              <w:t>Bộ môn Kỹ thuật máy tính và Mạng, (Tài liệu dịch)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Nguyên lý hệ điều hành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bCs/>
                <w:noProof/>
                <w:sz w:val="24"/>
                <w:szCs w:val="24"/>
                <w:lang w:val="vi-VN"/>
              </w:rPr>
              <w:t>Điều khiển Robot công nghiệp</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both"/>
              <w:rPr>
                <w:rFonts w:eastAsia="Calibri"/>
                <w:sz w:val="24"/>
                <w:szCs w:val="24"/>
              </w:rPr>
            </w:pPr>
            <w:r w:rsidRPr="00F57563">
              <w:rPr>
                <w:rFonts w:eastAsia="Calibri"/>
                <w:bCs/>
                <w:noProof/>
                <w:sz w:val="24"/>
                <w:szCs w:val="24"/>
                <w:lang w:val="vi-VN"/>
              </w:rPr>
              <w:t>Nguyễn Mạnh Tiến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bCs/>
                <w:noProof/>
                <w:sz w:val="24"/>
                <w:szCs w:val="24"/>
              </w:rPr>
            </w:pPr>
            <w:r w:rsidRPr="00F57563">
              <w:rPr>
                <w:rFonts w:eastAsia="Calibri"/>
                <w:bCs/>
                <w:noProof/>
                <w:sz w:val="24"/>
                <w:szCs w:val="24"/>
                <w:lang w:val="vi-VN"/>
              </w:rPr>
              <w:t>N</w:t>
            </w:r>
            <w:r w:rsidRPr="00F57563">
              <w:rPr>
                <w:rFonts w:eastAsia="Calibri"/>
                <w:bCs/>
                <w:noProof/>
                <w:sz w:val="24"/>
                <w:szCs w:val="24"/>
              </w:rPr>
              <w:t>XB</w:t>
            </w:r>
            <w:r w:rsidRPr="00F57563">
              <w:rPr>
                <w:rFonts w:eastAsia="Calibri"/>
                <w:bCs/>
                <w:noProof/>
                <w:sz w:val="24"/>
                <w:szCs w:val="24"/>
                <w:lang w:val="vi-VN"/>
              </w:rPr>
              <w:t xml:space="preserve"> Khoa học và Kỹ thuật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noProof/>
                <w:sz w:val="24"/>
                <w:szCs w:val="24"/>
              </w:rPr>
              <w:t>2013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Hệ thống robot tự quản trị phân tán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Lý thuyết và kỹ thuật Anten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Phan Anh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NXB Khoa học và kỹ thuật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anten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both"/>
              <w:rPr>
                <w:rFonts w:eastAsia="Calibri"/>
                <w:sz w:val="24"/>
                <w:szCs w:val="24"/>
              </w:rPr>
            </w:pPr>
            <w:r w:rsidRPr="00F57563">
              <w:rPr>
                <w:rFonts w:eastAsia="Calibri"/>
                <w:sz w:val="24"/>
                <w:szCs w:val="24"/>
                <w:lang w:val="en-GB" w:eastAsia="en-GB"/>
              </w:rPr>
              <w:t>Kỹ thuật siêu cao tần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val="en-GB" w:eastAsia="en-GB"/>
              </w:rPr>
              <w:t>Bạch Gia Dương, Trương Vũ Bằng Giang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lang w:val="en-GB" w:eastAsia="en-GB"/>
              </w:rPr>
            </w:pPr>
            <w:r w:rsidRPr="00F57563">
              <w:rPr>
                <w:rFonts w:eastAsia="Calibri"/>
                <w:sz w:val="24"/>
                <w:szCs w:val="24"/>
                <w:lang w:val="en-GB" w:eastAsia="en-GB"/>
              </w:rPr>
              <w:t>NXB ĐHQGHN</w:t>
            </w:r>
          </w:p>
          <w:p w:rsidR="001B77E7" w:rsidRPr="00F57563" w:rsidRDefault="001B77E7" w:rsidP="00607B32">
            <w:pPr>
              <w:jc w:val="cente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lang w:val="en-GB" w:eastAsia="en-GB"/>
              </w:rPr>
              <w:t>2013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2255"/>
              </w:tabs>
              <w:jc w:val="center"/>
              <w:rPr>
                <w:rFonts w:eastAsia="Calibri"/>
                <w:sz w:val="24"/>
                <w:szCs w:val="24"/>
              </w:rPr>
            </w:pPr>
            <w:r w:rsidRPr="00F57563">
              <w:rPr>
                <w:rFonts w:eastAsia="Calibri"/>
                <w:sz w:val="24"/>
                <w:szCs w:val="24"/>
              </w:rPr>
              <w:t>Kỹ thuật siêu cao tần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lang w:val="en-GB"/>
              </w:rPr>
              <w:t xml:space="preserve"> Hệ thống thông tin vệ tinh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lang w:val="en-GB"/>
              </w:rPr>
              <w:t>Thái Hồng Nhị</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bCs/>
                <w:sz w:val="24"/>
                <w:szCs w:val="24"/>
                <w:lang w:val="en-GB"/>
              </w:rPr>
              <w:t>NXB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lang w:val="en-GB"/>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vệ tinh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color w:val="000000"/>
                <w:sz w:val="24"/>
                <w:szCs w:val="24"/>
              </w:rPr>
            </w:pPr>
            <w:r w:rsidRPr="00F57563">
              <w:rPr>
                <w:rFonts w:eastAsia="Calibri"/>
                <w:sz w:val="24"/>
                <w:szCs w:val="24"/>
              </w:rPr>
              <w:t xml:space="preserve">Cẩm nang kinh doanh Harvard (2006): Xây dựng nhóm làm việc hiệu quả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thành phố Hồ Chí Minh. TP HCM</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Kỹ năng giao tiếp và thuyết trình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58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 xml:space="preserve">  Calculus with Analytic Geometry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Simmons, George F</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 xml:space="preserve">NY: McGraw-Hill,. ISBN:  </w:t>
            </w:r>
            <w:r w:rsidRPr="00F57563">
              <w:rPr>
                <w:rFonts w:eastAsia="Calibri"/>
                <w:sz w:val="24"/>
                <w:szCs w:val="24"/>
              </w:rPr>
              <w:lastRenderedPageBreak/>
              <w:t>0070576424. New York</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lastRenderedPageBreak/>
              <w:t>1995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 xml:space="preserve">Giải tích 1 (Giải tích một </w:t>
            </w:r>
            <w:r w:rsidRPr="00F57563">
              <w:rPr>
                <w:rFonts w:eastAsia="Calibri"/>
                <w:sz w:val="24"/>
                <w:szCs w:val="24"/>
              </w:rPr>
              <w:lastRenderedPageBreak/>
              <w:t>biến)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lastRenderedPageBreak/>
              <w:t>59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Toán cao cấp (Tập 2, Tập 3)</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Đình Trí</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Giáo dục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Giải tích 2 (Giải tích nhiều biến)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 xml:space="preserve">Nhập môn Đại số tuyến tính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Phạm Phú Triêm</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Xây dựng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Đại số tuyến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630"/>
              </w:tabs>
              <w:rPr>
                <w:rFonts w:eastAsia="Calibri"/>
                <w:sz w:val="24"/>
                <w:szCs w:val="24"/>
              </w:rPr>
            </w:pPr>
            <w:r w:rsidRPr="00F57563">
              <w:rPr>
                <w:rFonts w:eastAsia="Calibri"/>
                <w:iCs/>
                <w:sz w:val="24"/>
                <w:szCs w:val="24"/>
                <w:lang w:val="de-DE"/>
              </w:rPr>
              <w:t>Vật lý đại cương ( Tập 1)</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rPr>
                <w:rFonts w:eastAsia="Calibri"/>
                <w:iCs/>
                <w:sz w:val="24"/>
                <w:szCs w:val="24"/>
                <w:lang w:val="de-DE"/>
              </w:rPr>
            </w:pPr>
            <w:r w:rsidRPr="00F57563">
              <w:rPr>
                <w:rFonts w:eastAsia="Calibri"/>
                <w:iCs/>
                <w:sz w:val="24"/>
                <w:szCs w:val="24"/>
                <w:lang w:val="de-DE"/>
              </w:rPr>
              <w:t>Lương Duyên Bình và cộng sự</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rPr>
                <w:rFonts w:eastAsia="Calibri"/>
                <w:iCs/>
                <w:sz w:val="24"/>
                <w:szCs w:val="24"/>
                <w:lang w:val="de-DE"/>
              </w:rPr>
            </w:pPr>
            <w:r w:rsidRPr="00F57563">
              <w:rPr>
                <w:rFonts w:eastAsia="Calibri"/>
                <w:sz w:val="24"/>
                <w:szCs w:val="24"/>
              </w:rPr>
              <w:t>Nxb Xây dựng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iCs/>
                <w:sz w:val="24"/>
                <w:szCs w:val="24"/>
                <w:lang w:val="de-DE"/>
              </w:rPr>
              <w:t>1998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Vật lý I</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630"/>
              </w:tabs>
              <w:rPr>
                <w:rFonts w:eastAsia="Calibri"/>
                <w:sz w:val="24"/>
                <w:szCs w:val="24"/>
              </w:rPr>
            </w:pPr>
            <w:r w:rsidRPr="00F57563">
              <w:rPr>
                <w:rFonts w:eastAsia="Calibri"/>
                <w:iCs/>
                <w:sz w:val="24"/>
                <w:szCs w:val="24"/>
                <w:lang w:val="de-DE"/>
              </w:rPr>
              <w:t>Vật lý đại cương ( Tập 2,3)</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rPr>
                <w:rFonts w:eastAsia="Calibri"/>
                <w:iCs/>
                <w:sz w:val="24"/>
                <w:szCs w:val="24"/>
                <w:lang w:val="de-DE"/>
              </w:rPr>
            </w:pPr>
            <w:r w:rsidRPr="00F57563">
              <w:rPr>
                <w:rFonts w:eastAsia="Calibri"/>
                <w:iCs/>
                <w:sz w:val="24"/>
                <w:szCs w:val="24"/>
                <w:lang w:val="de-DE"/>
              </w:rPr>
              <w:t>Lương Duyên Bình và cộng sự</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rPr>
                <w:rFonts w:eastAsia="Calibri"/>
                <w:iCs/>
                <w:sz w:val="24"/>
                <w:szCs w:val="24"/>
                <w:lang w:val="de-DE"/>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iCs/>
                <w:sz w:val="24"/>
                <w:szCs w:val="24"/>
                <w:lang w:val="de-DE"/>
              </w:rPr>
              <w:t>1998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Vật lý II</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sz w:val="24"/>
                <w:szCs w:val="24"/>
              </w:rPr>
              <w:t>Các ứng dụng chủ chốt (tập 2) để ôn thi chứng chỉ toàn cầu IC3</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Tài liệu dịch của Microsoft</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Tin học đại cương 1 (Tin học văn phòng)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MS Mincho"/>
                <w:noProof/>
                <w:sz w:val="24"/>
                <w:szCs w:val="24"/>
                <w:lang w:val="pt-BR"/>
              </w:rPr>
              <w:t xml:space="preserve">Kỹ thuật lập trình C cơ bản và nâng cao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Phạm Văn Ất</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NXB Hồng Đức 2009</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2009</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TH đại cương 2 (Lập trình C)</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Cs/>
                <w:color w:val="000000"/>
                <w:sz w:val="24"/>
                <w:szCs w:val="24"/>
              </w:rPr>
            </w:pPr>
            <w:r w:rsidRPr="00F57563">
              <w:rPr>
                <w:rFonts w:eastAsia="Calibri"/>
                <w:bCs/>
                <w:color w:val="000000"/>
                <w:sz w:val="24"/>
                <w:szCs w:val="24"/>
              </w:rPr>
              <w:t>65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rPr>
                <w:rFonts w:eastAsia="Calibri"/>
                <w:sz w:val="24"/>
                <w:szCs w:val="24"/>
              </w:rPr>
            </w:pPr>
            <w:r w:rsidRPr="00F57563">
              <w:rPr>
                <w:rFonts w:eastAsia="Calibri"/>
                <w:sz w:val="24"/>
                <w:szCs w:val="24"/>
              </w:rPr>
              <w:t>Xác suất thống kê</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Hữu Bảo</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Giáo dục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Xác suất thống kê</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Cs/>
                <w:color w:val="000000"/>
                <w:sz w:val="24"/>
                <w:szCs w:val="24"/>
              </w:rPr>
            </w:pPr>
            <w:r w:rsidRPr="00F57563">
              <w:rPr>
                <w:rFonts w:eastAsia="Calibri"/>
                <w:bCs/>
                <w:color w:val="000000"/>
                <w:sz w:val="24"/>
                <w:szCs w:val="24"/>
              </w:rPr>
              <w:t>66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34"/>
              <w:rPr>
                <w:rFonts w:eastAsia="Calibri"/>
                <w:sz w:val="24"/>
                <w:szCs w:val="24"/>
              </w:rPr>
            </w:pPr>
            <w:r w:rsidRPr="00F57563">
              <w:rPr>
                <w:rFonts w:eastAsia="Calibri"/>
                <w:sz w:val="24"/>
                <w:szCs w:val="24"/>
              </w:rPr>
              <w:t>Probability and Random Processes for Electrical Engineering</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A.Leon-Garcia,</w:t>
            </w:r>
          </w:p>
          <w:p w:rsidR="001B77E7" w:rsidRPr="00F57563" w:rsidRDefault="001B77E7" w:rsidP="00607B32">
            <w:pPr>
              <w:rPr>
                <w:rFonts w:eastAsia="Calibri"/>
                <w:sz w:val="24"/>
                <w:szCs w:val="24"/>
              </w:rPr>
            </w:pPr>
            <w:r w:rsidRPr="00F57563">
              <w:rPr>
                <w:rFonts w:eastAsia="Calibri"/>
                <w:sz w:val="24"/>
                <w:szCs w:val="24"/>
              </w:rPr>
              <w:t>Addisson-Wesley</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1993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Toán trong công nghệ</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bCs/>
                <w:color w:val="000000"/>
                <w:sz w:val="24"/>
                <w:szCs w:val="24"/>
              </w:rPr>
            </w:pPr>
            <w:r w:rsidRPr="00F57563">
              <w:rPr>
                <w:rFonts w:eastAsia="Calibri"/>
                <w:bCs/>
                <w:color w:val="000000"/>
                <w:sz w:val="24"/>
                <w:szCs w:val="24"/>
              </w:rPr>
              <w:t>67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630"/>
              </w:tabs>
              <w:rPr>
                <w:rFonts w:eastAsia="Calibri"/>
                <w:sz w:val="24"/>
                <w:szCs w:val="24"/>
              </w:rPr>
            </w:pPr>
            <w:r w:rsidRPr="00F57563">
              <w:rPr>
                <w:rFonts w:eastAsia="Calibri"/>
                <w:iCs/>
                <w:sz w:val="24"/>
                <w:szCs w:val="24"/>
                <w:lang w:val="de-DE"/>
              </w:rPr>
              <w:t>Vật lý đại cương ( Tập 2,3)</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rPr>
                <w:rFonts w:eastAsia="Calibri"/>
                <w:iCs/>
                <w:sz w:val="24"/>
                <w:szCs w:val="24"/>
                <w:lang w:val="de-DE"/>
              </w:rPr>
            </w:pPr>
            <w:r w:rsidRPr="00F57563">
              <w:rPr>
                <w:rFonts w:eastAsia="Calibri"/>
                <w:iCs/>
                <w:sz w:val="24"/>
                <w:szCs w:val="24"/>
                <w:lang w:val="de-DE"/>
              </w:rPr>
              <w:t>Lương Duyên Bình và cộng sự</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630"/>
              </w:tabs>
              <w:rPr>
                <w:rFonts w:eastAsia="Calibri"/>
                <w:iCs/>
                <w:sz w:val="24"/>
                <w:szCs w:val="24"/>
                <w:lang w:val="de-DE"/>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iCs/>
                <w:sz w:val="24"/>
                <w:szCs w:val="24"/>
                <w:lang w:val="de-DE"/>
              </w:rPr>
              <w:t>1998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ind w:firstLine="48"/>
              <w:jc w:val="center"/>
              <w:rPr>
                <w:rFonts w:eastAsia="Calibri"/>
                <w:sz w:val="24"/>
                <w:szCs w:val="24"/>
              </w:rPr>
            </w:pPr>
            <w:r w:rsidRPr="00F57563">
              <w:rPr>
                <w:rFonts w:eastAsia="Calibri"/>
                <w:sz w:val="24"/>
                <w:szCs w:val="24"/>
              </w:rPr>
              <w:t>Vật lý III</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lang w:val="pt-BR"/>
              </w:rPr>
            </w:pPr>
            <w:r w:rsidRPr="00F57563">
              <w:rPr>
                <w:rFonts w:eastAsia="Calibri"/>
                <w:sz w:val="24"/>
                <w:szCs w:val="24"/>
                <w:lang w:val="pt-BR"/>
              </w:rPr>
              <w:t>Hướng dẫn thí nghiệm</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pt-BR"/>
              </w:rPr>
            </w:pPr>
            <w:r w:rsidRPr="00F57563">
              <w:rPr>
                <w:rFonts w:eastAsia="Calibri"/>
                <w:sz w:val="24"/>
                <w:szCs w:val="24"/>
                <w:lang w:val="pt-BR"/>
              </w:rPr>
              <w:t>BM Kĩ thuật điện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Trường ĐH Thủy lợi</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lang w:val="pt-BR"/>
              </w:rPr>
              <w:t>2011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Tín hiệu và hệ thống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69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Hệ thống viễn thông 1, 2</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Lê Tiến Thường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ĐHQG TP. HCM</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vô tuyến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Electrical Engineering Principles and applications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Allan R. Hambley</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Pearson Education, Inc</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điện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Giáo trình Cấu kiện điện tử và quang điện tử</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Trần Thị Cầm</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Học viện CNBCVT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Linh kiện điện tử</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rPr>
              <w:t>Microelectronic Circuits.- 5th ed.</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sz w:val="24"/>
                <w:szCs w:val="24"/>
              </w:rPr>
            </w:pPr>
            <w:r w:rsidRPr="00F57563">
              <w:rPr>
                <w:rFonts w:eastAsia="Calibri"/>
                <w:bCs/>
                <w:sz w:val="24"/>
                <w:szCs w:val="24"/>
              </w:rPr>
              <w:t>Adel S. Sedra, Kenneth C. Smith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Oxford  University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rPr>
              <w:t>2004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Điện tử tương tự</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rPr>
              <w:t>Microelectronic Circuits.- 5th ed.</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sz w:val="24"/>
                <w:szCs w:val="24"/>
              </w:rPr>
            </w:pPr>
            <w:r w:rsidRPr="00F57563">
              <w:rPr>
                <w:rFonts w:eastAsia="Calibri"/>
                <w:bCs/>
                <w:sz w:val="24"/>
                <w:szCs w:val="24"/>
              </w:rPr>
              <w:t>Adel S. Sedra, Kenneth C. Smith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Oxford  University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rPr>
              <w:t>2004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Điện tử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Circuit Analysis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 xml:space="preserve">D. R. Cunningham and J. A. </w:t>
            </w:r>
            <w:r w:rsidRPr="00F57563">
              <w:rPr>
                <w:rFonts w:eastAsia="Calibri"/>
                <w:sz w:val="24"/>
                <w:szCs w:val="24"/>
              </w:rPr>
              <w:lastRenderedPageBreak/>
              <w:t>Stuller, John Wiley &amp; Sons, NJ</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1995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Lý thuyết mạch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lastRenderedPageBreak/>
              <w:t>75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 xml:space="preserve"> </w:t>
            </w:r>
            <w:r w:rsidRPr="00F57563">
              <w:rPr>
                <w:rFonts w:eastAsia="Calibri"/>
                <w:iCs/>
                <w:sz w:val="24"/>
                <w:szCs w:val="24"/>
              </w:rPr>
              <w:t>Signal and Linear Systems Analysis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G. E. Carlson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1998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Xử lý tín hiệu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Kỹ thuật mạch điện tử</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Phạm Minh Hà</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Nhà xuất bản Khoa học kỹ thuật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Thực tập điện tử tương tự</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Giáo trình điện tử số</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Trần Thị Thúy Hà, Đỗ Mạnh Hà</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Nhà xuất bản Thông tin truyền thông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2009</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Thực tập điện tử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78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b/>
                <w:sz w:val="24"/>
                <w:szCs w:val="24"/>
              </w:rPr>
            </w:pPr>
            <w:r w:rsidRPr="00F57563">
              <w:rPr>
                <w:rFonts w:eastAsia="Calibri"/>
                <w:bCs/>
                <w:noProof/>
                <w:sz w:val="24"/>
                <w:szCs w:val="24"/>
                <w:lang w:val="vi-VN"/>
              </w:rPr>
              <w:t>Measurement and Instrumentation Principles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noProof/>
                <w:sz w:val="24"/>
                <w:szCs w:val="24"/>
              </w:rPr>
            </w:pPr>
            <w:r w:rsidRPr="00F57563">
              <w:rPr>
                <w:rFonts w:eastAsia="Calibri"/>
                <w:bCs/>
                <w:noProof/>
                <w:sz w:val="24"/>
                <w:szCs w:val="24"/>
              </w:rPr>
              <w:t>Alan S. Morris, Butterworth-Heinemann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noProof/>
                <w:sz w:val="24"/>
                <w:szCs w:val="24"/>
              </w:rPr>
              <w:t>2001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đo lường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79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Nguyên lý phần cứng và kỹ thuật ghép nối máy VT</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Trần Quang Vinh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Đại học Quố</w:t>
            </w:r>
            <w:r>
              <w:rPr>
                <w:rFonts w:eastAsia="Calibri"/>
                <w:sz w:val="24"/>
                <w:szCs w:val="24"/>
              </w:rPr>
              <w:t>c gia</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2008</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Kiến trúc máy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Lý thuyết điều khiển tuyến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Doãn Phước</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Khoa học và kỹ thuậ</w:t>
            </w:r>
            <w:r>
              <w:rPr>
                <w:rFonts w:eastAsia="Calibri"/>
                <w:sz w:val="24"/>
                <w:szCs w:val="24"/>
              </w:rPr>
              <w:t>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điều khiển tự động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426"/>
              </w:tabs>
              <w:rPr>
                <w:iCs/>
                <w:sz w:val="24"/>
                <w:szCs w:val="24"/>
                <w:lang w:val="pt-BR"/>
              </w:rPr>
            </w:pPr>
            <w:r w:rsidRPr="00F57563">
              <w:rPr>
                <w:sz w:val="24"/>
                <w:szCs w:val="24"/>
              </w:rPr>
              <w:t>Bộ Sách Kỹ Thuật Thông Tin Số (Tập 1, 2, 3, 4)</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426"/>
              </w:tabs>
              <w:rPr>
                <w:sz w:val="24"/>
                <w:szCs w:val="24"/>
                <w:lang w:val="pt-BR"/>
              </w:rPr>
            </w:pPr>
            <w:r w:rsidRPr="00F57563">
              <w:rPr>
                <w:sz w:val="24"/>
                <w:szCs w:val="24"/>
                <w:lang w:val="pt-BR"/>
              </w:rPr>
              <w:t>Nguyễn Văn Đức, Vũ Văn Yêm, Đào Ngọc Chiến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426"/>
              </w:tabs>
              <w:rPr>
                <w:sz w:val="24"/>
                <w:szCs w:val="24"/>
                <w:lang w:val="pt-BR"/>
              </w:rPr>
            </w:pPr>
            <w:r w:rsidRPr="00F57563">
              <w:rPr>
                <w:sz w:val="24"/>
                <w:szCs w:val="24"/>
                <w:lang w:val="pt-BR"/>
              </w:rPr>
              <w:t>Nhà xuất bản khoa học kỹ thuật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iCs/>
                <w:sz w:val="24"/>
                <w:szCs w:val="24"/>
              </w:rPr>
              <w:t>2006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số và mã hóa</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lang w:val="sv-SE"/>
              </w:rPr>
            </w:pPr>
            <w:r w:rsidRPr="00F57563">
              <w:rPr>
                <w:rFonts w:eastAsia="Calibri"/>
                <w:sz w:val="24"/>
                <w:szCs w:val="24"/>
              </w:rPr>
              <w:t>Vi xử lý trong đo lường và điều khiển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sv-SE"/>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val="sv-SE"/>
              </w:rPr>
            </w:pPr>
            <w:r w:rsidRPr="00F57563">
              <w:rPr>
                <w:rFonts w:eastAsia="Calibri"/>
                <w:sz w:val="24"/>
                <w:szCs w:val="24"/>
                <w:lang w:val="sv-SE"/>
              </w:rPr>
              <w:t>NXB Khoa học và Kỹ thuật</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val="sv-SE"/>
              </w:rPr>
            </w:pPr>
            <w:r w:rsidRPr="00F57563">
              <w:rPr>
                <w:rFonts w:eastAsia="Calibri"/>
                <w:sz w:val="24"/>
                <w:szCs w:val="24"/>
                <w:lang w:val="sv-SE"/>
              </w:rPr>
              <w:t>2015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lang w:val="sv-SE"/>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val="sv-SE"/>
              </w:rPr>
            </w:pPr>
            <w:r w:rsidRPr="00F57563">
              <w:rPr>
                <w:rFonts w:eastAsia="Calibri"/>
                <w:sz w:val="24"/>
                <w:szCs w:val="24"/>
                <w:lang w:val="sv-SE"/>
              </w:rPr>
              <w:t>Kỹ thuật vi điều khiển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 xml:space="preserve">Professional ADO.NET Programming with SQL Server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MS Mincho"/>
                <w:noProof/>
                <w:sz w:val="24"/>
                <w:szCs w:val="24"/>
                <w:lang w:val="pt-BR"/>
              </w:rPr>
            </w:pP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Oracle and MySQL - Wrox Publisher</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2005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Lập trình nâng cao</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MS Mincho"/>
                <w:noProof/>
                <w:sz w:val="24"/>
                <w:szCs w:val="24"/>
                <w:lang w:val="pt-BR"/>
              </w:rPr>
              <w:t xml:space="preserve">Cơ sở dữ liệu kiến thức và thực hành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Vũ Đức Thi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 xml:space="preserve">NXB thống kê </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1997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Cơ sở dữ liệu</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rPr>
              <w:t>Principle of Power Electronics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sz w:val="24"/>
                <w:szCs w:val="24"/>
              </w:rPr>
            </w:pPr>
            <w:r w:rsidRPr="00F57563">
              <w:rPr>
                <w:rFonts w:eastAsia="Calibri"/>
                <w:bCs/>
                <w:sz w:val="24"/>
                <w:szCs w:val="24"/>
              </w:rPr>
              <w:t>John G.Kassankian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Điện tử công suất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86</w:t>
            </w:r>
          </w:p>
        </w:tc>
        <w:tc>
          <w:tcPr>
            <w:tcW w:w="2424"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iCs/>
                <w:sz w:val="24"/>
                <w:szCs w:val="24"/>
              </w:rPr>
              <w:t>Programmable Logic Controllers: An Emphasis on Design and Application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K. T. Erickson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Dogwood Valley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jc w:val="center"/>
              <w:rPr>
                <w:rFonts w:eastAsia="Calibri"/>
                <w:sz w:val="24"/>
                <w:szCs w:val="24"/>
              </w:rPr>
            </w:pPr>
            <w:r w:rsidRPr="00F57563">
              <w:rPr>
                <w:rFonts w:eastAsia="Calibri"/>
                <w:sz w:val="24"/>
                <w:szCs w:val="24"/>
              </w:rPr>
              <w:t>Điều khiển logic và PLC</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Introduction to Electronic Circuit Design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Richard R. Spencer &amp; Mohammed S. Ghausi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Prentice Hall Compulsory</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Thiết kế mạch điện tử dùng máy tính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MS Mincho"/>
                <w:noProof/>
                <w:sz w:val="24"/>
                <w:szCs w:val="24"/>
                <w:lang w:val="pt-BR"/>
              </w:rPr>
              <w:t xml:space="preserve">Kỹ thuật lập trình C cơ bản và nâng cao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Phạm Văn Ất</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 xml:space="preserve">NXB Hồng Đức </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2009</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Cấu trúc dữ liệu và giải thuật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89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sz w:val="24"/>
                <w:szCs w:val="24"/>
                <w:lang w:val="pt-BR"/>
              </w:rPr>
            </w:pPr>
            <w:r w:rsidRPr="00F57563">
              <w:rPr>
                <w:bCs/>
                <w:sz w:val="24"/>
                <w:szCs w:val="24"/>
                <w:lang w:val="vi-VN" w:eastAsia="ja-JP"/>
              </w:rPr>
              <w:t xml:space="preserve">Essential Guide to Telecommunications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sz w:val="24"/>
                <w:szCs w:val="24"/>
                <w:lang w:val="pt-BR"/>
              </w:rPr>
            </w:pPr>
            <w:hyperlink r:id="rId10" w:history="1">
              <w:r w:rsidRPr="00F57563">
                <w:rPr>
                  <w:sz w:val="24"/>
                  <w:szCs w:val="24"/>
                  <w:lang w:val="vi-VN"/>
                </w:rPr>
                <w:t>Annabel Z. Dodd</w:t>
              </w:r>
            </w:hyperlink>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bCs/>
                <w:sz w:val="24"/>
                <w:szCs w:val="24"/>
                <w:lang w:eastAsia="ja-JP"/>
              </w:rPr>
            </w:pPr>
            <w:r w:rsidRPr="00F57563">
              <w:rPr>
                <w:bCs/>
                <w:sz w:val="24"/>
                <w:szCs w:val="24"/>
                <w:lang w:val="vi-VN" w:eastAsia="ja-JP"/>
              </w:rPr>
              <w:t>The (5th Edition) Prentice Hall</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bCs/>
                <w:sz w:val="24"/>
                <w:szCs w:val="24"/>
                <w:lang w:eastAsia="ja-JP"/>
              </w:rPr>
            </w:pPr>
            <w:r w:rsidRPr="00F57563">
              <w:rPr>
                <w:bCs/>
                <w:sz w:val="24"/>
                <w:szCs w:val="24"/>
                <w:lang w:val="vi-VN" w:eastAsia="ja-JP"/>
              </w:rPr>
              <w:t>2012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Mạng viễn thông</w:t>
            </w:r>
          </w:p>
          <w:p w:rsidR="001B77E7" w:rsidRPr="00F57563" w:rsidRDefault="001B77E7" w:rsidP="00607B32">
            <w:pPr>
              <w:jc w:val="center"/>
              <w:rPr>
                <w:rFonts w:eastAsia="Calibri"/>
                <w:sz w:val="24"/>
                <w:szCs w:val="24"/>
              </w:rPr>
            </w:pP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pacing w:val="10"/>
                <w:sz w:val="24"/>
                <w:szCs w:val="24"/>
              </w:rPr>
              <w:t>Mạng máy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pacing w:val="10"/>
                <w:sz w:val="24"/>
                <w:szCs w:val="24"/>
              </w:rPr>
            </w:pPr>
            <w:r w:rsidRPr="00F57563">
              <w:rPr>
                <w:rFonts w:eastAsia="Calibri"/>
                <w:spacing w:val="10"/>
                <w:sz w:val="24"/>
                <w:szCs w:val="24"/>
              </w:rPr>
              <w:t xml:space="preserve">Nguyễn </w:t>
            </w:r>
            <w:r w:rsidRPr="00F57563">
              <w:rPr>
                <w:rFonts w:eastAsia="Calibri"/>
                <w:spacing w:val="10"/>
                <w:sz w:val="24"/>
                <w:szCs w:val="24"/>
              </w:rPr>
              <w:lastRenderedPageBreak/>
              <w:t>Xuân Anh</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pacing w:val="10"/>
                <w:sz w:val="24"/>
                <w:szCs w:val="24"/>
              </w:rPr>
              <w:lastRenderedPageBreak/>
              <w:t xml:space="preserve">HV Bưu </w:t>
            </w:r>
            <w:r w:rsidRPr="00F57563">
              <w:rPr>
                <w:rFonts w:eastAsia="Calibri"/>
                <w:spacing w:val="10"/>
                <w:sz w:val="24"/>
                <w:szCs w:val="24"/>
              </w:rPr>
              <w:lastRenderedPageBreak/>
              <w:t>chính viễn thông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pacing w:val="10"/>
                <w:sz w:val="24"/>
                <w:szCs w:val="24"/>
              </w:rPr>
              <w:lastRenderedPageBreak/>
              <w:t>2011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 xml:space="preserve">Mạng truyền </w:t>
            </w:r>
            <w:r w:rsidRPr="00F57563">
              <w:rPr>
                <w:rFonts w:eastAsia="Calibri"/>
                <w:sz w:val="24"/>
                <w:szCs w:val="24"/>
              </w:rPr>
              <w:lastRenderedPageBreak/>
              <w:t>thông MT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lastRenderedPageBreak/>
              <w:t>91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lang w:eastAsia="ja-JP"/>
              </w:rPr>
              <w:t>Optical Fiber Communications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lang w:eastAsia="ja-JP"/>
              </w:rPr>
            </w:pPr>
            <w:r w:rsidRPr="00F57563">
              <w:rPr>
                <w:rFonts w:eastAsia="Calibri"/>
                <w:sz w:val="24"/>
                <w:szCs w:val="24"/>
                <w:lang w:eastAsia="ja-JP"/>
              </w:rPr>
              <w:t>Gerd Keiser</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lang w:eastAsia="ja-JP"/>
              </w:rPr>
              <w:t>McGraw-Hill</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lang w:eastAsia="ja-JP"/>
              </w:rPr>
            </w:pPr>
            <w:r w:rsidRPr="00F57563">
              <w:rPr>
                <w:rFonts w:eastAsia="Calibri"/>
                <w:sz w:val="24"/>
                <w:szCs w:val="24"/>
                <w:lang w:eastAsia="ja-JP"/>
              </w:rPr>
              <w:t>2010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quang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Thông tin di động tập 1, 2</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Phạm Anh Dũng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Nhà xuất bản bưu điện</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Mạng truyền thông DD</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Thiết Kế Mạch Bằng Máy Tính</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Linh Giang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 xml:space="preserve">Nhà xuất bản Khoa học kỹ thuật </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Thiết kế số dùng VHDL</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 xml:space="preserve">Android Programming Tutorials: Easy-To-Follow Training-Style Exercises on Android Application Development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Mark Lawrence</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Murphy (ISBN: 978-0981678023)</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2013</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Lập trình cho thiết bị di động</w:t>
            </w:r>
          </w:p>
          <w:p w:rsidR="001B77E7" w:rsidRPr="00F57563" w:rsidRDefault="001B77E7" w:rsidP="00607B32">
            <w:pPr>
              <w:jc w:val="center"/>
              <w:rPr>
                <w:rFonts w:eastAsia="Calibri"/>
                <w:sz w:val="24"/>
                <w:szCs w:val="24"/>
              </w:rPr>
            </w:pP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 xml:space="preserve">From Machine-toMachine to the Internet of Things: Introduction to a New Age of Intelligence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MS Mincho"/>
                <w:noProof/>
                <w:sz w:val="24"/>
                <w:szCs w:val="24"/>
                <w:lang w:val="pt-BR"/>
              </w:rPr>
            </w:pPr>
            <w:r w:rsidRPr="00F57563">
              <w:rPr>
                <w:rFonts w:eastAsia="MS Mincho"/>
                <w:noProof/>
                <w:sz w:val="24"/>
                <w:szCs w:val="24"/>
                <w:lang w:val="pt-BR"/>
              </w:rPr>
              <w:t>Holler, Tsiatsis, Mulligan, Avesand, Karnouskos, and Boyle</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MS Mincho"/>
                <w:noProof/>
                <w:sz w:val="24"/>
                <w:szCs w:val="24"/>
                <w:lang w:val="pt-BR"/>
              </w:rPr>
              <w:t>Academic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MS Mincho"/>
                <w:noProof/>
                <w:sz w:val="24"/>
                <w:szCs w:val="24"/>
                <w:lang w:val="pt-BR"/>
              </w:rPr>
              <w:t>2014</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Phát triển ứng dụng IOT</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96</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bCs/>
                <w:sz w:val="24"/>
                <w:szCs w:val="24"/>
              </w:rPr>
              <w:t>Real Time Embedded Systems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sz w:val="24"/>
                <w:szCs w:val="24"/>
              </w:rPr>
            </w:pPr>
            <w:r w:rsidRPr="00F57563">
              <w:rPr>
                <w:rFonts w:eastAsia="Calibri"/>
                <w:bCs/>
                <w:sz w:val="24"/>
                <w:szCs w:val="24"/>
              </w:rPr>
              <w:t>Akash Kumar.</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sz w:val="24"/>
                <w:szCs w:val="24"/>
              </w:rPr>
              <w:t>ISBN: 978-981-06-8549-2</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bCs/>
                <w:sz w:val="24"/>
                <w:szCs w:val="24"/>
              </w:rPr>
              <w:t>2011</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Hệ thống nhúng thời gian thực</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97</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0"/>
              </w:tabs>
              <w:rPr>
                <w:iCs/>
                <w:sz w:val="24"/>
                <w:szCs w:val="24"/>
                <w:lang w:val="pt-BR"/>
              </w:rPr>
            </w:pPr>
            <w:r w:rsidRPr="00F57563">
              <w:rPr>
                <w:iCs/>
                <w:sz w:val="24"/>
                <w:szCs w:val="24"/>
                <w:lang w:val="pt-BR"/>
              </w:rPr>
              <w:t>Network Management Fundamentals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Alexander Clemm</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Cisco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Quản trị mạng viễn thông</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98</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633"/>
              </w:tabs>
              <w:rPr>
                <w:iCs/>
                <w:sz w:val="24"/>
                <w:szCs w:val="24"/>
                <w:lang w:val="pt-BR"/>
              </w:rPr>
            </w:pPr>
            <w:r w:rsidRPr="00F57563">
              <w:rPr>
                <w:iCs/>
                <w:sz w:val="24"/>
                <w:szCs w:val="24"/>
                <w:lang w:val="pt-BR"/>
              </w:rPr>
              <w:t>CMOS Analog CircuitDesign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Phillip E.Allen, Douglas R.Holberg</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Oxford Univeristy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2002</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suppressAutoHyphens/>
              <w:snapToGrid w:val="0"/>
              <w:contextualSpacing/>
              <w:jc w:val="center"/>
              <w:rPr>
                <w:rFonts w:eastAsia="MS Mincho"/>
                <w:bCs/>
                <w:kern w:val="1"/>
                <w:sz w:val="24"/>
                <w:szCs w:val="24"/>
                <w:lang w:eastAsia="zh-CN"/>
              </w:rPr>
            </w:pPr>
            <w:r w:rsidRPr="00F57563">
              <w:rPr>
                <w:rFonts w:eastAsia="MS Mincho"/>
                <w:bCs/>
                <w:kern w:val="1"/>
                <w:sz w:val="24"/>
                <w:szCs w:val="24"/>
                <w:lang w:eastAsia="zh-CN"/>
              </w:rPr>
              <w:t>Thiết kế vi mạch tương tự</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99</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 xml:space="preserve">Digital Integrated Circuits </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Jan M. Rabaey, Anantha Chandrakasan and Borivoje Nikolic</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Thiết kế vi mạch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100</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Feedback control of dynamic systems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Gene F. Franklin, J.David.Powell, Abbas Emami-Naeini</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Addison- Wesley Publishing Company</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2016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Hệ thống điều khiển số</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101</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Hỗ trợ kỹ thuật cho lập trình hệ thống</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Nguyễn Lê Tín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NXB Đà Nẵng</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1997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Nguyên lý hệ điều hành</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102</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bCs/>
                <w:noProof/>
                <w:sz w:val="24"/>
                <w:szCs w:val="24"/>
                <w:lang w:val="vi-VN"/>
              </w:rPr>
            </w:pPr>
            <w:r w:rsidRPr="00F57563">
              <w:rPr>
                <w:rFonts w:eastAsia="Calibri"/>
                <w:bCs/>
                <w:noProof/>
                <w:sz w:val="24"/>
                <w:szCs w:val="24"/>
                <w:lang w:val="vi-VN"/>
              </w:rPr>
              <w:t>A Mathematical Introduction to Robotic Manipulation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noProof/>
                <w:sz w:val="24"/>
                <w:szCs w:val="24"/>
                <w:lang w:val="vi-VN"/>
              </w:rPr>
            </w:pPr>
            <w:r w:rsidRPr="00F57563">
              <w:rPr>
                <w:rFonts w:eastAsia="Calibri"/>
                <w:bCs/>
                <w:noProof/>
                <w:sz w:val="24"/>
                <w:szCs w:val="24"/>
                <w:lang w:val="vi-VN"/>
              </w:rPr>
              <w:t>Richard M. Murray, Zexiang Li, S. Shankar Sastry</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bCs/>
                <w:noProof/>
                <w:sz w:val="24"/>
                <w:szCs w:val="24"/>
                <w:lang w:val="vi-VN"/>
              </w:rPr>
              <w:t>CRC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2000</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Hệ thống robot tự quản trị phân tán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lastRenderedPageBreak/>
              <w:t>103</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920"/>
              </w:tabs>
              <w:ind w:right="229"/>
              <w:rPr>
                <w:rFonts w:eastAsia="Calibri"/>
                <w:sz w:val="24"/>
                <w:szCs w:val="24"/>
              </w:rPr>
            </w:pPr>
            <w:r w:rsidRPr="00F57563">
              <w:rPr>
                <w:rFonts w:eastAsia="Calibri"/>
                <w:sz w:val="24"/>
                <w:szCs w:val="24"/>
              </w:rPr>
              <w:t>Ant</w:t>
            </w:r>
            <w:r w:rsidRPr="00F57563">
              <w:rPr>
                <w:rFonts w:eastAsia="Calibri"/>
                <w:spacing w:val="2"/>
                <w:sz w:val="24"/>
                <w:szCs w:val="24"/>
              </w:rPr>
              <w:t>e</w:t>
            </w:r>
            <w:r w:rsidRPr="00F57563">
              <w:rPr>
                <w:rFonts w:eastAsia="Calibri"/>
                <w:sz w:val="24"/>
                <w:szCs w:val="24"/>
              </w:rPr>
              <w:t>n</w:t>
            </w:r>
            <w:r w:rsidRPr="00F57563">
              <w:rPr>
                <w:rFonts w:eastAsia="Calibri"/>
                <w:spacing w:val="2"/>
                <w:sz w:val="24"/>
                <w:szCs w:val="24"/>
              </w:rPr>
              <w:t>n</w:t>
            </w:r>
            <w:r w:rsidRPr="00F57563">
              <w:rPr>
                <w:rFonts w:eastAsia="Calibri"/>
                <w:sz w:val="24"/>
                <w:szCs w:val="24"/>
              </w:rPr>
              <w:t xml:space="preserve">atheory: </w:t>
            </w:r>
            <w:r w:rsidRPr="00F57563">
              <w:rPr>
                <w:rFonts w:eastAsia="Calibri"/>
                <w:spacing w:val="2"/>
                <w:sz w:val="24"/>
                <w:szCs w:val="24"/>
              </w:rPr>
              <w:t>A</w:t>
            </w:r>
            <w:r w:rsidRPr="00F57563">
              <w:rPr>
                <w:rFonts w:eastAsia="Calibri"/>
                <w:sz w:val="24"/>
                <w:szCs w:val="24"/>
              </w:rPr>
              <w:t>nalysisand Desig</w:t>
            </w:r>
            <w:r w:rsidRPr="00F57563">
              <w:rPr>
                <w:rFonts w:eastAsia="Calibri"/>
                <w:spacing w:val="2"/>
                <w:sz w:val="24"/>
                <w:szCs w:val="24"/>
              </w:rPr>
              <w:t>n</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920"/>
              </w:tabs>
              <w:ind w:right="229"/>
              <w:rPr>
                <w:rFonts w:eastAsia="Calibri"/>
                <w:sz w:val="24"/>
                <w:szCs w:val="24"/>
              </w:rPr>
            </w:pPr>
            <w:r w:rsidRPr="00F57563">
              <w:rPr>
                <w:rFonts w:eastAsia="Calibri"/>
                <w:sz w:val="24"/>
                <w:szCs w:val="24"/>
              </w:rPr>
              <w:t>C.A.Bal</w:t>
            </w:r>
            <w:r w:rsidRPr="00F57563">
              <w:rPr>
                <w:rFonts w:eastAsia="Calibri"/>
                <w:spacing w:val="2"/>
                <w:sz w:val="24"/>
                <w:szCs w:val="24"/>
              </w:rPr>
              <w:t>a</w:t>
            </w:r>
            <w:r w:rsidRPr="00F57563">
              <w:rPr>
                <w:rFonts w:eastAsia="Calibri"/>
                <w:sz w:val="24"/>
                <w:szCs w:val="24"/>
              </w:rPr>
              <w:t>nis</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tabs>
                <w:tab w:val="left" w:pos="920"/>
              </w:tabs>
              <w:ind w:right="229"/>
              <w:rPr>
                <w:rFonts w:eastAsia="Calibri"/>
                <w:sz w:val="24"/>
                <w:szCs w:val="24"/>
              </w:rPr>
            </w:pPr>
            <w:r w:rsidRPr="00F57563">
              <w:rPr>
                <w:rFonts w:eastAsia="Calibri"/>
                <w:sz w:val="24"/>
                <w:szCs w:val="24"/>
              </w:rPr>
              <w:t>N</w:t>
            </w:r>
            <w:r w:rsidRPr="00F57563">
              <w:rPr>
                <w:rFonts w:eastAsia="Calibri"/>
                <w:spacing w:val="2"/>
                <w:sz w:val="24"/>
                <w:szCs w:val="24"/>
              </w:rPr>
              <w:t>e</w:t>
            </w:r>
            <w:r w:rsidRPr="00F57563">
              <w:rPr>
                <w:rFonts w:eastAsia="Calibri"/>
                <w:sz w:val="24"/>
                <w:szCs w:val="24"/>
              </w:rPr>
              <w:t>wYor</w:t>
            </w:r>
            <w:r w:rsidRPr="00F57563">
              <w:rPr>
                <w:rFonts w:eastAsia="Calibri"/>
                <w:spacing w:val="2"/>
                <w:sz w:val="24"/>
                <w:szCs w:val="24"/>
              </w:rPr>
              <w:t>k</w:t>
            </w:r>
            <w:r w:rsidRPr="00F57563">
              <w:rPr>
                <w:rFonts w:eastAsia="Calibri"/>
                <w:sz w:val="24"/>
                <w:szCs w:val="24"/>
              </w:rPr>
              <w:t xml:space="preserve">: </w:t>
            </w:r>
            <w:r w:rsidRPr="00F57563">
              <w:rPr>
                <w:rFonts w:eastAsia="Calibri"/>
                <w:spacing w:val="2"/>
                <w:sz w:val="24"/>
                <w:szCs w:val="24"/>
              </w:rPr>
              <w:t>J</w:t>
            </w:r>
            <w:r w:rsidRPr="00F57563">
              <w:rPr>
                <w:rFonts w:eastAsia="Calibri"/>
                <w:sz w:val="24"/>
                <w:szCs w:val="24"/>
              </w:rPr>
              <w:t>ohn</w:t>
            </w:r>
            <w:r w:rsidRPr="00F57563">
              <w:rPr>
                <w:rFonts w:eastAsia="Calibri"/>
                <w:spacing w:val="-2"/>
                <w:sz w:val="24"/>
                <w:szCs w:val="24"/>
              </w:rPr>
              <w:t>W</w:t>
            </w:r>
            <w:r w:rsidRPr="00F57563">
              <w:rPr>
                <w:rFonts w:eastAsia="Calibri"/>
                <w:sz w:val="24"/>
                <w:szCs w:val="24"/>
              </w:rPr>
              <w:t>il</w:t>
            </w:r>
            <w:r w:rsidRPr="00F57563">
              <w:rPr>
                <w:rFonts w:eastAsia="Calibri"/>
                <w:spacing w:val="5"/>
                <w:sz w:val="24"/>
                <w:szCs w:val="24"/>
              </w:rPr>
              <w:t>e</w:t>
            </w:r>
            <w:r w:rsidRPr="00F57563">
              <w:rPr>
                <w:rFonts w:eastAsia="Calibri"/>
                <w:sz w:val="24"/>
                <w:szCs w:val="24"/>
              </w:rPr>
              <w:t>y&amp; Sons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w:t>
            </w:r>
            <w:r w:rsidRPr="00F57563">
              <w:rPr>
                <w:rFonts w:eastAsia="Calibri"/>
                <w:spacing w:val="2"/>
                <w:sz w:val="24"/>
                <w:szCs w:val="24"/>
              </w:rPr>
              <w:t>0</w:t>
            </w:r>
            <w:r w:rsidRPr="00F57563">
              <w:rPr>
                <w:rFonts w:eastAsia="Calibri"/>
                <w:sz w:val="24"/>
                <w:szCs w:val="24"/>
              </w:rPr>
              <w:t>6</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Kỹ thuật anten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104</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iCs/>
                <w:sz w:val="24"/>
                <w:szCs w:val="24"/>
              </w:rPr>
              <w:t>Microwave engineering</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 xml:space="preserve">D.M. Pozar, </w:t>
            </w:r>
            <w:r w:rsidRPr="00F57563">
              <w:rPr>
                <w:rFonts w:eastAsia="Calibri"/>
                <w:iCs/>
                <w:sz w:val="24"/>
                <w:szCs w:val="24"/>
              </w:rPr>
              <w:t xml:space="preserve">John </w:t>
            </w:r>
            <w:r w:rsidRPr="00F57563">
              <w:rPr>
                <w:rFonts w:eastAsia="Calibri"/>
                <w:sz w:val="24"/>
                <w:szCs w:val="24"/>
              </w:rPr>
              <w:t>Wiley &amp; Sons</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bCs/>
                <w:sz w:val="24"/>
                <w:szCs w:val="24"/>
                <w:lang w:val="en-GB"/>
              </w:rPr>
            </w:pPr>
            <w:r w:rsidRPr="00F57563">
              <w:rPr>
                <w:rFonts w:eastAsia="Calibri"/>
                <w:sz w:val="24"/>
                <w:szCs w:val="24"/>
              </w:rPr>
              <w:t>Oxford Univeristy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2005</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tabs>
                <w:tab w:val="left" w:pos="2255"/>
              </w:tabs>
              <w:jc w:val="center"/>
              <w:rPr>
                <w:rFonts w:eastAsia="Calibri"/>
                <w:sz w:val="24"/>
                <w:szCs w:val="24"/>
              </w:rPr>
            </w:pPr>
            <w:r w:rsidRPr="00F57563">
              <w:rPr>
                <w:rFonts w:eastAsia="Calibri"/>
                <w:sz w:val="24"/>
                <w:szCs w:val="24"/>
              </w:rPr>
              <w:t>Kỹ thuật siêu cao tần</w:t>
            </w:r>
          </w:p>
        </w:tc>
      </w:tr>
      <w:tr w:rsidR="001B77E7" w:rsidRPr="00F57563" w:rsidTr="001B77E7">
        <w:trPr>
          <w:trHeight w:val="144"/>
        </w:trPr>
        <w:tc>
          <w:tcPr>
            <w:tcW w:w="76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color w:val="000000"/>
                <w:sz w:val="24"/>
                <w:szCs w:val="24"/>
              </w:rPr>
            </w:pPr>
            <w:r w:rsidRPr="00F57563">
              <w:rPr>
                <w:rFonts w:eastAsia="Calibri"/>
                <w:color w:val="000000"/>
                <w:sz w:val="24"/>
                <w:szCs w:val="24"/>
              </w:rPr>
              <w:t>105</w:t>
            </w:r>
          </w:p>
        </w:tc>
        <w:tc>
          <w:tcPr>
            <w:tcW w:w="2424"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Satellite Communication Systems</w:t>
            </w:r>
          </w:p>
        </w:tc>
        <w:tc>
          <w:tcPr>
            <w:tcW w:w="1595"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G. Maral, M. Bousquet, John Wiley &amp; Son</w:t>
            </w:r>
          </w:p>
        </w:tc>
        <w:tc>
          <w:tcPr>
            <w:tcW w:w="1736" w:type="dxa"/>
            <w:tcBorders>
              <w:top w:val="single" w:sz="4" w:space="0" w:color="auto"/>
              <w:left w:val="single" w:sz="4" w:space="0" w:color="auto"/>
              <w:bottom w:val="single" w:sz="4" w:space="0" w:color="auto"/>
              <w:right w:val="single" w:sz="4" w:space="0" w:color="auto"/>
            </w:tcBorders>
          </w:tcPr>
          <w:p w:rsidR="001B77E7" w:rsidRPr="00F57563" w:rsidRDefault="001B77E7" w:rsidP="00607B32">
            <w:pPr>
              <w:rPr>
                <w:rFonts w:eastAsia="Calibri"/>
                <w:sz w:val="24"/>
                <w:szCs w:val="24"/>
              </w:rPr>
            </w:pPr>
            <w:r w:rsidRPr="00F57563">
              <w:rPr>
                <w:rFonts w:eastAsia="Calibri"/>
                <w:sz w:val="24"/>
                <w:szCs w:val="24"/>
              </w:rPr>
              <w:t>Oxford Univeristy Press</w:t>
            </w:r>
          </w:p>
        </w:tc>
        <w:tc>
          <w:tcPr>
            <w:tcW w:w="957"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1997</w:t>
            </w:r>
          </w:p>
        </w:tc>
        <w:tc>
          <w:tcPr>
            <w:tcW w:w="861"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rPr>
                <w:rFonts w:eastAsia="Calibri"/>
                <w:sz w:val="24"/>
                <w:szCs w:val="24"/>
              </w:rPr>
            </w:pPr>
            <w:r w:rsidRPr="00F57563">
              <w:rPr>
                <w:rFonts w:eastAsia="Calibri"/>
                <w:sz w:val="24"/>
                <w:szCs w:val="24"/>
              </w:rPr>
              <w:t>50</w:t>
            </w:r>
          </w:p>
        </w:tc>
        <w:tc>
          <w:tcPr>
            <w:tcW w:w="1690" w:type="dxa"/>
            <w:tcBorders>
              <w:top w:val="single" w:sz="4" w:space="0" w:color="auto"/>
              <w:left w:val="single" w:sz="4" w:space="0" w:color="auto"/>
              <w:bottom w:val="single" w:sz="4" w:space="0" w:color="auto"/>
              <w:right w:val="single" w:sz="4" w:space="0" w:color="auto"/>
            </w:tcBorders>
            <w:vAlign w:val="center"/>
          </w:tcPr>
          <w:p w:rsidR="001B77E7" w:rsidRPr="00F57563" w:rsidRDefault="001B77E7" w:rsidP="00607B32">
            <w:pPr>
              <w:jc w:val="center"/>
              <w:rPr>
                <w:rFonts w:eastAsia="Calibri"/>
                <w:sz w:val="24"/>
                <w:szCs w:val="24"/>
              </w:rPr>
            </w:pPr>
            <w:r w:rsidRPr="00F57563">
              <w:rPr>
                <w:rFonts w:eastAsia="Calibri"/>
                <w:sz w:val="24"/>
                <w:szCs w:val="24"/>
              </w:rPr>
              <w:t>Truyền thông vệ tinh</w:t>
            </w:r>
          </w:p>
        </w:tc>
      </w:tr>
    </w:tbl>
    <w:p w:rsidR="00FA672F" w:rsidRPr="00FB24BC" w:rsidRDefault="00FA672F" w:rsidP="00FA672F">
      <w:pPr>
        <w:spacing w:after="120"/>
        <w:rPr>
          <w:b/>
          <w:szCs w:val="26"/>
          <w:lang w:val="de-DE"/>
        </w:rPr>
      </w:pPr>
      <w:r w:rsidRPr="00FB24BC">
        <w:rPr>
          <w:b/>
          <w:szCs w:val="26"/>
          <w:lang w:val="de-DE"/>
        </w:rPr>
        <w:t>II.2. Tóm tắt chương trình đào tạo và kế hoạch đào tạo</w:t>
      </w:r>
    </w:p>
    <w:p w:rsidR="0034743C" w:rsidRPr="00FB24BC" w:rsidRDefault="0034743C" w:rsidP="0034743C">
      <w:pPr>
        <w:spacing w:before="120" w:after="120" w:line="312" w:lineRule="auto"/>
        <w:jc w:val="both"/>
        <w:rPr>
          <w:szCs w:val="26"/>
          <w:lang w:val="de-DE"/>
        </w:rPr>
      </w:pPr>
      <w:r w:rsidRPr="00FB24BC">
        <w:rPr>
          <w:b/>
          <w:szCs w:val="26"/>
          <w:lang w:val="de-DE"/>
        </w:rPr>
        <w:t>A.</w:t>
      </w:r>
      <w:r w:rsidRPr="00FB24BC">
        <w:rPr>
          <w:b/>
          <w:bCs/>
          <w:szCs w:val="26"/>
          <w:lang w:val="pt-BR"/>
        </w:rPr>
        <w:t xml:space="preserve"> Tóm tắt chương trình đào tạo</w:t>
      </w:r>
    </w:p>
    <w:p w:rsidR="00BC1632" w:rsidRPr="00BC1632" w:rsidRDefault="00BC1632" w:rsidP="00BC1632">
      <w:pPr>
        <w:pStyle w:val="yeucaunoidung"/>
        <w:spacing w:before="60" w:after="60"/>
        <w:rPr>
          <w:sz w:val="27"/>
          <w:szCs w:val="27"/>
          <w:lang w:val="de-DE"/>
        </w:rPr>
      </w:pPr>
      <w:r w:rsidRPr="00BC1632">
        <w:rPr>
          <w:sz w:val="27"/>
          <w:szCs w:val="27"/>
          <w:lang w:val="de-DE"/>
        </w:rPr>
        <w:t xml:space="preserve">Thời gian đào tạo: 4.5 năm, </w:t>
      </w:r>
      <w:r w:rsidRPr="00BC1632">
        <w:rPr>
          <w:b w:val="0"/>
          <w:sz w:val="27"/>
          <w:szCs w:val="27"/>
          <w:lang w:val="de-DE"/>
        </w:rPr>
        <w:t>chia làm 9 học kỳ</w:t>
      </w:r>
    </w:p>
    <w:p w:rsidR="00BC1632" w:rsidRPr="00A705E0" w:rsidRDefault="00BC1632" w:rsidP="00BC1632">
      <w:pPr>
        <w:pStyle w:val="yeucaunoidung"/>
        <w:spacing w:before="60" w:after="60"/>
        <w:rPr>
          <w:sz w:val="27"/>
          <w:szCs w:val="27"/>
        </w:rPr>
      </w:pPr>
      <w:r w:rsidRPr="00A705E0">
        <w:rPr>
          <w:sz w:val="27"/>
          <w:szCs w:val="27"/>
        </w:rPr>
        <w:t>Tổng số tín chỉ</w:t>
      </w:r>
      <w:r w:rsidRPr="008D7B27">
        <w:rPr>
          <w:sz w:val="27"/>
          <w:szCs w:val="27"/>
        </w:rPr>
        <w:t xml:space="preserve"> của chương trình đào tạo</w:t>
      </w:r>
      <w:r w:rsidRPr="00A705E0">
        <w:rPr>
          <w:sz w:val="27"/>
          <w:szCs w:val="27"/>
        </w:rPr>
        <w:t>:</w:t>
      </w:r>
      <w:r>
        <w:rPr>
          <w:sz w:val="27"/>
          <w:szCs w:val="27"/>
        </w:rPr>
        <w:t xml:space="preserve"> </w:t>
      </w:r>
      <w:r w:rsidRPr="00A705E0">
        <w:rPr>
          <w:sz w:val="27"/>
          <w:szCs w:val="27"/>
        </w:rPr>
        <w:t>1</w:t>
      </w:r>
      <w:r w:rsidRPr="00BC1632">
        <w:rPr>
          <w:sz w:val="27"/>
          <w:szCs w:val="27"/>
          <w:lang w:val="de-DE"/>
        </w:rPr>
        <w:t>55</w:t>
      </w:r>
      <w:r w:rsidRPr="00A705E0">
        <w:rPr>
          <w:sz w:val="27"/>
          <w:szCs w:val="27"/>
        </w:rPr>
        <w:t xml:space="preserve"> tín chỉ</w:t>
      </w:r>
      <w:r w:rsidRPr="00BC1632">
        <w:rPr>
          <w:sz w:val="27"/>
          <w:szCs w:val="27"/>
          <w:lang w:val="de-DE"/>
        </w:rPr>
        <w:t>, trong đó:</w:t>
      </w:r>
      <w:r w:rsidRPr="00A705E0">
        <w:rPr>
          <w:sz w:val="27"/>
          <w:szCs w:val="27"/>
        </w:rPr>
        <w:t xml:space="preserve"> </w:t>
      </w:r>
    </w:p>
    <w:p w:rsidR="00BC1632" w:rsidRPr="00A705E0" w:rsidRDefault="00BC1632" w:rsidP="00BC1632">
      <w:pPr>
        <w:pStyle w:val="yeucaunoidung"/>
        <w:spacing w:before="60" w:after="60"/>
        <w:rPr>
          <w:sz w:val="27"/>
          <w:szCs w:val="27"/>
        </w:rPr>
      </w:pPr>
      <w:r w:rsidRPr="00BC1632">
        <w:rPr>
          <w:sz w:val="27"/>
          <w:szCs w:val="27"/>
        </w:rPr>
        <w:t>*</w:t>
      </w:r>
      <w:r>
        <w:rPr>
          <w:sz w:val="27"/>
          <w:szCs w:val="27"/>
        </w:rPr>
        <w:tab/>
        <w:t>K</w:t>
      </w:r>
      <w:r w:rsidRPr="00432F9F">
        <w:rPr>
          <w:sz w:val="27"/>
          <w:szCs w:val="27"/>
        </w:rPr>
        <w:t>iến thức giáo dục đại cương</w:t>
      </w:r>
      <w:r w:rsidRPr="00A705E0">
        <w:rPr>
          <w:sz w:val="27"/>
          <w:szCs w:val="27"/>
        </w:rPr>
        <w:t>:</w:t>
      </w:r>
      <w:r w:rsidRPr="00A705E0">
        <w:rPr>
          <w:sz w:val="27"/>
          <w:szCs w:val="27"/>
        </w:rPr>
        <w:tab/>
      </w:r>
      <w:r w:rsidRPr="00432F9F">
        <w:rPr>
          <w:sz w:val="27"/>
          <w:szCs w:val="27"/>
        </w:rPr>
        <w:t>4</w:t>
      </w:r>
      <w:r w:rsidRPr="00E36DA9">
        <w:rPr>
          <w:sz w:val="27"/>
          <w:szCs w:val="27"/>
        </w:rPr>
        <w:t>2</w:t>
      </w:r>
      <w:r w:rsidRPr="00A705E0">
        <w:rPr>
          <w:sz w:val="27"/>
          <w:szCs w:val="27"/>
        </w:rPr>
        <w:t xml:space="preserve"> tín chỉ</w:t>
      </w:r>
    </w:p>
    <w:p w:rsidR="00BC1632" w:rsidRPr="00432F9F" w:rsidRDefault="00BC1632" w:rsidP="00BC1632">
      <w:pPr>
        <w:pStyle w:val="yeucaunoidung"/>
        <w:spacing w:before="60" w:after="60"/>
        <w:rPr>
          <w:b w:val="0"/>
          <w:i/>
          <w:sz w:val="27"/>
          <w:szCs w:val="27"/>
        </w:rPr>
      </w:pPr>
      <w:r w:rsidRPr="00A705E0">
        <w:rPr>
          <w:b w:val="0"/>
          <w:i/>
          <w:sz w:val="27"/>
          <w:szCs w:val="27"/>
        </w:rPr>
        <w:tab/>
        <w:t>(</w:t>
      </w:r>
      <w:r w:rsidRPr="00A705E0">
        <w:rPr>
          <w:b w:val="0"/>
          <w:i/>
          <w:snapToGrid w:val="0"/>
          <w:sz w:val="27"/>
          <w:szCs w:val="27"/>
        </w:rPr>
        <w:t>chưa tính Giáo dục thể chất, Giáo dục quố</w:t>
      </w:r>
      <w:r>
        <w:rPr>
          <w:b w:val="0"/>
          <w:i/>
          <w:snapToGrid w:val="0"/>
          <w:sz w:val="27"/>
          <w:szCs w:val="27"/>
        </w:rPr>
        <w:t>c phòng-an ninh</w:t>
      </w:r>
      <w:r w:rsidRPr="00A705E0">
        <w:rPr>
          <w:b w:val="0"/>
          <w:i/>
          <w:sz w:val="27"/>
          <w:szCs w:val="27"/>
        </w:rPr>
        <w:t>)</w:t>
      </w:r>
    </w:p>
    <w:p w:rsidR="00BC1632" w:rsidRPr="008D7B27" w:rsidRDefault="00BC1632" w:rsidP="00BC1632">
      <w:pPr>
        <w:pStyle w:val="yeucaunoidung"/>
        <w:spacing w:before="60" w:after="60"/>
        <w:ind w:left="357"/>
        <w:rPr>
          <w:b w:val="0"/>
          <w:sz w:val="27"/>
          <w:szCs w:val="27"/>
        </w:rPr>
      </w:pPr>
      <w:r w:rsidRPr="008D7B27">
        <w:rPr>
          <w:b w:val="0"/>
          <w:sz w:val="27"/>
          <w:szCs w:val="27"/>
        </w:rPr>
        <w:t>+ Bắt buộ</w:t>
      </w:r>
      <w:r>
        <w:rPr>
          <w:b w:val="0"/>
          <w:sz w:val="27"/>
          <w:szCs w:val="27"/>
        </w:rPr>
        <w:t xml:space="preserve">c: </w:t>
      </w:r>
      <w:r w:rsidRPr="00E36DA9">
        <w:rPr>
          <w:b w:val="0"/>
          <w:sz w:val="27"/>
          <w:szCs w:val="27"/>
        </w:rPr>
        <w:t>42</w:t>
      </w:r>
      <w:r w:rsidRPr="00432F9F">
        <w:rPr>
          <w:b w:val="0"/>
          <w:sz w:val="27"/>
          <w:szCs w:val="27"/>
        </w:rPr>
        <w:t xml:space="preserve"> </w:t>
      </w:r>
      <w:r w:rsidRPr="008D7B27">
        <w:rPr>
          <w:b w:val="0"/>
          <w:sz w:val="27"/>
          <w:szCs w:val="27"/>
        </w:rPr>
        <w:t>tín chỉ</w:t>
      </w:r>
    </w:p>
    <w:p w:rsidR="00BC1632" w:rsidRPr="00BC1632" w:rsidRDefault="00BC1632" w:rsidP="00BC1632">
      <w:pPr>
        <w:pStyle w:val="yeucaunoidung"/>
        <w:spacing w:before="60" w:after="60"/>
        <w:ind w:left="357"/>
        <w:rPr>
          <w:b w:val="0"/>
          <w:sz w:val="27"/>
          <w:szCs w:val="27"/>
        </w:rPr>
      </w:pPr>
      <w:r w:rsidRPr="008D7B27">
        <w:rPr>
          <w:b w:val="0"/>
          <w:sz w:val="27"/>
          <w:szCs w:val="27"/>
        </w:rPr>
        <w:t>+ Tự chọ</w:t>
      </w:r>
      <w:r>
        <w:rPr>
          <w:b w:val="0"/>
          <w:sz w:val="27"/>
          <w:szCs w:val="27"/>
        </w:rPr>
        <w:t xml:space="preserve">n: </w:t>
      </w:r>
      <w:r w:rsidRPr="00E36DA9">
        <w:rPr>
          <w:b w:val="0"/>
          <w:sz w:val="27"/>
          <w:szCs w:val="27"/>
        </w:rPr>
        <w:t>0</w:t>
      </w:r>
      <w:r w:rsidRPr="008D7B27">
        <w:rPr>
          <w:b w:val="0"/>
          <w:sz w:val="27"/>
          <w:szCs w:val="27"/>
        </w:rPr>
        <w:t xml:space="preserve"> tín chỉ</w:t>
      </w:r>
    </w:p>
    <w:p w:rsidR="00BC1632" w:rsidRPr="00A705E0" w:rsidRDefault="00BC1632" w:rsidP="00BC1632">
      <w:pPr>
        <w:pStyle w:val="yeucaunoidung"/>
        <w:spacing w:before="60" w:after="60"/>
        <w:rPr>
          <w:sz w:val="27"/>
          <w:szCs w:val="27"/>
        </w:rPr>
      </w:pPr>
      <w:r w:rsidRPr="00BC1632">
        <w:rPr>
          <w:sz w:val="27"/>
          <w:szCs w:val="27"/>
        </w:rPr>
        <w:t>*</w:t>
      </w:r>
      <w:r>
        <w:rPr>
          <w:sz w:val="27"/>
          <w:szCs w:val="27"/>
        </w:rPr>
        <w:tab/>
        <w:t>K</w:t>
      </w:r>
      <w:r w:rsidRPr="00432F9F">
        <w:rPr>
          <w:sz w:val="27"/>
          <w:szCs w:val="27"/>
        </w:rPr>
        <w:t xml:space="preserve">iến thức giáo dục </w:t>
      </w:r>
      <w:r w:rsidRPr="00BC1632">
        <w:rPr>
          <w:sz w:val="27"/>
          <w:szCs w:val="27"/>
        </w:rPr>
        <w:t>chuyên nghiệp</w:t>
      </w:r>
      <w:r w:rsidRPr="00A705E0">
        <w:rPr>
          <w:sz w:val="27"/>
          <w:szCs w:val="27"/>
        </w:rPr>
        <w:t>:</w:t>
      </w:r>
      <w:r w:rsidRPr="00A705E0">
        <w:rPr>
          <w:sz w:val="27"/>
          <w:szCs w:val="27"/>
        </w:rPr>
        <w:tab/>
      </w:r>
      <w:r w:rsidRPr="00BC1632">
        <w:rPr>
          <w:sz w:val="27"/>
          <w:szCs w:val="27"/>
        </w:rPr>
        <w:t>113</w:t>
      </w:r>
      <w:r w:rsidRPr="00A705E0">
        <w:rPr>
          <w:sz w:val="27"/>
          <w:szCs w:val="27"/>
        </w:rPr>
        <w:t xml:space="preserve"> tín chỉ</w:t>
      </w:r>
    </w:p>
    <w:p w:rsidR="00BC1632" w:rsidRPr="008D7B27" w:rsidRDefault="00BC1632" w:rsidP="00BC1632">
      <w:pPr>
        <w:pStyle w:val="yeucaunoidung"/>
        <w:spacing w:before="60" w:after="60"/>
        <w:rPr>
          <w:sz w:val="27"/>
          <w:szCs w:val="27"/>
        </w:rPr>
      </w:pPr>
      <w:r>
        <w:rPr>
          <w:sz w:val="27"/>
          <w:szCs w:val="27"/>
        </w:rPr>
        <w:t>-</w:t>
      </w:r>
      <w:r>
        <w:rPr>
          <w:sz w:val="27"/>
          <w:szCs w:val="27"/>
        </w:rPr>
        <w:tab/>
        <w:t>K</w:t>
      </w:r>
      <w:r w:rsidRPr="00A705E0">
        <w:rPr>
          <w:sz w:val="27"/>
          <w:szCs w:val="27"/>
        </w:rPr>
        <w:t xml:space="preserve">iến thức </w:t>
      </w:r>
      <w:r w:rsidRPr="00432F9F">
        <w:rPr>
          <w:sz w:val="27"/>
          <w:szCs w:val="27"/>
        </w:rPr>
        <w:t>cơ sở</w:t>
      </w:r>
      <w:r w:rsidRPr="0067063E">
        <w:rPr>
          <w:sz w:val="27"/>
          <w:szCs w:val="27"/>
        </w:rPr>
        <w:t xml:space="preserve"> khối</w:t>
      </w:r>
      <w:r w:rsidRPr="00432F9F">
        <w:rPr>
          <w:sz w:val="27"/>
          <w:szCs w:val="27"/>
        </w:rPr>
        <w:t xml:space="preserve"> ngành</w:t>
      </w:r>
      <w:r w:rsidRPr="00E36DA9">
        <w:rPr>
          <w:sz w:val="27"/>
          <w:szCs w:val="27"/>
        </w:rPr>
        <w:t>, cơ sở ngành</w:t>
      </w:r>
      <w:r w:rsidRPr="00A705E0">
        <w:rPr>
          <w:sz w:val="27"/>
          <w:szCs w:val="27"/>
        </w:rPr>
        <w:t>:</w:t>
      </w:r>
      <w:r w:rsidRPr="00A705E0">
        <w:rPr>
          <w:sz w:val="27"/>
          <w:szCs w:val="27"/>
        </w:rPr>
        <w:tab/>
      </w:r>
      <w:r w:rsidRPr="00E36DA9">
        <w:rPr>
          <w:sz w:val="27"/>
          <w:szCs w:val="27"/>
        </w:rPr>
        <w:t>58</w:t>
      </w:r>
      <w:r w:rsidRPr="00A705E0">
        <w:rPr>
          <w:sz w:val="27"/>
          <w:szCs w:val="27"/>
        </w:rPr>
        <w:t xml:space="preserve"> tín chỉ</w:t>
      </w:r>
    </w:p>
    <w:p w:rsidR="00BC1632" w:rsidRPr="008D7B27" w:rsidRDefault="00BC1632" w:rsidP="00BC1632">
      <w:pPr>
        <w:pStyle w:val="yeucaunoidung"/>
        <w:spacing w:before="60" w:after="60"/>
        <w:ind w:left="357"/>
        <w:rPr>
          <w:b w:val="0"/>
          <w:sz w:val="27"/>
          <w:szCs w:val="27"/>
        </w:rPr>
      </w:pPr>
      <w:r w:rsidRPr="008D7B27">
        <w:rPr>
          <w:b w:val="0"/>
          <w:sz w:val="27"/>
          <w:szCs w:val="27"/>
        </w:rPr>
        <w:t>+ Bắt buộ</w:t>
      </w:r>
      <w:r>
        <w:rPr>
          <w:b w:val="0"/>
          <w:sz w:val="27"/>
          <w:szCs w:val="27"/>
        </w:rPr>
        <w:t xml:space="preserve">c: </w:t>
      </w:r>
      <w:r w:rsidRPr="008D7B27">
        <w:rPr>
          <w:b w:val="0"/>
          <w:sz w:val="27"/>
          <w:szCs w:val="27"/>
        </w:rPr>
        <w:t xml:space="preserve"> </w:t>
      </w:r>
      <w:r w:rsidRPr="00E36DA9">
        <w:rPr>
          <w:b w:val="0"/>
          <w:sz w:val="27"/>
          <w:szCs w:val="27"/>
        </w:rPr>
        <w:t>52</w:t>
      </w:r>
      <w:r w:rsidRPr="0067063E">
        <w:rPr>
          <w:b w:val="0"/>
          <w:sz w:val="27"/>
          <w:szCs w:val="27"/>
        </w:rPr>
        <w:t xml:space="preserve"> </w:t>
      </w:r>
      <w:r w:rsidRPr="008D7B27">
        <w:rPr>
          <w:b w:val="0"/>
          <w:sz w:val="27"/>
          <w:szCs w:val="27"/>
        </w:rPr>
        <w:t>tín chỉ</w:t>
      </w:r>
    </w:p>
    <w:p w:rsidR="00BC1632" w:rsidRPr="00E36DA9" w:rsidRDefault="00BC1632" w:rsidP="00BC1632">
      <w:pPr>
        <w:pStyle w:val="yeucaunoidung"/>
        <w:spacing w:before="60" w:after="60"/>
        <w:ind w:left="357"/>
        <w:rPr>
          <w:b w:val="0"/>
          <w:sz w:val="27"/>
          <w:szCs w:val="27"/>
        </w:rPr>
      </w:pPr>
      <w:r w:rsidRPr="008D7B27">
        <w:rPr>
          <w:b w:val="0"/>
          <w:sz w:val="27"/>
          <w:szCs w:val="27"/>
        </w:rPr>
        <w:t>+ Tự chọ</w:t>
      </w:r>
      <w:r>
        <w:rPr>
          <w:b w:val="0"/>
          <w:sz w:val="27"/>
          <w:szCs w:val="27"/>
        </w:rPr>
        <w:t xml:space="preserve">n: </w:t>
      </w:r>
      <w:r w:rsidRPr="008D7B27">
        <w:rPr>
          <w:b w:val="0"/>
          <w:sz w:val="27"/>
          <w:szCs w:val="27"/>
        </w:rPr>
        <w:t xml:space="preserve"> </w:t>
      </w:r>
      <w:r w:rsidRPr="00E36DA9">
        <w:rPr>
          <w:b w:val="0"/>
          <w:sz w:val="27"/>
          <w:szCs w:val="27"/>
        </w:rPr>
        <w:t>6</w:t>
      </w:r>
      <w:r w:rsidRPr="0067063E">
        <w:rPr>
          <w:b w:val="0"/>
          <w:sz w:val="27"/>
          <w:szCs w:val="27"/>
        </w:rPr>
        <w:t xml:space="preserve"> </w:t>
      </w:r>
      <w:r w:rsidRPr="008D7B27">
        <w:rPr>
          <w:b w:val="0"/>
          <w:sz w:val="27"/>
          <w:szCs w:val="27"/>
        </w:rPr>
        <w:t>tín chỉ</w:t>
      </w:r>
    </w:p>
    <w:p w:rsidR="00BC1632" w:rsidRPr="008D7B27" w:rsidRDefault="00BC1632" w:rsidP="00BC1632">
      <w:pPr>
        <w:pStyle w:val="yeucaunoidung"/>
        <w:spacing w:before="60" w:after="60"/>
        <w:rPr>
          <w:sz w:val="27"/>
          <w:szCs w:val="27"/>
        </w:rPr>
      </w:pPr>
      <w:r>
        <w:rPr>
          <w:sz w:val="27"/>
          <w:szCs w:val="27"/>
        </w:rPr>
        <w:t>-</w:t>
      </w:r>
      <w:r>
        <w:rPr>
          <w:sz w:val="27"/>
          <w:szCs w:val="27"/>
        </w:rPr>
        <w:tab/>
        <w:t>K</w:t>
      </w:r>
      <w:r w:rsidRPr="00432F9F">
        <w:rPr>
          <w:sz w:val="27"/>
          <w:szCs w:val="27"/>
        </w:rPr>
        <w:t>iến thức ngành</w:t>
      </w:r>
      <w:r w:rsidRPr="00E36DA9">
        <w:rPr>
          <w:sz w:val="27"/>
          <w:szCs w:val="27"/>
        </w:rPr>
        <w:t>, chuyên ngành</w:t>
      </w:r>
      <w:r w:rsidRPr="00A705E0">
        <w:rPr>
          <w:sz w:val="27"/>
          <w:szCs w:val="27"/>
        </w:rPr>
        <w:t>:</w:t>
      </w:r>
      <w:r w:rsidRPr="00A705E0">
        <w:rPr>
          <w:sz w:val="27"/>
          <w:szCs w:val="27"/>
        </w:rPr>
        <w:tab/>
      </w:r>
      <w:r>
        <w:rPr>
          <w:sz w:val="27"/>
          <w:szCs w:val="27"/>
        </w:rPr>
        <w:t>5</w:t>
      </w:r>
      <w:r w:rsidRPr="00E36DA9">
        <w:rPr>
          <w:sz w:val="27"/>
          <w:szCs w:val="27"/>
        </w:rPr>
        <w:t>5</w:t>
      </w:r>
      <w:r w:rsidRPr="00A705E0">
        <w:rPr>
          <w:sz w:val="27"/>
          <w:szCs w:val="27"/>
        </w:rPr>
        <w:t xml:space="preserve"> tín chỉ</w:t>
      </w:r>
    </w:p>
    <w:p w:rsidR="00BC1632" w:rsidRPr="00BC1632" w:rsidRDefault="00BC1632" w:rsidP="00BC1632">
      <w:pPr>
        <w:pStyle w:val="yeucaunoidung"/>
        <w:spacing w:before="60" w:after="60"/>
        <w:ind w:left="357"/>
        <w:rPr>
          <w:b w:val="0"/>
          <w:sz w:val="27"/>
          <w:szCs w:val="27"/>
        </w:rPr>
      </w:pPr>
      <w:r w:rsidRPr="008D7B27">
        <w:rPr>
          <w:b w:val="0"/>
          <w:sz w:val="27"/>
          <w:szCs w:val="27"/>
        </w:rPr>
        <w:t>+ Bắt buộc:</w:t>
      </w:r>
      <w:r>
        <w:rPr>
          <w:b w:val="0"/>
          <w:sz w:val="27"/>
          <w:szCs w:val="27"/>
        </w:rPr>
        <w:t xml:space="preserve"> </w:t>
      </w:r>
      <w:r w:rsidRPr="00BC1632">
        <w:rPr>
          <w:b w:val="0"/>
          <w:sz w:val="27"/>
          <w:szCs w:val="27"/>
        </w:rPr>
        <w:t>34</w:t>
      </w:r>
      <w:r w:rsidRPr="008D7B27">
        <w:rPr>
          <w:b w:val="0"/>
          <w:sz w:val="27"/>
          <w:szCs w:val="27"/>
        </w:rPr>
        <w:t xml:space="preserve"> tín chỉ</w:t>
      </w:r>
    </w:p>
    <w:p w:rsidR="00BC1632" w:rsidRPr="00BC1632" w:rsidRDefault="00BC1632" w:rsidP="00BC1632">
      <w:pPr>
        <w:pStyle w:val="yeucaunoidung"/>
        <w:spacing w:before="60" w:after="60"/>
        <w:ind w:left="357"/>
        <w:rPr>
          <w:b w:val="0"/>
          <w:sz w:val="27"/>
          <w:szCs w:val="27"/>
        </w:rPr>
      </w:pPr>
      <w:r w:rsidRPr="008D7B27">
        <w:rPr>
          <w:b w:val="0"/>
          <w:sz w:val="27"/>
          <w:szCs w:val="27"/>
        </w:rPr>
        <w:t xml:space="preserve">+ Tự chọn: </w:t>
      </w:r>
      <w:r w:rsidRPr="0067063E">
        <w:rPr>
          <w:b w:val="0"/>
          <w:sz w:val="27"/>
          <w:szCs w:val="27"/>
        </w:rPr>
        <w:t>8</w:t>
      </w:r>
      <w:r w:rsidRPr="008D7B27">
        <w:rPr>
          <w:b w:val="0"/>
          <w:sz w:val="27"/>
          <w:szCs w:val="27"/>
        </w:rPr>
        <w:t xml:space="preserve"> tín chỉ</w:t>
      </w:r>
      <w:r w:rsidRPr="00432F9F">
        <w:rPr>
          <w:b w:val="0"/>
          <w:sz w:val="27"/>
          <w:szCs w:val="27"/>
        </w:rPr>
        <w:t>.</w:t>
      </w:r>
    </w:p>
    <w:p w:rsidR="00BC1632" w:rsidRPr="00BC1632" w:rsidRDefault="00BC1632" w:rsidP="00BC1632">
      <w:pPr>
        <w:pStyle w:val="yeucaunoidung"/>
        <w:spacing w:before="60" w:after="60"/>
        <w:ind w:left="357"/>
        <w:rPr>
          <w:b w:val="0"/>
          <w:sz w:val="27"/>
          <w:szCs w:val="27"/>
        </w:rPr>
      </w:pPr>
      <w:r w:rsidRPr="00BC1632">
        <w:rPr>
          <w:b w:val="0"/>
          <w:sz w:val="27"/>
          <w:szCs w:val="27"/>
        </w:rPr>
        <w:t>+ Thực tập và học phần tốt nghiệp: 13 tín chỉ</w:t>
      </w:r>
    </w:p>
    <w:p w:rsidR="0034743C" w:rsidRPr="00FB24BC" w:rsidRDefault="00FA672F" w:rsidP="00FA672F">
      <w:pPr>
        <w:pStyle w:val="yeucaunoidung"/>
        <w:spacing w:after="0" w:line="360" w:lineRule="auto"/>
        <w:ind w:left="357"/>
        <w:rPr>
          <w:b w:val="0"/>
          <w:szCs w:val="26"/>
        </w:rPr>
      </w:pPr>
      <w:r w:rsidRPr="00FB24BC">
        <w:rPr>
          <w:b w:val="0"/>
          <w:szCs w:val="26"/>
        </w:rPr>
        <w:t>Danh sách các học phần được liệt kê trong bảng dưới đây: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5021"/>
        <w:gridCol w:w="2126"/>
        <w:gridCol w:w="851"/>
      </w:tblGrid>
      <w:tr w:rsidR="00F3713A" w:rsidRPr="009F0A7D" w:rsidTr="00427D03">
        <w:trPr>
          <w:trHeight w:val="397"/>
          <w:tblHeader/>
        </w:trPr>
        <w:tc>
          <w:tcPr>
            <w:tcW w:w="1499" w:type="dxa"/>
            <w:shd w:val="clear" w:color="auto" w:fill="auto"/>
            <w:vAlign w:val="center"/>
          </w:tcPr>
          <w:p w:rsidR="00F3713A" w:rsidRPr="009F0A7D" w:rsidRDefault="00F3713A" w:rsidP="003C385E">
            <w:pPr>
              <w:pStyle w:val="Title"/>
              <w:spacing w:before="0" w:after="0" w:line="240" w:lineRule="auto"/>
              <w:rPr>
                <w:color w:val="000000"/>
                <w:sz w:val="26"/>
                <w:szCs w:val="26"/>
              </w:rPr>
            </w:pPr>
            <w:r w:rsidRPr="009F0A7D">
              <w:rPr>
                <w:color w:val="000000"/>
                <w:sz w:val="26"/>
                <w:szCs w:val="26"/>
              </w:rPr>
              <w:t>STT/mã số HP</w:t>
            </w:r>
          </w:p>
        </w:tc>
        <w:tc>
          <w:tcPr>
            <w:tcW w:w="5021" w:type="dxa"/>
            <w:shd w:val="clear" w:color="auto" w:fill="auto"/>
            <w:vAlign w:val="center"/>
          </w:tcPr>
          <w:p w:rsidR="00F3713A" w:rsidRPr="009F0A7D" w:rsidRDefault="00F3713A" w:rsidP="003C385E">
            <w:pPr>
              <w:pStyle w:val="Title"/>
              <w:spacing w:before="0" w:after="0" w:line="240" w:lineRule="auto"/>
              <w:rPr>
                <w:color w:val="000000"/>
                <w:sz w:val="26"/>
                <w:szCs w:val="26"/>
              </w:rPr>
            </w:pPr>
            <w:r w:rsidRPr="009F0A7D">
              <w:rPr>
                <w:color w:val="000000"/>
                <w:sz w:val="26"/>
                <w:szCs w:val="26"/>
              </w:rPr>
              <w:t>Học phần</w:t>
            </w:r>
          </w:p>
        </w:tc>
        <w:tc>
          <w:tcPr>
            <w:tcW w:w="2126" w:type="dxa"/>
            <w:shd w:val="clear" w:color="auto" w:fill="auto"/>
            <w:vAlign w:val="center"/>
          </w:tcPr>
          <w:p w:rsidR="00F3713A" w:rsidRPr="009F0A7D" w:rsidRDefault="00F3713A" w:rsidP="003C385E">
            <w:pPr>
              <w:pStyle w:val="Title"/>
              <w:spacing w:before="0" w:after="0" w:line="240" w:lineRule="auto"/>
              <w:rPr>
                <w:color w:val="000000"/>
                <w:sz w:val="26"/>
                <w:szCs w:val="26"/>
              </w:rPr>
            </w:pPr>
            <w:r w:rsidRPr="009F0A7D">
              <w:rPr>
                <w:color w:val="000000"/>
                <w:sz w:val="26"/>
                <w:szCs w:val="26"/>
              </w:rPr>
              <w:t>Khối lượng kiến thức (LT/TH/Tự học)</w:t>
            </w:r>
          </w:p>
        </w:tc>
        <w:tc>
          <w:tcPr>
            <w:tcW w:w="851" w:type="dxa"/>
            <w:shd w:val="clear" w:color="auto" w:fill="auto"/>
            <w:vAlign w:val="center"/>
          </w:tcPr>
          <w:p w:rsidR="00F3713A" w:rsidRPr="009F0A7D" w:rsidRDefault="00F3713A" w:rsidP="003C385E">
            <w:pPr>
              <w:pStyle w:val="Title"/>
              <w:spacing w:before="0" w:after="0" w:line="240" w:lineRule="auto"/>
              <w:rPr>
                <w:color w:val="000000"/>
                <w:sz w:val="26"/>
                <w:szCs w:val="26"/>
              </w:rPr>
            </w:pPr>
            <w:r w:rsidRPr="009F0A7D">
              <w:rPr>
                <w:color w:val="000000"/>
                <w:sz w:val="26"/>
                <w:szCs w:val="26"/>
              </w:rPr>
              <w:t>Ghi chú</w:t>
            </w:r>
          </w:p>
          <w:p w:rsidR="00F3713A" w:rsidRPr="009F0A7D" w:rsidRDefault="00F3713A" w:rsidP="003C385E">
            <w:pPr>
              <w:jc w:val="center"/>
              <w:rPr>
                <w:color w:val="000000"/>
              </w:rPr>
            </w:pPr>
          </w:p>
        </w:tc>
      </w:tr>
      <w:tr w:rsidR="00F3713A" w:rsidRPr="009F0A7D" w:rsidTr="00427D03">
        <w:trPr>
          <w:trHeight w:val="397"/>
        </w:trPr>
        <w:tc>
          <w:tcPr>
            <w:tcW w:w="9497" w:type="dxa"/>
            <w:gridSpan w:val="4"/>
            <w:shd w:val="clear" w:color="auto" w:fill="auto"/>
          </w:tcPr>
          <w:p w:rsidR="00F3713A" w:rsidRPr="00C819DE" w:rsidRDefault="00F3713A" w:rsidP="003C385E">
            <w:pPr>
              <w:pStyle w:val="Title"/>
              <w:spacing w:before="0" w:after="0" w:line="240" w:lineRule="auto"/>
              <w:jc w:val="left"/>
              <w:rPr>
                <w:color w:val="000000"/>
                <w:sz w:val="26"/>
                <w:szCs w:val="26"/>
                <w:lang w:val="vi-VN"/>
              </w:rPr>
            </w:pPr>
            <w:r w:rsidRPr="009F0A7D">
              <w:rPr>
                <w:color w:val="000000"/>
                <w:sz w:val="26"/>
                <w:szCs w:val="26"/>
                <w:lang w:val="vi-VN"/>
              </w:rPr>
              <w:t>1. Kiến thức giáo dục đại cương: 4</w:t>
            </w:r>
            <w:r w:rsidRPr="00C819DE">
              <w:rPr>
                <w:color w:val="000000"/>
                <w:sz w:val="26"/>
                <w:szCs w:val="26"/>
                <w:lang w:val="vi-VN"/>
              </w:rPr>
              <w:t>2</w:t>
            </w:r>
          </w:p>
        </w:tc>
      </w:tr>
      <w:tr w:rsidR="00F3713A" w:rsidRPr="009F0A7D" w:rsidTr="00427D03">
        <w:trPr>
          <w:trHeight w:val="397"/>
        </w:trPr>
        <w:tc>
          <w:tcPr>
            <w:tcW w:w="9497" w:type="dxa"/>
            <w:gridSpan w:val="4"/>
            <w:shd w:val="clear" w:color="auto" w:fill="auto"/>
          </w:tcPr>
          <w:p w:rsidR="00F3713A" w:rsidRPr="009F0A7D" w:rsidRDefault="00F3713A" w:rsidP="003C385E">
            <w:pPr>
              <w:pStyle w:val="Title"/>
              <w:spacing w:before="0" w:after="0" w:line="240" w:lineRule="auto"/>
              <w:jc w:val="left"/>
              <w:rPr>
                <w:b w:val="0"/>
                <w:color w:val="000000"/>
                <w:sz w:val="26"/>
                <w:szCs w:val="26"/>
                <w:lang w:val="vi-VN"/>
              </w:rPr>
            </w:pPr>
            <w:r w:rsidRPr="009F0A7D">
              <w:rPr>
                <w:i/>
                <w:color w:val="000000"/>
                <w:sz w:val="26"/>
                <w:szCs w:val="26"/>
              </w:rPr>
              <w:t>1.1 Lý luận chính trị: 1</w:t>
            </w:r>
            <w:r>
              <w:rPr>
                <w:i/>
                <w:color w:val="000000"/>
                <w:sz w:val="26"/>
                <w:szCs w:val="26"/>
              </w:rPr>
              <w:t>3</w:t>
            </w:r>
          </w:p>
        </w:tc>
      </w:tr>
      <w:tr w:rsidR="00F3713A" w:rsidRPr="009F0A7D" w:rsidTr="00427D03">
        <w:trPr>
          <w:trHeight w:val="397"/>
        </w:trPr>
        <w:tc>
          <w:tcPr>
            <w:tcW w:w="1499" w:type="dxa"/>
            <w:shd w:val="clear" w:color="auto" w:fill="auto"/>
            <w:vAlign w:val="center"/>
          </w:tcPr>
          <w:p w:rsidR="00F3713A" w:rsidRPr="009F0A7D" w:rsidRDefault="00F3713A" w:rsidP="003C385E">
            <w:pPr>
              <w:rPr>
                <w:b/>
                <w:color w:val="000000"/>
              </w:rPr>
            </w:pPr>
            <w:r w:rsidRPr="009F0A7D">
              <w:rPr>
                <w:color w:val="000000"/>
                <w:szCs w:val="26"/>
              </w:rPr>
              <w:t>1/</w:t>
            </w:r>
            <w:r w:rsidRPr="009F0A7D">
              <w:rPr>
                <w:b/>
                <w:color w:val="000000"/>
                <w:szCs w:val="26"/>
              </w:rPr>
              <w:t xml:space="preserve"> </w:t>
            </w:r>
            <w:r w:rsidRPr="00DE1C00">
              <w:rPr>
                <w:b/>
                <w:color w:val="000000"/>
                <w:sz w:val="22"/>
                <w:szCs w:val="26"/>
                <w:lang w:val="vi-VN" w:eastAsia="vi-VN"/>
              </w:rPr>
              <w:t>GEL111</w:t>
            </w:r>
          </w:p>
        </w:tc>
        <w:tc>
          <w:tcPr>
            <w:tcW w:w="5021" w:type="dxa"/>
            <w:shd w:val="clear" w:color="auto" w:fill="auto"/>
          </w:tcPr>
          <w:p w:rsidR="00F3713A" w:rsidRPr="009F0A7D" w:rsidRDefault="00F3713A" w:rsidP="003C385E">
            <w:pPr>
              <w:spacing w:line="360" w:lineRule="auto"/>
              <w:rPr>
                <w:color w:val="000000"/>
                <w:szCs w:val="26"/>
              </w:rPr>
            </w:pPr>
            <w:r w:rsidRPr="009F0A7D">
              <w:rPr>
                <w:color w:val="000000"/>
                <w:szCs w:val="26"/>
              </w:rPr>
              <w:t>Pháp luật đại cương</w:t>
            </w:r>
          </w:p>
          <w:p w:rsidR="00F3713A" w:rsidRPr="009F0A7D" w:rsidRDefault="00F3713A" w:rsidP="003C385E">
            <w:pPr>
              <w:spacing w:line="360" w:lineRule="auto"/>
              <w:rPr>
                <w:i/>
                <w:color w:val="000000"/>
                <w:szCs w:val="26"/>
              </w:rPr>
            </w:pPr>
            <w:r>
              <w:rPr>
                <w:i/>
                <w:color w:val="000000"/>
                <w:szCs w:val="22"/>
              </w:rPr>
              <w:t>General</w:t>
            </w:r>
            <w:r w:rsidRPr="009F0A7D">
              <w:rPr>
                <w:i/>
                <w:color w:val="000000"/>
                <w:szCs w:val="22"/>
              </w:rPr>
              <w:t xml:space="preserve"> Law</w:t>
            </w:r>
          </w:p>
        </w:tc>
        <w:tc>
          <w:tcPr>
            <w:tcW w:w="2126" w:type="dxa"/>
            <w:shd w:val="clear" w:color="auto" w:fill="auto"/>
            <w:vAlign w:val="center"/>
          </w:tcPr>
          <w:p w:rsidR="00F3713A" w:rsidRPr="009F0A7D" w:rsidRDefault="00F3713A" w:rsidP="003C385E">
            <w:pPr>
              <w:spacing w:line="360" w:lineRule="auto"/>
              <w:ind w:left="-108" w:right="-108"/>
              <w:jc w:val="center"/>
              <w:rPr>
                <w:color w:val="000000"/>
                <w:szCs w:val="26"/>
              </w:rPr>
            </w:pPr>
            <w:r w:rsidRPr="009F0A7D">
              <w:rPr>
                <w:color w:val="000000"/>
                <w:szCs w:val="26"/>
              </w:rPr>
              <w:t>2</w:t>
            </w:r>
          </w:p>
          <w:p w:rsidR="00F3713A" w:rsidRPr="009F0A7D" w:rsidRDefault="00F3713A" w:rsidP="003C385E">
            <w:pPr>
              <w:spacing w:line="360" w:lineRule="auto"/>
              <w:ind w:left="-108" w:right="-108"/>
              <w:jc w:val="center"/>
              <w:rPr>
                <w:color w:val="000000"/>
                <w:szCs w:val="26"/>
              </w:rPr>
            </w:pPr>
            <w:r w:rsidRPr="009F0A7D">
              <w:rPr>
                <w:color w:val="000000"/>
                <w:szCs w:val="26"/>
              </w:rPr>
              <w:t>(30/0/60)</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lastRenderedPageBreak/>
              <w:t>2/</w:t>
            </w:r>
            <w:r w:rsidRPr="009F0A7D">
              <w:rPr>
                <w:color w:val="000000"/>
                <w:sz w:val="22"/>
                <w:szCs w:val="22"/>
              </w:rPr>
              <w:t xml:space="preserve"> </w:t>
            </w:r>
            <w:r w:rsidRPr="00DE1C00">
              <w:rPr>
                <w:color w:val="000000"/>
                <w:sz w:val="22"/>
                <w:szCs w:val="26"/>
                <w:lang w:val="vi-VN" w:eastAsia="vi-VN"/>
              </w:rPr>
              <w:t>MLP121</w:t>
            </w:r>
          </w:p>
          <w:p w:rsidR="00F3713A" w:rsidRPr="009F0A7D" w:rsidRDefault="00F3713A" w:rsidP="003C385E">
            <w:pPr>
              <w:rPr>
                <w:color w:val="000000"/>
              </w:rPr>
            </w:pPr>
          </w:p>
        </w:tc>
        <w:tc>
          <w:tcPr>
            <w:tcW w:w="5021" w:type="dxa"/>
            <w:shd w:val="clear" w:color="auto" w:fill="auto"/>
            <w:vAlign w:val="center"/>
          </w:tcPr>
          <w:p w:rsidR="00F3713A" w:rsidRDefault="00F3713A" w:rsidP="003C385E">
            <w:pPr>
              <w:spacing w:before="60" w:after="60"/>
              <w:rPr>
                <w:color w:val="000000"/>
                <w:szCs w:val="26"/>
                <w:lang w:eastAsia="vi-VN"/>
              </w:rPr>
            </w:pPr>
            <w:r w:rsidRPr="00E6431E">
              <w:rPr>
                <w:color w:val="000000"/>
                <w:szCs w:val="26"/>
                <w:lang w:val="vi-VN" w:eastAsia="vi-VN"/>
              </w:rPr>
              <w:t xml:space="preserve">Triết học Mác </w:t>
            </w:r>
            <w:r>
              <w:rPr>
                <w:color w:val="000000"/>
                <w:szCs w:val="26"/>
                <w:lang w:val="vi-VN" w:eastAsia="vi-VN"/>
              </w:rPr>
              <w:t>–</w:t>
            </w:r>
            <w:r w:rsidRPr="00E6431E">
              <w:rPr>
                <w:color w:val="000000"/>
                <w:szCs w:val="26"/>
                <w:lang w:val="vi-VN" w:eastAsia="vi-VN"/>
              </w:rPr>
              <w:t xml:space="preserve"> Lênin</w:t>
            </w:r>
          </w:p>
          <w:p w:rsidR="00F3713A" w:rsidRPr="00DE1C00" w:rsidRDefault="00F3713A" w:rsidP="003C385E">
            <w:pPr>
              <w:spacing w:before="60" w:after="60"/>
              <w:rPr>
                <w:i/>
                <w:color w:val="000000"/>
                <w:szCs w:val="26"/>
                <w:lang w:eastAsia="vi-VN"/>
              </w:rPr>
            </w:pPr>
            <w:r w:rsidRPr="00DE1C00">
              <w:rPr>
                <w:i/>
                <w:color w:val="000000"/>
                <w:szCs w:val="26"/>
                <w:lang w:val="vi-VN" w:eastAsia="vi-VN"/>
              </w:rPr>
              <w:t>Marxist-Leninist Philosophy</w:t>
            </w:r>
          </w:p>
        </w:tc>
        <w:tc>
          <w:tcPr>
            <w:tcW w:w="2126" w:type="dxa"/>
            <w:shd w:val="clear" w:color="auto" w:fill="auto"/>
            <w:vAlign w:val="center"/>
          </w:tcPr>
          <w:p w:rsidR="00F3713A" w:rsidRPr="009F0A7D" w:rsidRDefault="00F3713A" w:rsidP="003C385E">
            <w:pPr>
              <w:spacing w:line="360" w:lineRule="auto"/>
              <w:ind w:left="-108" w:right="-108"/>
              <w:jc w:val="center"/>
              <w:rPr>
                <w:color w:val="000000"/>
                <w:szCs w:val="26"/>
              </w:rPr>
            </w:pPr>
            <w:r>
              <w:rPr>
                <w:color w:val="000000"/>
                <w:szCs w:val="26"/>
              </w:rPr>
              <w:t>3</w:t>
            </w:r>
          </w:p>
          <w:p w:rsidR="00F3713A" w:rsidRPr="009F0A7D" w:rsidRDefault="00F3713A" w:rsidP="003C385E">
            <w:pPr>
              <w:spacing w:line="360" w:lineRule="auto"/>
              <w:ind w:left="-108" w:right="-108"/>
              <w:jc w:val="center"/>
              <w:rPr>
                <w:color w:val="000000"/>
                <w:szCs w:val="26"/>
              </w:rPr>
            </w:pPr>
            <w:r w:rsidRPr="009F0A7D">
              <w:rPr>
                <w:color w:val="000000"/>
                <w:szCs w:val="26"/>
              </w:rPr>
              <w:t>(30/</w:t>
            </w:r>
            <w:r>
              <w:rPr>
                <w:color w:val="000000"/>
                <w:szCs w:val="26"/>
              </w:rPr>
              <w:t>3</w:t>
            </w:r>
            <w:r w:rsidRPr="009F0A7D">
              <w:rPr>
                <w:color w:val="000000"/>
                <w:szCs w:val="26"/>
              </w:rPr>
              <w:t>0/</w:t>
            </w:r>
            <w:r>
              <w:rPr>
                <w:color w:val="000000"/>
                <w:szCs w:val="26"/>
              </w:rPr>
              <w:t>75</w:t>
            </w:r>
            <w:r w:rsidRPr="009F0A7D">
              <w:rPr>
                <w:color w:val="000000"/>
                <w:szCs w:val="26"/>
              </w:rPr>
              <w:t>)</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color w:val="000000"/>
                <w:sz w:val="22"/>
                <w:szCs w:val="22"/>
              </w:rPr>
            </w:pPr>
            <w:r w:rsidRPr="009F0A7D">
              <w:rPr>
                <w:b w:val="0"/>
                <w:color w:val="000000"/>
                <w:sz w:val="26"/>
                <w:szCs w:val="26"/>
              </w:rPr>
              <w:t>3/</w:t>
            </w:r>
            <w:r w:rsidRPr="009F0A7D">
              <w:rPr>
                <w:color w:val="000000"/>
                <w:sz w:val="22"/>
                <w:szCs w:val="22"/>
              </w:rPr>
              <w:t xml:space="preserve"> </w:t>
            </w:r>
            <w:r>
              <w:rPr>
                <w:color w:val="000000"/>
                <w:sz w:val="22"/>
                <w:szCs w:val="22"/>
              </w:rPr>
              <w:t xml:space="preserve"> MLPE222</w:t>
            </w:r>
          </w:p>
          <w:p w:rsidR="00F3713A" w:rsidRPr="00DE1C00" w:rsidRDefault="00F3713A" w:rsidP="003C385E"/>
        </w:tc>
        <w:tc>
          <w:tcPr>
            <w:tcW w:w="5021" w:type="dxa"/>
            <w:shd w:val="clear" w:color="auto" w:fill="auto"/>
            <w:vAlign w:val="center"/>
          </w:tcPr>
          <w:p w:rsidR="00F3713A" w:rsidRDefault="00F3713A" w:rsidP="003C385E">
            <w:pPr>
              <w:spacing w:before="60" w:after="60"/>
              <w:rPr>
                <w:color w:val="000000"/>
                <w:szCs w:val="26"/>
                <w:lang w:eastAsia="vi-VN"/>
              </w:rPr>
            </w:pPr>
            <w:r w:rsidRPr="00E6431E">
              <w:rPr>
                <w:color w:val="000000"/>
                <w:szCs w:val="26"/>
                <w:lang w:val="vi-VN" w:eastAsia="vi-VN"/>
              </w:rPr>
              <w:t xml:space="preserve">Kinh tế chính trị Mác </w:t>
            </w:r>
            <w:r>
              <w:rPr>
                <w:color w:val="000000"/>
                <w:szCs w:val="26"/>
                <w:lang w:val="vi-VN" w:eastAsia="vi-VN"/>
              </w:rPr>
              <w:t>–</w:t>
            </w:r>
            <w:r w:rsidRPr="00E6431E">
              <w:rPr>
                <w:color w:val="000000"/>
                <w:szCs w:val="26"/>
                <w:lang w:val="vi-VN" w:eastAsia="vi-VN"/>
              </w:rPr>
              <w:t xml:space="preserve"> Lênin</w:t>
            </w:r>
          </w:p>
          <w:p w:rsidR="00F3713A" w:rsidRPr="00DE1C00" w:rsidRDefault="00F3713A" w:rsidP="003C385E">
            <w:pPr>
              <w:spacing w:before="60" w:after="60"/>
              <w:rPr>
                <w:i/>
                <w:color w:val="000000"/>
                <w:szCs w:val="26"/>
                <w:lang w:eastAsia="vi-VN"/>
              </w:rPr>
            </w:pPr>
            <w:r w:rsidRPr="00DE1C00">
              <w:rPr>
                <w:i/>
                <w:color w:val="000000"/>
                <w:szCs w:val="26"/>
                <w:lang w:val="vi-VN" w:eastAsia="vi-VN"/>
              </w:rPr>
              <w:t>Marxist-Leninist Political Economy</w:t>
            </w:r>
          </w:p>
        </w:tc>
        <w:tc>
          <w:tcPr>
            <w:tcW w:w="2126" w:type="dxa"/>
            <w:shd w:val="clear" w:color="auto" w:fill="auto"/>
            <w:vAlign w:val="center"/>
          </w:tcPr>
          <w:p w:rsidR="00F3713A" w:rsidRPr="009F0A7D" w:rsidRDefault="00F3713A" w:rsidP="003C385E">
            <w:pPr>
              <w:spacing w:line="360" w:lineRule="auto"/>
              <w:ind w:left="-108" w:right="-108"/>
              <w:jc w:val="center"/>
              <w:rPr>
                <w:color w:val="000000"/>
                <w:szCs w:val="26"/>
              </w:rPr>
            </w:pPr>
            <w:r>
              <w:rPr>
                <w:color w:val="000000"/>
                <w:szCs w:val="26"/>
              </w:rPr>
              <w:t>2</w:t>
            </w:r>
          </w:p>
          <w:p w:rsidR="00F3713A" w:rsidRPr="009F0A7D" w:rsidRDefault="00F3713A" w:rsidP="003C385E">
            <w:pPr>
              <w:spacing w:line="360" w:lineRule="auto"/>
              <w:ind w:left="-108" w:right="-108"/>
              <w:jc w:val="center"/>
              <w:rPr>
                <w:color w:val="000000"/>
                <w:szCs w:val="26"/>
              </w:rPr>
            </w:pPr>
            <w:r w:rsidRPr="009F0A7D">
              <w:rPr>
                <w:color w:val="000000"/>
                <w:szCs w:val="26"/>
              </w:rPr>
              <w:t>(30</w:t>
            </w:r>
            <w:r>
              <w:rPr>
                <w:color w:val="000000"/>
                <w:szCs w:val="26"/>
              </w:rPr>
              <w:t>/</w:t>
            </w:r>
            <w:r w:rsidRPr="009F0A7D">
              <w:rPr>
                <w:color w:val="000000"/>
                <w:szCs w:val="26"/>
              </w:rPr>
              <w:t>0/</w:t>
            </w:r>
            <w:r>
              <w:rPr>
                <w:color w:val="000000"/>
                <w:szCs w:val="26"/>
              </w:rPr>
              <w:t>60</w:t>
            </w:r>
            <w:r w:rsidRPr="009F0A7D">
              <w:rPr>
                <w:color w:val="000000"/>
                <w:szCs w:val="26"/>
              </w:rPr>
              <w:t>)</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4/</w:t>
            </w:r>
            <w:r w:rsidRPr="009F0A7D">
              <w:rPr>
                <w:color w:val="000000"/>
                <w:sz w:val="22"/>
                <w:szCs w:val="22"/>
              </w:rPr>
              <w:t xml:space="preserve"> </w:t>
            </w:r>
            <w:r w:rsidRPr="00DE1C00">
              <w:rPr>
                <w:color w:val="000000"/>
                <w:sz w:val="22"/>
                <w:szCs w:val="26"/>
                <w:lang w:val="vi-VN" w:eastAsia="vi-VN"/>
              </w:rPr>
              <w:t>SCSO232</w:t>
            </w:r>
          </w:p>
        </w:tc>
        <w:tc>
          <w:tcPr>
            <w:tcW w:w="5021" w:type="dxa"/>
            <w:shd w:val="clear" w:color="auto" w:fill="auto"/>
            <w:vAlign w:val="center"/>
          </w:tcPr>
          <w:p w:rsidR="00F3713A" w:rsidRDefault="00F3713A" w:rsidP="003C385E">
            <w:pPr>
              <w:spacing w:before="60" w:after="60"/>
              <w:rPr>
                <w:color w:val="000000"/>
                <w:szCs w:val="26"/>
                <w:lang w:eastAsia="vi-VN"/>
              </w:rPr>
            </w:pPr>
            <w:r w:rsidRPr="00E6431E">
              <w:rPr>
                <w:color w:val="000000"/>
                <w:szCs w:val="26"/>
                <w:lang w:val="vi-VN" w:eastAsia="vi-VN"/>
              </w:rPr>
              <w:t>Chủ nghĩa xã hội khoa học</w:t>
            </w:r>
          </w:p>
          <w:p w:rsidR="00F3713A" w:rsidRPr="00DE1C00" w:rsidRDefault="00F3713A" w:rsidP="003C385E">
            <w:pPr>
              <w:spacing w:before="60" w:after="60"/>
              <w:rPr>
                <w:i/>
                <w:color w:val="000000"/>
                <w:szCs w:val="26"/>
                <w:lang w:eastAsia="vi-VN"/>
              </w:rPr>
            </w:pPr>
            <w:r w:rsidRPr="00DE1C00">
              <w:rPr>
                <w:i/>
                <w:color w:val="000000"/>
                <w:szCs w:val="26"/>
                <w:lang w:val="vi-VN" w:eastAsia="vi-VN"/>
              </w:rPr>
              <w:t>Science socialism</w:t>
            </w:r>
          </w:p>
        </w:tc>
        <w:tc>
          <w:tcPr>
            <w:tcW w:w="2126" w:type="dxa"/>
            <w:shd w:val="clear" w:color="auto" w:fill="auto"/>
            <w:vAlign w:val="center"/>
          </w:tcPr>
          <w:p w:rsidR="00F3713A" w:rsidRPr="009F0A7D" w:rsidRDefault="00F3713A" w:rsidP="003C385E">
            <w:pPr>
              <w:spacing w:line="360" w:lineRule="auto"/>
              <w:ind w:left="-108" w:right="-108"/>
              <w:jc w:val="center"/>
              <w:rPr>
                <w:color w:val="000000"/>
                <w:szCs w:val="26"/>
              </w:rPr>
            </w:pPr>
            <w:r w:rsidRPr="009F0A7D">
              <w:rPr>
                <w:color w:val="000000"/>
                <w:szCs w:val="26"/>
              </w:rPr>
              <w:t>2</w:t>
            </w:r>
          </w:p>
          <w:p w:rsidR="00F3713A" w:rsidRPr="009F0A7D" w:rsidRDefault="00F3713A" w:rsidP="003C385E">
            <w:pPr>
              <w:spacing w:line="360" w:lineRule="auto"/>
              <w:ind w:left="-108" w:right="-108"/>
              <w:jc w:val="center"/>
              <w:rPr>
                <w:color w:val="000000"/>
                <w:szCs w:val="26"/>
              </w:rPr>
            </w:pPr>
            <w:r>
              <w:rPr>
                <w:color w:val="000000"/>
                <w:szCs w:val="26"/>
              </w:rPr>
              <w:t>(30</w:t>
            </w:r>
            <w:r w:rsidRPr="009F0A7D">
              <w:rPr>
                <w:color w:val="000000"/>
                <w:szCs w:val="26"/>
              </w:rPr>
              <w:t>/0/60)</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5/</w:t>
            </w:r>
            <w:r w:rsidRPr="009F0A7D">
              <w:rPr>
                <w:color w:val="000000"/>
                <w:sz w:val="22"/>
                <w:szCs w:val="22"/>
              </w:rPr>
              <w:t xml:space="preserve"> </w:t>
            </w:r>
            <w:r w:rsidRPr="00DE1C00">
              <w:rPr>
                <w:color w:val="000000"/>
                <w:sz w:val="22"/>
                <w:szCs w:val="26"/>
                <w:lang w:val="vi-VN" w:eastAsia="vi-VN"/>
              </w:rPr>
              <w:t>HCPV343</w:t>
            </w:r>
          </w:p>
        </w:tc>
        <w:tc>
          <w:tcPr>
            <w:tcW w:w="5021" w:type="dxa"/>
            <w:shd w:val="clear" w:color="auto" w:fill="auto"/>
          </w:tcPr>
          <w:p w:rsidR="00F3713A" w:rsidRDefault="00F3713A" w:rsidP="003C385E">
            <w:pPr>
              <w:spacing w:line="360" w:lineRule="auto"/>
              <w:rPr>
                <w:color w:val="000000"/>
                <w:szCs w:val="26"/>
                <w:lang w:eastAsia="vi-VN"/>
              </w:rPr>
            </w:pPr>
            <w:r w:rsidRPr="00E6431E">
              <w:rPr>
                <w:color w:val="000000"/>
                <w:szCs w:val="26"/>
                <w:lang w:val="vi-VN" w:eastAsia="vi-VN"/>
              </w:rPr>
              <w:t>Lịch sử Đảng Cộng sản Việt Nam</w:t>
            </w:r>
          </w:p>
          <w:p w:rsidR="00F3713A" w:rsidRPr="00DE1C00" w:rsidRDefault="00F3713A" w:rsidP="003C385E">
            <w:pPr>
              <w:spacing w:line="360" w:lineRule="auto"/>
              <w:rPr>
                <w:i/>
                <w:color w:val="000000"/>
                <w:szCs w:val="26"/>
              </w:rPr>
            </w:pPr>
            <w:r w:rsidRPr="00DE1C00">
              <w:rPr>
                <w:i/>
                <w:color w:val="000000"/>
                <w:szCs w:val="26"/>
                <w:lang w:val="vi-VN" w:eastAsia="vi-VN"/>
              </w:rPr>
              <w:t>History of the Communist Party of Vietnam</w:t>
            </w:r>
          </w:p>
        </w:tc>
        <w:tc>
          <w:tcPr>
            <w:tcW w:w="2126" w:type="dxa"/>
            <w:shd w:val="clear" w:color="auto" w:fill="auto"/>
            <w:vAlign w:val="center"/>
          </w:tcPr>
          <w:p w:rsidR="00F3713A" w:rsidRPr="009F0A7D" w:rsidRDefault="00F3713A" w:rsidP="003C385E">
            <w:pPr>
              <w:spacing w:line="360" w:lineRule="auto"/>
              <w:ind w:left="-108" w:right="-108"/>
              <w:jc w:val="center"/>
              <w:rPr>
                <w:color w:val="000000"/>
                <w:szCs w:val="26"/>
              </w:rPr>
            </w:pPr>
            <w:r>
              <w:rPr>
                <w:color w:val="000000"/>
                <w:szCs w:val="26"/>
              </w:rPr>
              <w:t>2</w:t>
            </w:r>
          </w:p>
          <w:p w:rsidR="00F3713A" w:rsidRPr="009F0A7D" w:rsidRDefault="00F3713A" w:rsidP="003C385E">
            <w:pPr>
              <w:spacing w:line="360" w:lineRule="auto"/>
              <w:ind w:left="-108" w:right="-108"/>
              <w:jc w:val="center"/>
              <w:rPr>
                <w:color w:val="000000"/>
                <w:szCs w:val="26"/>
              </w:rPr>
            </w:pPr>
            <w:r w:rsidRPr="009F0A7D">
              <w:rPr>
                <w:color w:val="000000"/>
                <w:szCs w:val="26"/>
              </w:rPr>
              <w:t>(30/0/</w:t>
            </w:r>
            <w:r>
              <w:rPr>
                <w:color w:val="000000"/>
                <w:szCs w:val="26"/>
              </w:rPr>
              <w:t>60</w:t>
            </w:r>
            <w:r w:rsidRPr="009F0A7D">
              <w:rPr>
                <w:color w:val="000000"/>
                <w:szCs w:val="26"/>
              </w:rPr>
              <w:t>)</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Pr>
                <w:b w:val="0"/>
                <w:color w:val="000000"/>
                <w:sz w:val="26"/>
                <w:szCs w:val="26"/>
              </w:rPr>
              <w:t xml:space="preserve">6/ </w:t>
            </w:r>
            <w:r w:rsidRPr="007F4973">
              <w:rPr>
                <w:color w:val="000000"/>
                <w:sz w:val="22"/>
                <w:szCs w:val="26"/>
                <w:lang w:val="vi-VN" w:eastAsia="vi-VN"/>
              </w:rPr>
              <w:t>HCMT354</w:t>
            </w:r>
          </w:p>
        </w:tc>
        <w:tc>
          <w:tcPr>
            <w:tcW w:w="5021" w:type="dxa"/>
            <w:shd w:val="clear" w:color="auto" w:fill="auto"/>
          </w:tcPr>
          <w:p w:rsidR="00F3713A" w:rsidRPr="007F4973" w:rsidRDefault="00F3713A" w:rsidP="003C385E">
            <w:pPr>
              <w:spacing w:line="360" w:lineRule="auto"/>
              <w:rPr>
                <w:color w:val="000000"/>
                <w:szCs w:val="26"/>
                <w:lang w:eastAsia="vi-VN"/>
              </w:rPr>
            </w:pPr>
            <w:r w:rsidRPr="00E6431E">
              <w:rPr>
                <w:color w:val="000000"/>
                <w:szCs w:val="26"/>
                <w:lang w:val="vi-VN" w:eastAsia="vi-VN"/>
              </w:rPr>
              <w:t>Tư tưởng Hồ Chí Minh</w:t>
            </w:r>
            <w:r>
              <w:rPr>
                <w:color w:val="000000"/>
                <w:szCs w:val="26"/>
                <w:lang w:eastAsia="vi-VN"/>
              </w:rPr>
              <w:t xml:space="preserve"> </w:t>
            </w:r>
          </w:p>
          <w:p w:rsidR="00F3713A" w:rsidRPr="007F4973" w:rsidRDefault="00F3713A" w:rsidP="003C385E">
            <w:pPr>
              <w:spacing w:line="360" w:lineRule="auto"/>
              <w:rPr>
                <w:i/>
                <w:color w:val="000000"/>
                <w:szCs w:val="26"/>
                <w:lang w:eastAsia="vi-VN"/>
              </w:rPr>
            </w:pPr>
            <w:r w:rsidRPr="007F4973">
              <w:rPr>
                <w:i/>
                <w:color w:val="000000"/>
                <w:szCs w:val="26"/>
                <w:lang w:eastAsia="vi-VN"/>
              </w:rPr>
              <w:t>Ho Chi Minh Thought</w:t>
            </w:r>
          </w:p>
        </w:tc>
        <w:tc>
          <w:tcPr>
            <w:tcW w:w="2126" w:type="dxa"/>
            <w:shd w:val="clear" w:color="auto" w:fill="auto"/>
            <w:vAlign w:val="center"/>
          </w:tcPr>
          <w:p w:rsidR="00F3713A" w:rsidRPr="009F0A7D" w:rsidRDefault="00F3713A" w:rsidP="003C385E">
            <w:pPr>
              <w:spacing w:line="360" w:lineRule="auto"/>
              <w:ind w:left="-108" w:right="-108"/>
              <w:jc w:val="center"/>
              <w:rPr>
                <w:color w:val="000000"/>
                <w:szCs w:val="26"/>
              </w:rPr>
            </w:pPr>
            <w:r w:rsidRPr="009F0A7D">
              <w:rPr>
                <w:color w:val="000000"/>
                <w:szCs w:val="26"/>
              </w:rPr>
              <w:t>2</w:t>
            </w:r>
          </w:p>
          <w:p w:rsidR="00F3713A" w:rsidRPr="009F0A7D" w:rsidRDefault="00F3713A" w:rsidP="003C385E">
            <w:pPr>
              <w:spacing w:line="360" w:lineRule="auto"/>
              <w:ind w:left="-108" w:right="-108"/>
              <w:jc w:val="center"/>
              <w:rPr>
                <w:color w:val="000000"/>
                <w:szCs w:val="26"/>
              </w:rPr>
            </w:pPr>
            <w:r w:rsidRPr="009F0A7D">
              <w:rPr>
                <w:color w:val="000000"/>
                <w:szCs w:val="26"/>
              </w:rPr>
              <w:t>(15/30</w:t>
            </w:r>
            <w:r>
              <w:rPr>
                <w:color w:val="000000"/>
                <w:szCs w:val="26"/>
              </w:rPr>
              <w:t>/45</w:t>
            </w:r>
            <w:r w:rsidRPr="009F0A7D">
              <w:rPr>
                <w:color w:val="000000"/>
                <w:szCs w:val="26"/>
              </w:rPr>
              <w:t>)</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9497" w:type="dxa"/>
            <w:gridSpan w:val="4"/>
            <w:shd w:val="clear" w:color="auto" w:fill="auto"/>
          </w:tcPr>
          <w:p w:rsidR="00F3713A" w:rsidRPr="009F0A7D" w:rsidRDefault="00F3713A" w:rsidP="003C385E">
            <w:pPr>
              <w:pStyle w:val="Title"/>
              <w:spacing w:before="0" w:after="0" w:line="240" w:lineRule="auto"/>
              <w:jc w:val="left"/>
              <w:rPr>
                <w:color w:val="000000"/>
                <w:sz w:val="26"/>
                <w:szCs w:val="26"/>
                <w:lang w:val="vi-VN"/>
              </w:rPr>
            </w:pPr>
            <w:r>
              <w:rPr>
                <w:i/>
                <w:color w:val="000000"/>
                <w:sz w:val="26"/>
                <w:szCs w:val="26"/>
              </w:rPr>
              <w:t>1.2 Kỹ năng</w:t>
            </w:r>
            <w:r w:rsidRPr="009F0A7D">
              <w:rPr>
                <w:i/>
                <w:color w:val="000000"/>
                <w:sz w:val="26"/>
                <w:szCs w:val="26"/>
              </w:rPr>
              <w:t>: 3</w:t>
            </w: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Pr>
                <w:b w:val="0"/>
                <w:color w:val="000000"/>
                <w:sz w:val="26"/>
                <w:szCs w:val="26"/>
              </w:rPr>
              <w:t>7</w:t>
            </w:r>
            <w:r w:rsidRPr="009F0A7D">
              <w:rPr>
                <w:b w:val="0"/>
                <w:color w:val="000000"/>
                <w:sz w:val="26"/>
                <w:szCs w:val="26"/>
              </w:rPr>
              <w:t>/</w:t>
            </w:r>
            <w:r w:rsidRPr="009F0A7D">
              <w:rPr>
                <w:color w:val="000000"/>
                <w:sz w:val="22"/>
                <w:szCs w:val="22"/>
              </w:rPr>
              <w:t xml:space="preserve"> COPS111</w:t>
            </w:r>
          </w:p>
        </w:tc>
        <w:tc>
          <w:tcPr>
            <w:tcW w:w="5021" w:type="dxa"/>
            <w:shd w:val="clear" w:color="auto" w:fill="auto"/>
          </w:tcPr>
          <w:p w:rsidR="00F3713A" w:rsidRDefault="00F3713A" w:rsidP="003C385E">
            <w:pPr>
              <w:spacing w:line="360" w:lineRule="auto"/>
              <w:rPr>
                <w:i/>
                <w:color w:val="000000"/>
                <w:szCs w:val="26"/>
              </w:rPr>
            </w:pPr>
            <w:r w:rsidRPr="0077147F">
              <w:rPr>
                <w:color w:val="000000"/>
                <w:szCs w:val="26"/>
                <w:lang w:val="vi-VN" w:eastAsia="vi-VN"/>
              </w:rPr>
              <w:t>Kĩ năng mềm và tinh thần khởi nghiệp</w:t>
            </w:r>
            <w:r w:rsidRPr="009F0A7D">
              <w:rPr>
                <w:i/>
                <w:color w:val="000000"/>
                <w:szCs w:val="26"/>
              </w:rPr>
              <w:t xml:space="preserve"> </w:t>
            </w:r>
          </w:p>
          <w:p w:rsidR="00F3713A" w:rsidRPr="00B92020" w:rsidRDefault="00F3713A" w:rsidP="003C385E">
            <w:pPr>
              <w:spacing w:line="360" w:lineRule="auto"/>
              <w:rPr>
                <w:i/>
                <w:color w:val="000000"/>
                <w:szCs w:val="26"/>
                <w:u w:val="words"/>
              </w:rPr>
            </w:pPr>
            <w:r w:rsidRPr="00B92020">
              <w:rPr>
                <w:i/>
                <w:color w:val="000000"/>
                <w:szCs w:val="26"/>
                <w:lang w:eastAsia="vi-VN"/>
              </w:rPr>
              <w:t>Soft skills and Entrepreneurship</w:t>
            </w:r>
          </w:p>
        </w:tc>
        <w:tc>
          <w:tcPr>
            <w:tcW w:w="2126" w:type="dxa"/>
            <w:shd w:val="clear" w:color="auto" w:fill="auto"/>
            <w:vAlign w:val="center"/>
          </w:tcPr>
          <w:p w:rsidR="00F3713A" w:rsidRPr="009F0A7D" w:rsidRDefault="00F3713A" w:rsidP="00F3713A">
            <w:pPr>
              <w:pStyle w:val="ListParagraph"/>
              <w:spacing w:line="288" w:lineRule="auto"/>
              <w:ind w:left="0"/>
              <w:jc w:val="both"/>
            </w:pPr>
            <w:r w:rsidRPr="009F0A7D">
              <w:t xml:space="preserve"> </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3</w:t>
            </w:r>
          </w:p>
          <w:p w:rsidR="00F3713A" w:rsidRPr="009F0A7D" w:rsidRDefault="00F3713A" w:rsidP="003C385E">
            <w:pPr>
              <w:ind w:left="-108" w:right="-108"/>
              <w:jc w:val="center"/>
            </w:pPr>
            <w:r w:rsidRPr="009F0A7D">
              <w:rPr>
                <w:color w:val="000000"/>
                <w:szCs w:val="26"/>
              </w:rPr>
              <w:t>(15/60/</w:t>
            </w:r>
            <w:r>
              <w:rPr>
                <w:color w:val="000000"/>
                <w:szCs w:val="26"/>
              </w:rPr>
              <w:t>60</w:t>
            </w:r>
            <w:r w:rsidRPr="009F0A7D">
              <w:rPr>
                <w:color w:val="000000"/>
                <w:szCs w:val="26"/>
              </w:rPr>
              <w:t>)</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9497" w:type="dxa"/>
            <w:gridSpan w:val="4"/>
            <w:shd w:val="clear" w:color="auto" w:fill="auto"/>
          </w:tcPr>
          <w:p w:rsidR="00F3713A" w:rsidRPr="00C819DE" w:rsidRDefault="00F3713A" w:rsidP="003C385E">
            <w:pPr>
              <w:pStyle w:val="Title"/>
              <w:spacing w:before="0" w:after="0" w:line="240" w:lineRule="auto"/>
              <w:jc w:val="left"/>
              <w:rPr>
                <w:b w:val="0"/>
                <w:color w:val="000000"/>
                <w:sz w:val="26"/>
                <w:szCs w:val="26"/>
                <w:lang w:val="vi-VN"/>
              </w:rPr>
            </w:pPr>
            <w:r w:rsidRPr="009F0A7D">
              <w:rPr>
                <w:i/>
                <w:color w:val="000000"/>
                <w:sz w:val="26"/>
                <w:szCs w:val="26"/>
                <w:lang w:val="vi-VN"/>
              </w:rPr>
              <w:t xml:space="preserve">1.3 Khoa </w:t>
            </w:r>
            <w:r w:rsidR="00427D03">
              <w:rPr>
                <w:i/>
                <w:color w:val="000000"/>
                <w:sz w:val="26"/>
                <w:szCs w:val="26"/>
                <w:lang w:val="vi-VN"/>
              </w:rPr>
              <w:t>học tự</w:t>
            </w:r>
            <w:r w:rsidR="00427D03">
              <w:rPr>
                <w:i/>
                <w:color w:val="000000"/>
                <w:sz w:val="26"/>
                <w:szCs w:val="26"/>
              </w:rPr>
              <w:t xml:space="preserve"> nhiên - </w:t>
            </w:r>
            <w:r w:rsidRPr="009F0A7D">
              <w:rPr>
                <w:i/>
                <w:color w:val="000000"/>
                <w:sz w:val="26"/>
                <w:szCs w:val="26"/>
                <w:lang w:val="vi-VN"/>
              </w:rPr>
              <w:t xml:space="preserve">Tin học: </w:t>
            </w:r>
            <w:r w:rsidRPr="00C819DE">
              <w:rPr>
                <w:i/>
                <w:color w:val="000000"/>
                <w:sz w:val="26"/>
                <w:szCs w:val="26"/>
                <w:lang w:val="vi-VN"/>
              </w:rPr>
              <w:t>20</w:t>
            </w:r>
          </w:p>
        </w:tc>
      </w:tr>
      <w:tr w:rsidR="00F3713A" w:rsidRPr="009F0A7D" w:rsidTr="00427D03">
        <w:trPr>
          <w:trHeight w:val="397"/>
        </w:trPr>
        <w:tc>
          <w:tcPr>
            <w:tcW w:w="9497" w:type="dxa"/>
            <w:gridSpan w:val="4"/>
            <w:shd w:val="clear" w:color="auto" w:fill="auto"/>
          </w:tcPr>
          <w:p w:rsidR="00F3713A" w:rsidRPr="00041F1F" w:rsidRDefault="00F3713A" w:rsidP="003C385E">
            <w:pPr>
              <w:pStyle w:val="Title"/>
              <w:spacing w:before="0" w:after="0" w:line="240" w:lineRule="auto"/>
              <w:jc w:val="left"/>
              <w:rPr>
                <w:i/>
                <w:color w:val="000000"/>
                <w:sz w:val="26"/>
                <w:szCs w:val="26"/>
                <w:lang w:val="vi-VN"/>
              </w:rPr>
            </w:pPr>
            <w:r w:rsidRPr="00041F1F">
              <w:rPr>
                <w:i/>
                <w:color w:val="000000"/>
                <w:sz w:val="26"/>
                <w:szCs w:val="26"/>
                <w:lang w:val="vi-VN"/>
              </w:rPr>
              <w:t>Các học phần bắt buộc: 15</w:t>
            </w: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8</w:t>
            </w:r>
            <w:r w:rsidRPr="009F0A7D">
              <w:rPr>
                <w:b w:val="0"/>
                <w:color w:val="000000"/>
                <w:sz w:val="26"/>
                <w:szCs w:val="26"/>
              </w:rPr>
              <w:t>/</w:t>
            </w:r>
            <w:r w:rsidRPr="009F0A7D">
              <w:rPr>
                <w:color w:val="000000"/>
                <w:sz w:val="22"/>
                <w:szCs w:val="22"/>
              </w:rPr>
              <w:t xml:space="preserve"> MATH111</w:t>
            </w:r>
          </w:p>
        </w:tc>
        <w:tc>
          <w:tcPr>
            <w:tcW w:w="5021" w:type="dxa"/>
            <w:shd w:val="clear" w:color="auto" w:fill="auto"/>
            <w:vAlign w:val="center"/>
          </w:tcPr>
          <w:p w:rsidR="003450BD" w:rsidRPr="009F0A7D" w:rsidRDefault="003450BD" w:rsidP="003C385E">
            <w:pPr>
              <w:spacing w:line="360" w:lineRule="auto"/>
              <w:ind w:firstLine="48"/>
              <w:rPr>
                <w:color w:val="000000"/>
                <w:szCs w:val="26"/>
              </w:rPr>
            </w:pPr>
            <w:r>
              <w:rPr>
                <w:color w:val="000000"/>
                <w:szCs w:val="26"/>
              </w:rPr>
              <w:t>Giải tích hàm một biết</w:t>
            </w:r>
          </w:p>
          <w:p w:rsidR="003450BD" w:rsidRPr="009F0A7D" w:rsidRDefault="003450BD" w:rsidP="003C385E">
            <w:pPr>
              <w:spacing w:line="360" w:lineRule="auto"/>
              <w:ind w:firstLine="48"/>
              <w:rPr>
                <w:color w:val="000000"/>
                <w:szCs w:val="26"/>
              </w:rPr>
            </w:pPr>
            <w:r w:rsidRPr="009F0A7D">
              <w:rPr>
                <w:i/>
                <w:color w:val="000000"/>
                <w:szCs w:val="26"/>
              </w:rPr>
              <w:t>Single Variable Calculus</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Pr>
                <w:color w:val="000000"/>
                <w:szCs w:val="26"/>
              </w:rPr>
              <w:t>2</w:t>
            </w:r>
          </w:p>
          <w:p w:rsidR="003450BD" w:rsidRPr="009F0A7D" w:rsidRDefault="003450BD" w:rsidP="003C385E">
            <w:pPr>
              <w:spacing w:line="360" w:lineRule="auto"/>
              <w:ind w:left="-108" w:right="-108" w:firstLine="12"/>
              <w:jc w:val="center"/>
              <w:rPr>
                <w:color w:val="000000"/>
                <w:szCs w:val="26"/>
              </w:rPr>
            </w:pPr>
            <w:r>
              <w:rPr>
                <w:color w:val="000000"/>
                <w:szCs w:val="26"/>
              </w:rPr>
              <w:t>(30/0/60</w:t>
            </w:r>
            <w:r w:rsidRPr="009F0A7D">
              <w:rPr>
                <w:color w:val="000000"/>
                <w:szCs w:val="26"/>
              </w:rPr>
              <w:t>)</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color w:val="000000"/>
                <w:sz w:val="22"/>
                <w:szCs w:val="22"/>
              </w:rPr>
            </w:pPr>
            <w:r>
              <w:rPr>
                <w:b w:val="0"/>
                <w:color w:val="000000"/>
                <w:sz w:val="26"/>
                <w:szCs w:val="26"/>
              </w:rPr>
              <w:t>9</w:t>
            </w:r>
            <w:r w:rsidRPr="009F0A7D">
              <w:rPr>
                <w:b w:val="0"/>
                <w:color w:val="000000"/>
                <w:sz w:val="26"/>
                <w:szCs w:val="26"/>
              </w:rPr>
              <w:t>/</w:t>
            </w:r>
            <w:r w:rsidRPr="009F0A7D">
              <w:rPr>
                <w:color w:val="000000"/>
                <w:sz w:val="22"/>
                <w:szCs w:val="22"/>
              </w:rPr>
              <w:t xml:space="preserve"> </w:t>
            </w:r>
          </w:p>
          <w:p w:rsidR="003450BD" w:rsidRPr="009F0A7D" w:rsidRDefault="003450BD" w:rsidP="003C385E">
            <w:pPr>
              <w:pStyle w:val="Title"/>
              <w:spacing w:before="0" w:after="0" w:line="240" w:lineRule="auto"/>
              <w:rPr>
                <w:b w:val="0"/>
                <w:color w:val="000000"/>
                <w:sz w:val="26"/>
                <w:szCs w:val="26"/>
              </w:rPr>
            </w:pPr>
            <w:r w:rsidRPr="009F0A7D">
              <w:rPr>
                <w:color w:val="000000"/>
                <w:sz w:val="22"/>
                <w:szCs w:val="22"/>
              </w:rPr>
              <w:t>PHYS112</w:t>
            </w:r>
          </w:p>
        </w:tc>
        <w:tc>
          <w:tcPr>
            <w:tcW w:w="5021" w:type="dxa"/>
            <w:shd w:val="clear" w:color="auto" w:fill="auto"/>
            <w:vAlign w:val="center"/>
          </w:tcPr>
          <w:p w:rsidR="003450BD" w:rsidRPr="009F0A7D" w:rsidRDefault="003450BD" w:rsidP="003C385E">
            <w:pPr>
              <w:spacing w:line="360" w:lineRule="auto"/>
              <w:ind w:firstLine="48"/>
              <w:rPr>
                <w:color w:val="000000"/>
                <w:szCs w:val="26"/>
              </w:rPr>
            </w:pPr>
            <w:r w:rsidRPr="009F0A7D">
              <w:rPr>
                <w:color w:val="000000"/>
                <w:szCs w:val="26"/>
              </w:rPr>
              <w:t>Vật lý I</w:t>
            </w:r>
          </w:p>
          <w:p w:rsidR="003450BD" w:rsidRPr="009F0A7D" w:rsidRDefault="003450BD" w:rsidP="003C385E">
            <w:pPr>
              <w:spacing w:line="360" w:lineRule="auto"/>
              <w:ind w:firstLine="48"/>
              <w:rPr>
                <w:i/>
                <w:color w:val="000000"/>
                <w:szCs w:val="26"/>
              </w:rPr>
            </w:pPr>
            <w:r w:rsidRPr="009F0A7D">
              <w:rPr>
                <w:i/>
                <w:color w:val="000000"/>
                <w:sz w:val="27"/>
                <w:szCs w:val="27"/>
              </w:rPr>
              <w:t>Physics I</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sidRPr="009F0A7D">
              <w:rPr>
                <w:color w:val="000000"/>
                <w:szCs w:val="26"/>
              </w:rPr>
              <w:t>3</w:t>
            </w:r>
          </w:p>
          <w:p w:rsidR="003450BD" w:rsidRPr="009F0A7D" w:rsidRDefault="003450BD" w:rsidP="003C385E">
            <w:pPr>
              <w:spacing w:line="360" w:lineRule="auto"/>
              <w:ind w:left="-108" w:right="-108" w:firstLine="12"/>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1</w:t>
            </w:r>
            <w:r>
              <w:rPr>
                <w:b w:val="0"/>
                <w:color w:val="000000"/>
                <w:sz w:val="26"/>
                <w:szCs w:val="26"/>
              </w:rPr>
              <w:t>0</w:t>
            </w:r>
            <w:r w:rsidRPr="009F0A7D">
              <w:rPr>
                <w:b w:val="0"/>
                <w:color w:val="000000"/>
                <w:sz w:val="26"/>
                <w:szCs w:val="26"/>
              </w:rPr>
              <w:t>/</w:t>
            </w:r>
            <w:r w:rsidRPr="009F0A7D">
              <w:rPr>
                <w:color w:val="000000"/>
                <w:sz w:val="22"/>
                <w:szCs w:val="22"/>
              </w:rPr>
              <w:t xml:space="preserve"> PHYS223</w:t>
            </w:r>
          </w:p>
        </w:tc>
        <w:tc>
          <w:tcPr>
            <w:tcW w:w="5021" w:type="dxa"/>
            <w:shd w:val="clear" w:color="auto" w:fill="auto"/>
            <w:vAlign w:val="center"/>
          </w:tcPr>
          <w:p w:rsidR="003450BD" w:rsidRPr="009F0A7D" w:rsidRDefault="003450BD" w:rsidP="003C385E">
            <w:pPr>
              <w:spacing w:line="360" w:lineRule="auto"/>
              <w:ind w:firstLine="48"/>
              <w:rPr>
                <w:color w:val="000000"/>
                <w:szCs w:val="26"/>
              </w:rPr>
            </w:pPr>
            <w:r w:rsidRPr="009F0A7D">
              <w:rPr>
                <w:color w:val="000000"/>
                <w:szCs w:val="26"/>
              </w:rPr>
              <w:t>Vật lý II</w:t>
            </w:r>
          </w:p>
          <w:p w:rsidR="003450BD" w:rsidRPr="009F0A7D" w:rsidRDefault="003450BD" w:rsidP="003C385E">
            <w:pPr>
              <w:spacing w:line="360" w:lineRule="auto"/>
              <w:ind w:firstLine="48"/>
              <w:rPr>
                <w:color w:val="000000"/>
                <w:szCs w:val="26"/>
              </w:rPr>
            </w:pPr>
            <w:r w:rsidRPr="009F0A7D">
              <w:rPr>
                <w:i/>
                <w:color w:val="000000"/>
                <w:sz w:val="27"/>
                <w:szCs w:val="27"/>
              </w:rPr>
              <w:t>Physics II</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sidRPr="009F0A7D">
              <w:rPr>
                <w:color w:val="000000"/>
                <w:szCs w:val="26"/>
              </w:rPr>
              <w:t>3</w:t>
            </w:r>
          </w:p>
          <w:p w:rsidR="003450BD" w:rsidRPr="009F0A7D" w:rsidRDefault="003450BD" w:rsidP="003C385E">
            <w:pPr>
              <w:spacing w:line="360" w:lineRule="auto"/>
              <w:ind w:left="-108" w:right="-108" w:firstLine="12"/>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1</w:t>
            </w:r>
            <w:r>
              <w:rPr>
                <w:b w:val="0"/>
                <w:color w:val="000000"/>
                <w:sz w:val="26"/>
                <w:szCs w:val="26"/>
              </w:rPr>
              <w:t>1</w:t>
            </w:r>
            <w:r w:rsidRPr="009F0A7D">
              <w:rPr>
                <w:b w:val="0"/>
                <w:color w:val="000000"/>
                <w:sz w:val="26"/>
                <w:szCs w:val="26"/>
              </w:rPr>
              <w:t>/</w:t>
            </w:r>
            <w:r w:rsidRPr="009F0A7D">
              <w:rPr>
                <w:color w:val="000000"/>
                <w:sz w:val="22"/>
                <w:szCs w:val="22"/>
              </w:rPr>
              <w:t xml:space="preserve"> </w:t>
            </w:r>
            <w:r w:rsidRPr="00D6527C">
              <w:rPr>
                <w:sz w:val="22"/>
                <w:szCs w:val="26"/>
                <w:lang w:val="vi-VN" w:eastAsia="vi-VN"/>
              </w:rPr>
              <w:t>ENGR111</w:t>
            </w:r>
          </w:p>
        </w:tc>
        <w:tc>
          <w:tcPr>
            <w:tcW w:w="5021" w:type="dxa"/>
            <w:shd w:val="clear" w:color="auto" w:fill="auto"/>
            <w:vAlign w:val="center"/>
          </w:tcPr>
          <w:p w:rsidR="003450BD" w:rsidRPr="009F0A7D" w:rsidRDefault="003450BD" w:rsidP="003C385E">
            <w:pPr>
              <w:spacing w:line="360" w:lineRule="auto"/>
              <w:ind w:firstLine="48"/>
              <w:rPr>
                <w:color w:val="000000"/>
                <w:szCs w:val="26"/>
              </w:rPr>
            </w:pPr>
            <w:r w:rsidRPr="009F0A7D">
              <w:rPr>
                <w:color w:val="000000"/>
                <w:szCs w:val="26"/>
              </w:rPr>
              <w:t xml:space="preserve">Tin học đại cương </w:t>
            </w:r>
          </w:p>
          <w:p w:rsidR="003450BD" w:rsidRPr="00D6527C" w:rsidRDefault="003450BD" w:rsidP="003C385E">
            <w:pPr>
              <w:spacing w:line="360" w:lineRule="auto"/>
              <w:ind w:firstLine="48"/>
              <w:rPr>
                <w:i/>
                <w:color w:val="000000"/>
                <w:szCs w:val="26"/>
              </w:rPr>
            </w:pPr>
            <w:r w:rsidRPr="00D6527C">
              <w:rPr>
                <w:i/>
                <w:szCs w:val="26"/>
                <w:lang w:val="vi-VN" w:eastAsia="vi-VN"/>
              </w:rPr>
              <w:t>Introduction to Engineering Programming</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Pr>
                <w:color w:val="000000"/>
                <w:szCs w:val="26"/>
              </w:rPr>
              <w:t>2</w:t>
            </w:r>
          </w:p>
          <w:p w:rsidR="003450BD" w:rsidRPr="009F0A7D" w:rsidRDefault="003450BD" w:rsidP="003C385E">
            <w:pPr>
              <w:spacing w:line="360" w:lineRule="auto"/>
              <w:ind w:left="-108" w:right="-108" w:firstLine="12"/>
              <w:jc w:val="center"/>
              <w:rPr>
                <w:color w:val="000000"/>
                <w:szCs w:val="26"/>
              </w:rPr>
            </w:pPr>
            <w:r w:rsidRPr="009F0A7D">
              <w:rPr>
                <w:color w:val="000000"/>
                <w:szCs w:val="26"/>
              </w:rPr>
              <w:t>(</w:t>
            </w:r>
            <w:r>
              <w:rPr>
                <w:color w:val="000000"/>
                <w:szCs w:val="26"/>
              </w:rPr>
              <w:t>15</w:t>
            </w:r>
            <w:r w:rsidRPr="009F0A7D">
              <w:rPr>
                <w:color w:val="000000"/>
                <w:szCs w:val="26"/>
              </w:rPr>
              <w:t>/30/</w:t>
            </w:r>
            <w:r>
              <w:rPr>
                <w:color w:val="000000"/>
                <w:szCs w:val="26"/>
              </w:rPr>
              <w:t>45</w:t>
            </w:r>
            <w:r w:rsidRPr="009F0A7D">
              <w:rPr>
                <w:color w:val="000000"/>
                <w:szCs w:val="26"/>
              </w:rPr>
              <w:t>)</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12</w:t>
            </w:r>
            <w:r w:rsidRPr="009F0A7D">
              <w:rPr>
                <w:b w:val="0"/>
                <w:color w:val="000000"/>
                <w:sz w:val="26"/>
                <w:szCs w:val="26"/>
              </w:rPr>
              <w:t>/</w:t>
            </w:r>
            <w:r w:rsidRPr="009F0A7D">
              <w:rPr>
                <w:color w:val="000000"/>
                <w:sz w:val="22"/>
                <w:szCs w:val="22"/>
              </w:rPr>
              <w:t xml:space="preserve"> MATH122</w:t>
            </w:r>
          </w:p>
        </w:tc>
        <w:tc>
          <w:tcPr>
            <w:tcW w:w="5021" w:type="dxa"/>
            <w:shd w:val="clear" w:color="auto" w:fill="auto"/>
            <w:vAlign w:val="center"/>
          </w:tcPr>
          <w:p w:rsidR="003450BD" w:rsidRPr="009F0A7D" w:rsidRDefault="003450BD" w:rsidP="003C385E">
            <w:pPr>
              <w:spacing w:line="360" w:lineRule="auto"/>
              <w:rPr>
                <w:color w:val="000000"/>
                <w:szCs w:val="26"/>
              </w:rPr>
            </w:pPr>
            <w:r w:rsidRPr="009F0A7D">
              <w:rPr>
                <w:color w:val="000000"/>
                <w:szCs w:val="26"/>
              </w:rPr>
              <w:t xml:space="preserve">Giải tích </w:t>
            </w:r>
            <w:r>
              <w:rPr>
                <w:color w:val="000000"/>
                <w:szCs w:val="26"/>
              </w:rPr>
              <w:t>hàm nhiều biến</w:t>
            </w:r>
          </w:p>
          <w:p w:rsidR="003450BD" w:rsidRPr="007F4973" w:rsidRDefault="003450BD" w:rsidP="003C385E">
            <w:pPr>
              <w:spacing w:line="360" w:lineRule="auto"/>
              <w:rPr>
                <w:i/>
                <w:color w:val="000000"/>
                <w:szCs w:val="26"/>
              </w:rPr>
            </w:pPr>
            <w:r w:rsidRPr="009F0A7D">
              <w:rPr>
                <w:i/>
                <w:color w:val="000000"/>
                <w:szCs w:val="26"/>
              </w:rPr>
              <w:t>Multivariable Calculus</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Pr>
                <w:color w:val="000000"/>
                <w:szCs w:val="26"/>
              </w:rPr>
              <w:t>3</w:t>
            </w:r>
          </w:p>
          <w:p w:rsidR="003450BD" w:rsidRPr="009F0A7D" w:rsidRDefault="003450BD" w:rsidP="003C385E">
            <w:pPr>
              <w:spacing w:line="360" w:lineRule="auto"/>
              <w:ind w:left="-108" w:right="-108" w:firstLine="12"/>
              <w:jc w:val="center"/>
              <w:rPr>
                <w:color w:val="000000"/>
                <w:szCs w:val="26"/>
              </w:rPr>
            </w:pPr>
            <w:r>
              <w:rPr>
                <w:color w:val="000000"/>
                <w:szCs w:val="26"/>
              </w:rPr>
              <w:t>(45/0/90</w:t>
            </w:r>
            <w:r w:rsidRPr="009F0A7D">
              <w:rPr>
                <w:color w:val="000000"/>
                <w:szCs w:val="26"/>
              </w:rPr>
              <w:t>)</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13</w:t>
            </w:r>
            <w:r w:rsidRPr="009F0A7D">
              <w:rPr>
                <w:b w:val="0"/>
                <w:color w:val="000000"/>
                <w:sz w:val="26"/>
                <w:szCs w:val="26"/>
              </w:rPr>
              <w:t>/</w:t>
            </w:r>
            <w:r w:rsidRPr="009F0A7D">
              <w:rPr>
                <w:color w:val="000000"/>
                <w:sz w:val="22"/>
                <w:szCs w:val="22"/>
              </w:rPr>
              <w:t xml:space="preserve"> MATH232</w:t>
            </w:r>
          </w:p>
        </w:tc>
        <w:tc>
          <w:tcPr>
            <w:tcW w:w="5021" w:type="dxa"/>
            <w:shd w:val="clear" w:color="auto" w:fill="auto"/>
            <w:vAlign w:val="center"/>
          </w:tcPr>
          <w:p w:rsidR="003450BD" w:rsidRPr="009F0A7D" w:rsidRDefault="003450BD" w:rsidP="003C385E">
            <w:pPr>
              <w:spacing w:line="360" w:lineRule="auto"/>
              <w:rPr>
                <w:color w:val="000000"/>
                <w:szCs w:val="26"/>
              </w:rPr>
            </w:pPr>
            <w:r>
              <w:rPr>
                <w:color w:val="000000"/>
                <w:szCs w:val="26"/>
              </w:rPr>
              <w:t>Nhập môn đ</w:t>
            </w:r>
            <w:r w:rsidRPr="009F0A7D">
              <w:rPr>
                <w:color w:val="000000"/>
                <w:szCs w:val="26"/>
              </w:rPr>
              <w:t>ại số tuyến tính</w:t>
            </w:r>
          </w:p>
          <w:p w:rsidR="003450BD" w:rsidRPr="009F0A7D" w:rsidRDefault="003450BD" w:rsidP="003C385E">
            <w:pPr>
              <w:spacing w:line="360" w:lineRule="auto"/>
              <w:rPr>
                <w:color w:val="000000"/>
                <w:szCs w:val="26"/>
              </w:rPr>
            </w:pPr>
            <w:r>
              <w:rPr>
                <w:i/>
                <w:color w:val="000000"/>
                <w:szCs w:val="26"/>
              </w:rPr>
              <w:t xml:space="preserve">Introduction to </w:t>
            </w:r>
            <w:r w:rsidRPr="009F0A7D">
              <w:rPr>
                <w:i/>
                <w:color w:val="000000"/>
                <w:szCs w:val="26"/>
              </w:rPr>
              <w:t>Linear Algebra</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sidRPr="009F0A7D">
              <w:rPr>
                <w:color w:val="000000"/>
                <w:szCs w:val="26"/>
              </w:rPr>
              <w:t>2</w:t>
            </w:r>
          </w:p>
          <w:p w:rsidR="003450BD" w:rsidRPr="009F0A7D" w:rsidRDefault="003450BD" w:rsidP="003C385E">
            <w:pPr>
              <w:spacing w:line="360" w:lineRule="auto"/>
              <w:ind w:left="-108" w:right="-108" w:firstLine="12"/>
              <w:jc w:val="center"/>
              <w:rPr>
                <w:color w:val="000000"/>
                <w:szCs w:val="26"/>
              </w:rPr>
            </w:pPr>
            <w:r w:rsidRPr="009F0A7D">
              <w:rPr>
                <w:color w:val="000000"/>
                <w:szCs w:val="26"/>
              </w:rPr>
              <w:t>(30/0/60)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b w:val="0"/>
                <w:color w:val="000000"/>
                <w:sz w:val="26"/>
                <w:szCs w:val="26"/>
              </w:rPr>
            </w:pPr>
            <w:r>
              <w:rPr>
                <w:b w:val="0"/>
                <w:color w:val="000000"/>
                <w:sz w:val="26"/>
                <w:szCs w:val="26"/>
              </w:rPr>
              <w:t>15/</w:t>
            </w:r>
          </w:p>
          <w:p w:rsidR="003450BD" w:rsidRPr="00B92020" w:rsidRDefault="003450BD" w:rsidP="003C385E">
            <w:r w:rsidRPr="00E6431E">
              <w:rPr>
                <w:color w:val="000000"/>
                <w:szCs w:val="26"/>
                <w:lang w:val="vi-VN" w:eastAsia="vi-VN"/>
              </w:rPr>
              <w:t>MATH25</w:t>
            </w:r>
            <w:r>
              <w:rPr>
                <w:color w:val="000000"/>
                <w:szCs w:val="26"/>
                <w:lang w:eastAsia="vi-VN"/>
              </w:rPr>
              <w:t>3</w:t>
            </w:r>
          </w:p>
        </w:tc>
        <w:tc>
          <w:tcPr>
            <w:tcW w:w="5021" w:type="dxa"/>
            <w:shd w:val="clear" w:color="auto" w:fill="auto"/>
            <w:vAlign w:val="center"/>
          </w:tcPr>
          <w:p w:rsidR="003450BD" w:rsidRDefault="003450BD" w:rsidP="003C385E">
            <w:pPr>
              <w:spacing w:line="360" w:lineRule="auto"/>
              <w:ind w:firstLine="48"/>
              <w:rPr>
                <w:color w:val="000000"/>
                <w:szCs w:val="26"/>
                <w:lang w:eastAsia="vi-VN"/>
              </w:rPr>
            </w:pPr>
            <w:r w:rsidRPr="00923015">
              <w:rPr>
                <w:color w:val="000000"/>
                <w:szCs w:val="26"/>
                <w:lang w:val="vi-VN" w:eastAsia="vi-VN"/>
              </w:rPr>
              <w:t>Nhập môn x</w:t>
            </w:r>
            <w:r w:rsidRPr="00E6431E">
              <w:rPr>
                <w:color w:val="000000"/>
                <w:szCs w:val="26"/>
                <w:lang w:val="vi-VN" w:eastAsia="vi-VN"/>
              </w:rPr>
              <w:t>ác suất thống kê</w:t>
            </w:r>
          </w:p>
          <w:p w:rsidR="003450BD" w:rsidRPr="00B92020" w:rsidRDefault="003450BD" w:rsidP="003C385E">
            <w:pPr>
              <w:spacing w:line="360" w:lineRule="auto"/>
              <w:ind w:firstLine="48"/>
              <w:rPr>
                <w:i/>
                <w:color w:val="000000"/>
                <w:szCs w:val="26"/>
              </w:rPr>
            </w:pPr>
            <w:r w:rsidRPr="00B92020">
              <w:rPr>
                <w:i/>
                <w:color w:val="000000"/>
                <w:szCs w:val="26"/>
                <w:lang w:eastAsia="vi-VN"/>
              </w:rPr>
              <w:t xml:space="preserve">Introduction to </w:t>
            </w:r>
            <w:r w:rsidRPr="00B92020">
              <w:rPr>
                <w:i/>
                <w:color w:val="000000"/>
                <w:szCs w:val="26"/>
                <w:lang w:val="vi-VN" w:eastAsia="vi-VN"/>
              </w:rPr>
              <w:t>Probability and Statistics</w:t>
            </w:r>
          </w:p>
        </w:tc>
        <w:tc>
          <w:tcPr>
            <w:tcW w:w="2126" w:type="dxa"/>
            <w:shd w:val="clear" w:color="auto" w:fill="auto"/>
            <w:vAlign w:val="center"/>
          </w:tcPr>
          <w:p w:rsidR="003450BD" w:rsidRPr="009F0A7D" w:rsidRDefault="003450BD" w:rsidP="003C385E">
            <w:pPr>
              <w:spacing w:line="360" w:lineRule="auto"/>
              <w:ind w:left="-108" w:right="-108" w:firstLine="12"/>
              <w:jc w:val="center"/>
              <w:rPr>
                <w:color w:val="000000"/>
                <w:szCs w:val="26"/>
              </w:rPr>
            </w:pPr>
            <w:r w:rsidRPr="009F0A7D">
              <w:rPr>
                <w:color w:val="000000"/>
                <w:szCs w:val="26"/>
              </w:rPr>
              <w:t>2</w:t>
            </w:r>
          </w:p>
          <w:p w:rsidR="003450BD" w:rsidRPr="009F0A7D" w:rsidRDefault="003450BD" w:rsidP="003C385E">
            <w:pPr>
              <w:spacing w:line="360" w:lineRule="auto"/>
              <w:ind w:left="-108" w:right="-108" w:firstLine="12"/>
              <w:jc w:val="center"/>
              <w:rPr>
                <w:color w:val="000000"/>
                <w:szCs w:val="26"/>
              </w:rPr>
            </w:pPr>
            <w:r w:rsidRPr="009F0A7D">
              <w:rPr>
                <w:color w:val="000000"/>
                <w:szCs w:val="26"/>
              </w:rPr>
              <w:t>(30/0/60)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F3713A" w:rsidRPr="009F0A7D" w:rsidTr="00427D03">
        <w:trPr>
          <w:trHeight w:val="397"/>
        </w:trPr>
        <w:tc>
          <w:tcPr>
            <w:tcW w:w="8646" w:type="dxa"/>
            <w:gridSpan w:val="3"/>
            <w:shd w:val="clear" w:color="auto" w:fill="auto"/>
          </w:tcPr>
          <w:p w:rsidR="00F3713A" w:rsidRPr="009F0A7D" w:rsidRDefault="00F3713A" w:rsidP="003C385E">
            <w:pPr>
              <w:pStyle w:val="Title"/>
              <w:spacing w:before="0" w:after="0" w:line="240" w:lineRule="auto"/>
              <w:jc w:val="left"/>
              <w:rPr>
                <w:i/>
                <w:color w:val="000000"/>
                <w:sz w:val="26"/>
                <w:szCs w:val="26"/>
                <w:lang w:val="vi-VN"/>
              </w:rPr>
            </w:pPr>
            <w:r w:rsidRPr="009F0A7D">
              <w:rPr>
                <w:i/>
                <w:color w:val="000000"/>
                <w:sz w:val="26"/>
                <w:szCs w:val="26"/>
              </w:rPr>
              <w:t>1.4 Tiếng Anh: 6</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color w:val="000000"/>
                <w:sz w:val="22"/>
                <w:szCs w:val="22"/>
              </w:rPr>
            </w:pPr>
            <w:r w:rsidRPr="009F0A7D">
              <w:rPr>
                <w:b w:val="0"/>
                <w:color w:val="000000"/>
                <w:sz w:val="26"/>
                <w:szCs w:val="26"/>
              </w:rPr>
              <w:lastRenderedPageBreak/>
              <w:t>1</w:t>
            </w:r>
            <w:r>
              <w:rPr>
                <w:b w:val="0"/>
                <w:color w:val="000000"/>
                <w:sz w:val="26"/>
                <w:szCs w:val="26"/>
              </w:rPr>
              <w:t>6</w:t>
            </w:r>
            <w:r w:rsidRPr="009F0A7D">
              <w:rPr>
                <w:b w:val="0"/>
                <w:color w:val="000000"/>
                <w:sz w:val="26"/>
                <w:szCs w:val="26"/>
              </w:rPr>
              <w:t>/</w:t>
            </w:r>
            <w:r>
              <w:rPr>
                <w:color w:val="000000"/>
                <w:sz w:val="22"/>
                <w:szCs w:val="22"/>
              </w:rPr>
              <w:t xml:space="preserve"> </w:t>
            </w:r>
          </w:p>
          <w:p w:rsidR="003450BD" w:rsidRPr="009F0A7D" w:rsidRDefault="003450BD" w:rsidP="003C385E">
            <w:pPr>
              <w:pStyle w:val="Title"/>
              <w:spacing w:before="0" w:after="0" w:line="240" w:lineRule="auto"/>
              <w:rPr>
                <w:b w:val="0"/>
                <w:color w:val="000000"/>
                <w:sz w:val="26"/>
                <w:szCs w:val="26"/>
              </w:rPr>
            </w:pPr>
            <w:r w:rsidRPr="001A78EC">
              <w:rPr>
                <w:color w:val="000000"/>
                <w:sz w:val="26"/>
                <w:szCs w:val="22"/>
              </w:rPr>
              <w:t>ENG213</w:t>
            </w:r>
          </w:p>
        </w:tc>
        <w:tc>
          <w:tcPr>
            <w:tcW w:w="5021" w:type="dxa"/>
            <w:shd w:val="clear" w:color="auto" w:fill="auto"/>
          </w:tcPr>
          <w:p w:rsidR="003450BD" w:rsidRPr="009F0A7D" w:rsidRDefault="003450BD" w:rsidP="003C385E">
            <w:pPr>
              <w:spacing w:line="360" w:lineRule="auto"/>
              <w:rPr>
                <w:color w:val="000000"/>
                <w:szCs w:val="26"/>
              </w:rPr>
            </w:pPr>
            <w:r w:rsidRPr="009F0A7D">
              <w:rPr>
                <w:color w:val="000000"/>
                <w:szCs w:val="26"/>
              </w:rPr>
              <w:t>T</w:t>
            </w:r>
            <w:r>
              <w:rPr>
                <w:color w:val="000000"/>
                <w:szCs w:val="26"/>
              </w:rPr>
              <w:t xml:space="preserve">iếng Anh </w:t>
            </w:r>
            <w:r w:rsidRPr="009F0A7D">
              <w:rPr>
                <w:color w:val="000000"/>
                <w:szCs w:val="26"/>
              </w:rPr>
              <w:t>1</w:t>
            </w:r>
          </w:p>
          <w:p w:rsidR="003450BD" w:rsidRPr="009F0A7D" w:rsidRDefault="003450BD" w:rsidP="003C385E">
            <w:pPr>
              <w:spacing w:line="360" w:lineRule="auto"/>
              <w:rPr>
                <w:i/>
                <w:color w:val="000000"/>
                <w:szCs w:val="26"/>
              </w:rPr>
            </w:pPr>
            <w:r w:rsidRPr="009F0A7D">
              <w:rPr>
                <w:i/>
                <w:snapToGrid w:val="0"/>
                <w:color w:val="000000"/>
                <w:szCs w:val="26"/>
              </w:rPr>
              <w:t>English 1</w:t>
            </w:r>
          </w:p>
        </w:tc>
        <w:tc>
          <w:tcPr>
            <w:tcW w:w="2126" w:type="dxa"/>
            <w:shd w:val="clear" w:color="auto" w:fill="auto"/>
            <w:vAlign w:val="center"/>
          </w:tcPr>
          <w:p w:rsidR="003450BD" w:rsidRPr="009F0A7D" w:rsidRDefault="003450BD" w:rsidP="003C385E">
            <w:pPr>
              <w:spacing w:line="360" w:lineRule="auto"/>
              <w:ind w:left="-108" w:right="-108"/>
              <w:jc w:val="center"/>
              <w:rPr>
                <w:color w:val="000000"/>
                <w:szCs w:val="26"/>
              </w:rPr>
            </w:pPr>
            <w:r>
              <w:rPr>
                <w:color w:val="000000"/>
                <w:szCs w:val="26"/>
              </w:rPr>
              <w:t>3</w:t>
            </w:r>
          </w:p>
          <w:p w:rsidR="003450BD" w:rsidRPr="009F0A7D" w:rsidRDefault="003450BD" w:rsidP="003C385E">
            <w:pPr>
              <w:spacing w:line="360" w:lineRule="auto"/>
              <w:ind w:left="-108" w:right="-108"/>
              <w:jc w:val="center"/>
              <w:rPr>
                <w:color w:val="000000"/>
                <w:szCs w:val="26"/>
              </w:rPr>
            </w:pPr>
            <w:r w:rsidRPr="009F0A7D">
              <w:rPr>
                <w:color w:val="000000"/>
                <w:szCs w:val="26"/>
              </w:rPr>
              <w:t>(30/</w:t>
            </w:r>
            <w:r>
              <w:rPr>
                <w:color w:val="000000"/>
                <w:szCs w:val="26"/>
              </w:rPr>
              <w:t>3</w:t>
            </w:r>
            <w:r w:rsidRPr="009F0A7D">
              <w:rPr>
                <w:color w:val="000000"/>
                <w:szCs w:val="26"/>
              </w:rPr>
              <w:t>0/</w:t>
            </w:r>
            <w:r>
              <w:rPr>
                <w:color w:val="000000"/>
                <w:szCs w:val="26"/>
              </w:rPr>
              <w:t>75</w:t>
            </w:r>
            <w:r w:rsidRPr="009F0A7D">
              <w:rPr>
                <w:color w:val="000000"/>
                <w:szCs w:val="26"/>
              </w:rPr>
              <w:t>)</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1A78EC" w:rsidRDefault="003450BD" w:rsidP="003C385E">
            <w:pPr>
              <w:pStyle w:val="Title"/>
              <w:spacing w:before="0" w:after="0" w:line="240" w:lineRule="auto"/>
              <w:rPr>
                <w:color w:val="000000"/>
                <w:sz w:val="26"/>
                <w:szCs w:val="26"/>
              </w:rPr>
            </w:pPr>
            <w:r w:rsidRPr="001A78EC">
              <w:rPr>
                <w:b w:val="0"/>
                <w:color w:val="000000"/>
                <w:sz w:val="26"/>
                <w:szCs w:val="26"/>
              </w:rPr>
              <w:t>17/</w:t>
            </w:r>
            <w:r w:rsidRPr="001A78EC">
              <w:rPr>
                <w:color w:val="000000"/>
                <w:sz w:val="26"/>
                <w:szCs w:val="26"/>
              </w:rPr>
              <w:t xml:space="preserve"> </w:t>
            </w:r>
          </w:p>
          <w:p w:rsidR="003450BD" w:rsidRPr="009F0A7D" w:rsidRDefault="003450BD" w:rsidP="003C385E">
            <w:pPr>
              <w:pStyle w:val="Title"/>
              <w:spacing w:before="0" w:after="0" w:line="240" w:lineRule="auto"/>
              <w:rPr>
                <w:b w:val="0"/>
                <w:color w:val="000000"/>
                <w:sz w:val="26"/>
                <w:szCs w:val="26"/>
              </w:rPr>
            </w:pPr>
            <w:r w:rsidRPr="001A78EC">
              <w:rPr>
                <w:color w:val="000000"/>
                <w:sz w:val="26"/>
                <w:szCs w:val="26"/>
              </w:rPr>
              <w:t>ENG224</w:t>
            </w:r>
          </w:p>
        </w:tc>
        <w:tc>
          <w:tcPr>
            <w:tcW w:w="5021" w:type="dxa"/>
            <w:shd w:val="clear" w:color="auto" w:fill="auto"/>
          </w:tcPr>
          <w:p w:rsidR="003450BD" w:rsidRPr="009F0A7D" w:rsidRDefault="003450BD" w:rsidP="003C385E">
            <w:pPr>
              <w:spacing w:line="360" w:lineRule="auto"/>
              <w:rPr>
                <w:color w:val="000000"/>
                <w:szCs w:val="26"/>
              </w:rPr>
            </w:pPr>
            <w:r>
              <w:rPr>
                <w:color w:val="000000"/>
                <w:szCs w:val="26"/>
              </w:rPr>
              <w:t xml:space="preserve">Tiếng Anh </w:t>
            </w:r>
            <w:r w:rsidRPr="009F0A7D">
              <w:rPr>
                <w:color w:val="000000"/>
                <w:szCs w:val="26"/>
              </w:rPr>
              <w:t>2</w:t>
            </w:r>
          </w:p>
          <w:p w:rsidR="003450BD" w:rsidRPr="009F0A7D" w:rsidRDefault="003450BD" w:rsidP="003C385E">
            <w:pPr>
              <w:spacing w:line="360" w:lineRule="auto"/>
              <w:rPr>
                <w:i/>
                <w:color w:val="000000"/>
                <w:szCs w:val="26"/>
              </w:rPr>
            </w:pPr>
            <w:r w:rsidRPr="009F0A7D">
              <w:rPr>
                <w:i/>
                <w:snapToGrid w:val="0"/>
                <w:color w:val="000000"/>
                <w:szCs w:val="26"/>
              </w:rPr>
              <w:t>English 2</w:t>
            </w:r>
          </w:p>
        </w:tc>
        <w:tc>
          <w:tcPr>
            <w:tcW w:w="2126" w:type="dxa"/>
            <w:shd w:val="clear" w:color="auto" w:fill="auto"/>
            <w:vAlign w:val="center"/>
          </w:tcPr>
          <w:p w:rsidR="003450BD" w:rsidRPr="009F0A7D" w:rsidRDefault="003450BD" w:rsidP="003C385E">
            <w:pPr>
              <w:spacing w:line="360" w:lineRule="auto"/>
              <w:ind w:left="-108" w:right="-108"/>
              <w:jc w:val="center"/>
              <w:rPr>
                <w:color w:val="000000"/>
                <w:szCs w:val="26"/>
              </w:rPr>
            </w:pPr>
            <w:r>
              <w:rPr>
                <w:color w:val="000000"/>
                <w:szCs w:val="26"/>
              </w:rPr>
              <w:t>3</w:t>
            </w:r>
          </w:p>
          <w:p w:rsidR="003450BD" w:rsidRPr="009F0A7D" w:rsidRDefault="003450BD" w:rsidP="003C385E">
            <w:pPr>
              <w:spacing w:line="360" w:lineRule="auto"/>
              <w:ind w:left="-108" w:right="-108"/>
              <w:jc w:val="center"/>
              <w:rPr>
                <w:color w:val="000000"/>
                <w:szCs w:val="26"/>
              </w:rPr>
            </w:pPr>
            <w:r w:rsidRPr="009F0A7D">
              <w:rPr>
                <w:color w:val="000000"/>
                <w:szCs w:val="26"/>
              </w:rPr>
              <w:t>(30/</w:t>
            </w:r>
            <w:r>
              <w:rPr>
                <w:color w:val="000000"/>
                <w:szCs w:val="26"/>
              </w:rPr>
              <w:t>30/75</w:t>
            </w:r>
            <w:r w:rsidRPr="009F0A7D">
              <w:rPr>
                <w:color w:val="000000"/>
                <w:szCs w:val="26"/>
              </w:rPr>
              <w:t>)</w:t>
            </w:r>
          </w:p>
        </w:tc>
        <w:tc>
          <w:tcPr>
            <w:tcW w:w="851" w:type="dxa"/>
            <w:shd w:val="clear" w:color="auto" w:fill="auto"/>
          </w:tcPr>
          <w:p w:rsidR="003450BD" w:rsidRPr="009F0A7D" w:rsidRDefault="003450BD" w:rsidP="003C385E">
            <w:pPr>
              <w:rPr>
                <w:color w:val="000000"/>
              </w:rPr>
            </w:pPr>
          </w:p>
        </w:tc>
      </w:tr>
      <w:tr w:rsidR="00F3713A" w:rsidRPr="009F0A7D" w:rsidTr="00427D03">
        <w:trPr>
          <w:trHeight w:val="397"/>
        </w:trPr>
        <w:tc>
          <w:tcPr>
            <w:tcW w:w="8646" w:type="dxa"/>
            <w:gridSpan w:val="3"/>
            <w:shd w:val="clear" w:color="auto" w:fill="auto"/>
          </w:tcPr>
          <w:p w:rsidR="00F3713A" w:rsidRPr="00C819DE" w:rsidRDefault="00F3713A" w:rsidP="003C385E">
            <w:pPr>
              <w:pStyle w:val="Title"/>
              <w:spacing w:before="0" w:after="0" w:line="240" w:lineRule="auto"/>
              <w:jc w:val="left"/>
              <w:rPr>
                <w:color w:val="000000"/>
                <w:sz w:val="26"/>
                <w:szCs w:val="26"/>
                <w:lang w:val="vi-VN"/>
              </w:rPr>
            </w:pPr>
            <w:r w:rsidRPr="009F0A7D">
              <w:rPr>
                <w:color w:val="000000"/>
                <w:sz w:val="26"/>
                <w:szCs w:val="26"/>
                <w:lang w:val="vi-VN"/>
              </w:rPr>
              <w:t>2. Kiến thức giáo dục chuyên nghiệp: 1</w:t>
            </w:r>
            <w:r w:rsidRPr="0094325F">
              <w:rPr>
                <w:color w:val="000000"/>
                <w:sz w:val="26"/>
                <w:szCs w:val="26"/>
                <w:lang w:val="vi-VN"/>
              </w:rPr>
              <w:t>1</w:t>
            </w:r>
            <w:r w:rsidRPr="00C819DE">
              <w:rPr>
                <w:color w:val="000000"/>
                <w:sz w:val="26"/>
                <w:szCs w:val="26"/>
                <w:lang w:val="vi-VN"/>
              </w:rPr>
              <w:t>3</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8646" w:type="dxa"/>
            <w:gridSpan w:val="3"/>
            <w:shd w:val="clear" w:color="auto" w:fill="auto"/>
          </w:tcPr>
          <w:p w:rsidR="00F3713A" w:rsidRPr="00C819DE" w:rsidRDefault="00F3713A" w:rsidP="003C385E">
            <w:pPr>
              <w:pStyle w:val="Title"/>
              <w:spacing w:before="0" w:after="0" w:line="240" w:lineRule="auto"/>
              <w:jc w:val="left"/>
              <w:rPr>
                <w:i/>
                <w:color w:val="000000"/>
                <w:sz w:val="26"/>
                <w:szCs w:val="26"/>
                <w:lang w:val="vi-VN"/>
              </w:rPr>
            </w:pPr>
            <w:r w:rsidRPr="009F0A7D">
              <w:rPr>
                <w:i/>
                <w:color w:val="000000"/>
                <w:sz w:val="26"/>
                <w:szCs w:val="26"/>
                <w:lang w:val="vi-VN"/>
              </w:rPr>
              <w:t xml:space="preserve">2.1 Kiến thức cơ sở </w:t>
            </w:r>
            <w:r w:rsidRPr="00815E7B">
              <w:rPr>
                <w:i/>
                <w:color w:val="000000"/>
                <w:sz w:val="26"/>
                <w:szCs w:val="26"/>
                <w:lang w:val="vi-VN"/>
              </w:rPr>
              <w:t xml:space="preserve">khối </w:t>
            </w:r>
            <w:r>
              <w:rPr>
                <w:i/>
                <w:color w:val="000000"/>
                <w:sz w:val="26"/>
                <w:szCs w:val="26"/>
                <w:lang w:val="vi-VN"/>
              </w:rPr>
              <w:t>ngành</w:t>
            </w:r>
            <w:r w:rsidRPr="00C819DE">
              <w:rPr>
                <w:i/>
                <w:color w:val="000000"/>
                <w:sz w:val="26"/>
                <w:szCs w:val="26"/>
                <w:lang w:val="vi-VN"/>
              </w:rPr>
              <w:t>, cơ sở ngành</w:t>
            </w:r>
            <w:r>
              <w:rPr>
                <w:i/>
                <w:color w:val="000000"/>
                <w:sz w:val="26"/>
                <w:szCs w:val="26"/>
                <w:lang w:val="vi-VN"/>
              </w:rPr>
              <w:t xml:space="preserve">: </w:t>
            </w:r>
            <w:r w:rsidRPr="00C819DE">
              <w:rPr>
                <w:i/>
                <w:color w:val="000000"/>
                <w:sz w:val="26"/>
                <w:szCs w:val="26"/>
                <w:lang w:val="vi-VN"/>
              </w:rPr>
              <w:t>58</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18</w:t>
            </w:r>
            <w:r w:rsidRPr="009F0A7D">
              <w:rPr>
                <w:b w:val="0"/>
                <w:color w:val="000000"/>
                <w:sz w:val="26"/>
                <w:szCs w:val="26"/>
              </w:rPr>
              <w:t>/ETE201</w:t>
            </w:r>
          </w:p>
        </w:tc>
        <w:tc>
          <w:tcPr>
            <w:tcW w:w="5021" w:type="dxa"/>
            <w:shd w:val="clear" w:color="auto" w:fill="auto"/>
            <w:vAlign w:val="center"/>
          </w:tcPr>
          <w:p w:rsidR="003450BD" w:rsidRDefault="003450BD" w:rsidP="003C385E">
            <w:pPr>
              <w:spacing w:line="240" w:lineRule="atLeast"/>
              <w:rPr>
                <w:color w:val="000000"/>
                <w:szCs w:val="26"/>
              </w:rPr>
            </w:pPr>
            <w:r w:rsidRPr="009F0A7D">
              <w:rPr>
                <w:color w:val="000000"/>
                <w:szCs w:val="26"/>
              </w:rPr>
              <w:t>Nhập môn về kĩ thuậ</w:t>
            </w:r>
            <w:r>
              <w:rPr>
                <w:color w:val="000000"/>
                <w:szCs w:val="26"/>
              </w:rPr>
              <w:t>t điện tử viễn thông</w:t>
            </w:r>
          </w:p>
          <w:p w:rsidR="003450BD" w:rsidRPr="009F0A7D" w:rsidRDefault="003450BD" w:rsidP="003C385E">
            <w:pPr>
              <w:spacing w:line="240" w:lineRule="atLeast"/>
              <w:rPr>
                <w:color w:val="000000"/>
                <w:szCs w:val="26"/>
              </w:rPr>
            </w:pPr>
          </w:p>
          <w:p w:rsidR="003450BD" w:rsidRPr="00815E7B" w:rsidRDefault="003450BD" w:rsidP="003C385E">
            <w:pPr>
              <w:spacing w:line="240" w:lineRule="atLeast"/>
              <w:rPr>
                <w:b/>
                <w:i/>
                <w:lang w:val="it-IT"/>
              </w:rPr>
            </w:pPr>
            <w:r w:rsidRPr="00815E7B">
              <w:rPr>
                <w:i/>
                <w:color w:val="000000"/>
                <w:szCs w:val="26"/>
              </w:rPr>
              <w:t>Introduction to Electronics - Telecommunication Engineering</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19</w:t>
            </w:r>
            <w:r w:rsidRPr="009F0A7D">
              <w:rPr>
                <w:b w:val="0"/>
                <w:color w:val="000000"/>
                <w:sz w:val="26"/>
                <w:szCs w:val="26"/>
              </w:rPr>
              <w:t>/ ETE20</w:t>
            </w:r>
            <w:r>
              <w:rPr>
                <w:b w:val="0"/>
                <w:color w:val="000000"/>
                <w:sz w:val="26"/>
                <w:szCs w:val="26"/>
              </w:rPr>
              <w:t>2</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Lý thuyết mạch</w:t>
            </w:r>
          </w:p>
          <w:p w:rsidR="003450BD" w:rsidRPr="009F0A7D" w:rsidRDefault="003450BD" w:rsidP="003C385E">
            <w:pPr>
              <w:spacing w:line="240" w:lineRule="atLeast"/>
              <w:rPr>
                <w:color w:val="000000"/>
                <w:szCs w:val="26"/>
              </w:rPr>
            </w:pPr>
            <w:r w:rsidRPr="009F0A7D">
              <w:rPr>
                <w:i/>
                <w:color w:val="000000"/>
                <w:szCs w:val="26"/>
              </w:rPr>
              <w:t>Circuit Theory</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Pr>
                <w:color w:val="000000"/>
                <w:szCs w:val="26"/>
              </w:rPr>
              <w:t>3</w:t>
            </w:r>
          </w:p>
          <w:p w:rsidR="003450BD" w:rsidRPr="009F0A7D" w:rsidRDefault="003450BD" w:rsidP="003C385E">
            <w:pPr>
              <w:spacing w:line="240" w:lineRule="atLeast"/>
              <w:ind w:left="-108" w:right="-108"/>
              <w:jc w:val="center"/>
              <w:rPr>
                <w:color w:val="000000"/>
                <w:szCs w:val="26"/>
              </w:rPr>
            </w:pPr>
            <w:r>
              <w:rPr>
                <w:color w:val="000000"/>
                <w:szCs w:val="26"/>
              </w:rPr>
              <w:t>(45/0/9</w:t>
            </w:r>
            <w:r w:rsidRPr="009F0A7D">
              <w:rPr>
                <w:color w:val="000000"/>
                <w:szCs w:val="26"/>
              </w:rPr>
              <w:t>0)</w:t>
            </w:r>
          </w:p>
        </w:tc>
        <w:tc>
          <w:tcPr>
            <w:tcW w:w="851" w:type="dxa"/>
            <w:shd w:val="clear" w:color="auto" w:fill="auto"/>
          </w:tcPr>
          <w:p w:rsidR="003450BD" w:rsidRPr="009F0A7D" w:rsidRDefault="003450BD"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2</w:t>
            </w:r>
            <w:r>
              <w:rPr>
                <w:b w:val="0"/>
                <w:color w:val="000000"/>
                <w:sz w:val="26"/>
                <w:szCs w:val="26"/>
              </w:rPr>
              <w:t>0</w:t>
            </w:r>
            <w:r w:rsidRPr="009F0A7D">
              <w:rPr>
                <w:b w:val="0"/>
                <w:color w:val="000000"/>
                <w:sz w:val="26"/>
                <w:szCs w:val="26"/>
              </w:rPr>
              <w:t>/ ETE20</w:t>
            </w:r>
            <w:r>
              <w:rPr>
                <w:b w:val="0"/>
                <w:color w:val="000000"/>
                <w:sz w:val="26"/>
                <w:szCs w:val="26"/>
              </w:rPr>
              <w:t>3</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Tín hiệu và hệ thống</w:t>
            </w:r>
          </w:p>
          <w:p w:rsidR="00F3713A" w:rsidRPr="009F0A7D" w:rsidRDefault="00F3713A" w:rsidP="003C385E">
            <w:pPr>
              <w:spacing w:line="240" w:lineRule="atLeast"/>
              <w:rPr>
                <w:i/>
                <w:color w:val="000000"/>
                <w:szCs w:val="26"/>
              </w:rPr>
            </w:pPr>
            <w:r w:rsidRPr="009F0A7D">
              <w:rPr>
                <w:i/>
                <w:color w:val="000000"/>
                <w:szCs w:val="26"/>
              </w:rPr>
              <w:t>Signal and system</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2</w:t>
            </w:r>
            <w:r>
              <w:rPr>
                <w:b w:val="0"/>
                <w:color w:val="000000"/>
                <w:sz w:val="26"/>
                <w:szCs w:val="26"/>
              </w:rPr>
              <w:t>1</w:t>
            </w:r>
            <w:r w:rsidRPr="009F0A7D">
              <w:rPr>
                <w:b w:val="0"/>
                <w:color w:val="000000"/>
                <w:sz w:val="26"/>
                <w:szCs w:val="26"/>
              </w:rPr>
              <w:t>/ E</w:t>
            </w:r>
            <w:r>
              <w:rPr>
                <w:b w:val="0"/>
                <w:color w:val="000000"/>
                <w:sz w:val="26"/>
                <w:szCs w:val="26"/>
              </w:rPr>
              <w:t>GN316</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Kỹ thuật điện</w:t>
            </w:r>
          </w:p>
          <w:p w:rsidR="00F3713A" w:rsidRDefault="00F3713A" w:rsidP="003C385E">
            <w:pPr>
              <w:spacing w:line="240" w:lineRule="atLeast"/>
              <w:rPr>
                <w:i/>
                <w:color w:val="000000"/>
                <w:szCs w:val="26"/>
              </w:rPr>
            </w:pPr>
          </w:p>
          <w:p w:rsidR="00F3713A" w:rsidRPr="009F0A7D" w:rsidRDefault="00F3713A" w:rsidP="003C385E">
            <w:pPr>
              <w:spacing w:line="240" w:lineRule="atLeast"/>
              <w:rPr>
                <w:i/>
                <w:color w:val="000000"/>
                <w:szCs w:val="26"/>
              </w:rPr>
            </w:pPr>
            <w:r>
              <w:rPr>
                <w:i/>
                <w:color w:val="000000"/>
                <w:szCs w:val="26"/>
              </w:rPr>
              <w:t xml:space="preserve">Introduction to </w:t>
            </w:r>
            <w:r w:rsidRPr="009F0A7D">
              <w:rPr>
                <w:i/>
                <w:color w:val="000000"/>
                <w:szCs w:val="26"/>
              </w:rPr>
              <w:t>Electrical Engineering</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i/>
                <w:color w:val="000000"/>
                <w:szCs w:val="26"/>
              </w:rPr>
            </w:pPr>
            <w:r w:rsidRPr="009F0A7D">
              <w:rPr>
                <w:color w:val="000000"/>
                <w:szCs w:val="26"/>
              </w:rPr>
              <w:t>(30/30/75)</w:t>
            </w:r>
          </w:p>
          <w:p w:rsidR="00F3713A" w:rsidRPr="009F0A7D" w:rsidRDefault="00F3713A" w:rsidP="003C385E">
            <w:pPr>
              <w:spacing w:line="240" w:lineRule="atLeast"/>
              <w:ind w:left="-108" w:right="-108"/>
              <w:jc w:val="center"/>
              <w:rPr>
                <w:i/>
                <w:color w:val="000000"/>
                <w:szCs w:val="26"/>
              </w:rPr>
            </w:pP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2</w:t>
            </w:r>
            <w:r>
              <w:rPr>
                <w:b w:val="0"/>
                <w:color w:val="000000"/>
                <w:sz w:val="26"/>
                <w:szCs w:val="26"/>
              </w:rPr>
              <w:t>2</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 xml:space="preserve"> ETE20</w:t>
            </w:r>
            <w:r>
              <w:rPr>
                <w:b w:val="0"/>
                <w:color w:val="000000"/>
                <w:sz w:val="26"/>
                <w:szCs w:val="26"/>
              </w:rPr>
              <w:t>4</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Linh kiện điện tử</w:t>
            </w:r>
          </w:p>
          <w:p w:rsidR="00F3713A" w:rsidRPr="009F0A7D" w:rsidRDefault="00F3713A" w:rsidP="003C385E">
            <w:pPr>
              <w:spacing w:line="240" w:lineRule="atLeast"/>
              <w:rPr>
                <w:i/>
                <w:color w:val="000000"/>
                <w:szCs w:val="26"/>
              </w:rPr>
            </w:pPr>
            <w:r w:rsidRPr="009F0A7D">
              <w:rPr>
                <w:i/>
                <w:color w:val="000000"/>
                <w:szCs w:val="26"/>
              </w:rPr>
              <w:t>Electronic Devices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(30/0/60)</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2</w:t>
            </w:r>
            <w:r>
              <w:rPr>
                <w:b w:val="0"/>
                <w:color w:val="000000"/>
                <w:sz w:val="26"/>
                <w:szCs w:val="26"/>
              </w:rPr>
              <w:t>3</w:t>
            </w:r>
            <w:r w:rsidRPr="009F0A7D">
              <w:rPr>
                <w:b w:val="0"/>
                <w:color w:val="000000"/>
                <w:sz w:val="26"/>
                <w:szCs w:val="26"/>
              </w:rPr>
              <w:t xml:space="preserve">/ </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ETE20</w:t>
            </w:r>
            <w:r>
              <w:rPr>
                <w:b w:val="0"/>
                <w:color w:val="000000"/>
                <w:sz w:val="26"/>
                <w:szCs w:val="26"/>
              </w:rPr>
              <w:t>5</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Điện tử tương tự</w:t>
            </w:r>
          </w:p>
          <w:p w:rsidR="00F3713A" w:rsidRPr="009F0A7D" w:rsidRDefault="00F3713A" w:rsidP="003C385E">
            <w:pPr>
              <w:spacing w:line="240" w:lineRule="atLeast"/>
              <w:rPr>
                <w:color w:val="000000"/>
                <w:szCs w:val="26"/>
              </w:rPr>
            </w:pPr>
            <w:r w:rsidRPr="009F0A7D">
              <w:rPr>
                <w:i/>
                <w:color w:val="000000"/>
                <w:szCs w:val="26"/>
              </w:rPr>
              <w:t>Analog Electronics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2</w:t>
            </w:r>
            <w:r>
              <w:rPr>
                <w:b w:val="0"/>
                <w:color w:val="000000"/>
                <w:sz w:val="26"/>
                <w:szCs w:val="26"/>
              </w:rPr>
              <w:t>4</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 xml:space="preserve"> ETE20</w:t>
            </w:r>
            <w:r>
              <w:rPr>
                <w:b w:val="0"/>
                <w:color w:val="000000"/>
                <w:sz w:val="26"/>
                <w:szCs w:val="26"/>
              </w:rPr>
              <w:t>6</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Điện tử số</w:t>
            </w:r>
          </w:p>
          <w:p w:rsidR="00F3713A" w:rsidRPr="009F0A7D" w:rsidRDefault="00F3713A" w:rsidP="003C385E">
            <w:pPr>
              <w:spacing w:line="240" w:lineRule="atLeast"/>
              <w:rPr>
                <w:color w:val="000000"/>
                <w:szCs w:val="26"/>
              </w:rPr>
            </w:pPr>
            <w:r w:rsidRPr="009F0A7D">
              <w:rPr>
                <w:i/>
                <w:color w:val="000000"/>
                <w:szCs w:val="26"/>
              </w:rPr>
              <w:t>Digital Electronics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2</w:t>
            </w:r>
            <w:r>
              <w:rPr>
                <w:b w:val="0"/>
                <w:color w:val="000000"/>
                <w:sz w:val="26"/>
                <w:szCs w:val="26"/>
              </w:rPr>
              <w:t>5</w:t>
            </w:r>
            <w:r w:rsidRPr="009F0A7D">
              <w:rPr>
                <w:b w:val="0"/>
                <w:color w:val="000000"/>
                <w:sz w:val="26"/>
                <w:szCs w:val="26"/>
              </w:rPr>
              <w:t>/ E</w:t>
            </w:r>
            <w:r>
              <w:rPr>
                <w:b w:val="0"/>
                <w:color w:val="000000"/>
                <w:sz w:val="26"/>
                <w:szCs w:val="26"/>
              </w:rPr>
              <w:t>ENG152</w:t>
            </w:r>
          </w:p>
        </w:tc>
        <w:tc>
          <w:tcPr>
            <w:tcW w:w="5021" w:type="dxa"/>
            <w:shd w:val="clear" w:color="auto" w:fill="auto"/>
            <w:vAlign w:val="center"/>
          </w:tcPr>
          <w:p w:rsidR="00F3713A" w:rsidRPr="009F0A7D" w:rsidRDefault="00F3713A" w:rsidP="003C385E">
            <w:pPr>
              <w:spacing w:line="240" w:lineRule="atLeast"/>
              <w:rPr>
                <w:color w:val="000000"/>
                <w:szCs w:val="26"/>
                <w:lang w:val="da-DK"/>
              </w:rPr>
            </w:pPr>
            <w:r w:rsidRPr="009F0A7D">
              <w:rPr>
                <w:color w:val="000000"/>
                <w:szCs w:val="26"/>
                <w:lang w:val="da-DK"/>
              </w:rPr>
              <w:t>Kĩ thuật điện từ</w:t>
            </w:r>
          </w:p>
          <w:p w:rsidR="00F3713A" w:rsidRPr="009F0A7D" w:rsidRDefault="00F3713A" w:rsidP="003C385E">
            <w:pPr>
              <w:spacing w:line="240" w:lineRule="atLeast"/>
              <w:rPr>
                <w:color w:val="000000"/>
                <w:szCs w:val="26"/>
              </w:rPr>
            </w:pPr>
            <w:r w:rsidRPr="009F0A7D">
              <w:rPr>
                <w:i/>
                <w:color w:val="000000"/>
                <w:szCs w:val="26"/>
                <w:lang w:val="da-DK"/>
              </w:rPr>
              <w:t>Electromagnetic</w:t>
            </w:r>
            <w:r>
              <w:rPr>
                <w:i/>
                <w:color w:val="000000"/>
                <w:szCs w:val="26"/>
                <w:lang w:val="da-DK"/>
              </w:rPr>
              <w:t>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26</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ETE2</w:t>
            </w:r>
            <w:r>
              <w:rPr>
                <w:b w:val="0"/>
                <w:color w:val="000000"/>
                <w:sz w:val="26"/>
                <w:szCs w:val="26"/>
              </w:rPr>
              <w:t>07</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Xử lý tín hiệu số</w:t>
            </w:r>
          </w:p>
          <w:p w:rsidR="00F3713A" w:rsidRPr="009F0A7D" w:rsidRDefault="00F3713A" w:rsidP="003C385E">
            <w:pPr>
              <w:spacing w:line="240" w:lineRule="atLeast"/>
              <w:rPr>
                <w:i/>
                <w:color w:val="000000"/>
                <w:szCs w:val="26"/>
              </w:rPr>
            </w:pPr>
            <w:r w:rsidRPr="009F0A7D">
              <w:rPr>
                <w:i/>
                <w:color w:val="000000"/>
                <w:szCs w:val="26"/>
              </w:rPr>
              <w:t>Digital Signal Processing</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(30/0/60)</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27</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ETE2</w:t>
            </w:r>
            <w:r>
              <w:rPr>
                <w:b w:val="0"/>
                <w:color w:val="000000"/>
                <w:sz w:val="26"/>
                <w:szCs w:val="26"/>
              </w:rPr>
              <w:t>08</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Th</w:t>
            </w:r>
            <w:r>
              <w:rPr>
                <w:color w:val="000000"/>
                <w:szCs w:val="26"/>
              </w:rPr>
              <w:t>í nghiệm</w:t>
            </w:r>
            <w:r w:rsidRPr="009F0A7D">
              <w:rPr>
                <w:color w:val="000000"/>
                <w:szCs w:val="26"/>
              </w:rPr>
              <w:t xml:space="preserve"> điện tử tương tự</w:t>
            </w:r>
          </w:p>
          <w:p w:rsidR="00F3713A" w:rsidRPr="009F0A7D" w:rsidRDefault="00F3713A" w:rsidP="003C385E">
            <w:pPr>
              <w:spacing w:line="240" w:lineRule="atLeast"/>
              <w:rPr>
                <w:color w:val="000000"/>
                <w:szCs w:val="26"/>
                <w:lang w:val="vi-VN"/>
              </w:rPr>
            </w:pPr>
            <w:r w:rsidRPr="009F0A7D">
              <w:rPr>
                <w:i/>
                <w:color w:val="000000"/>
                <w:szCs w:val="26"/>
              </w:rPr>
              <w:t xml:space="preserve">Analog Electronic Engineering </w:t>
            </w:r>
            <w:r>
              <w:rPr>
                <w:i/>
                <w:color w:val="000000"/>
                <w:szCs w:val="26"/>
              </w:rPr>
              <w:t>Lab</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(0/60/30)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28</w:t>
            </w:r>
            <w:r w:rsidRPr="009F0A7D">
              <w:rPr>
                <w:b w:val="0"/>
                <w:color w:val="000000"/>
                <w:sz w:val="26"/>
                <w:szCs w:val="26"/>
              </w:rPr>
              <w:t xml:space="preserve">/ </w:t>
            </w:r>
          </w:p>
          <w:p w:rsidR="00F3713A" w:rsidRPr="009F0A7D" w:rsidRDefault="00F3713A" w:rsidP="003C385E">
            <w:pPr>
              <w:pStyle w:val="Title"/>
              <w:spacing w:before="0" w:after="0" w:line="240" w:lineRule="auto"/>
              <w:rPr>
                <w:b w:val="0"/>
                <w:color w:val="000000"/>
                <w:sz w:val="26"/>
                <w:szCs w:val="26"/>
              </w:rPr>
            </w:pPr>
            <w:r>
              <w:rPr>
                <w:b w:val="0"/>
                <w:color w:val="000000"/>
                <w:sz w:val="26"/>
                <w:szCs w:val="26"/>
              </w:rPr>
              <w:t>ETE209</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Th</w:t>
            </w:r>
            <w:r>
              <w:rPr>
                <w:color w:val="000000"/>
                <w:szCs w:val="26"/>
              </w:rPr>
              <w:t>í nghiệm</w:t>
            </w:r>
            <w:r w:rsidRPr="009F0A7D">
              <w:rPr>
                <w:color w:val="000000"/>
                <w:szCs w:val="26"/>
              </w:rPr>
              <w:t xml:space="preserve"> điện tử số</w:t>
            </w:r>
          </w:p>
          <w:p w:rsidR="00F3713A" w:rsidRPr="009F0A7D" w:rsidRDefault="00F3713A" w:rsidP="003C385E">
            <w:pPr>
              <w:spacing w:line="240" w:lineRule="atLeast"/>
              <w:rPr>
                <w:color w:val="000000"/>
                <w:szCs w:val="26"/>
              </w:rPr>
            </w:pPr>
            <w:r w:rsidRPr="009F0A7D">
              <w:rPr>
                <w:i/>
                <w:color w:val="000000"/>
                <w:szCs w:val="26"/>
              </w:rPr>
              <w:t xml:space="preserve">Digital Electronic Engineering </w:t>
            </w:r>
            <w:r>
              <w:rPr>
                <w:i/>
                <w:color w:val="000000"/>
                <w:szCs w:val="26"/>
              </w:rPr>
              <w:t>Lab</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(0/60/30)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29</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Pr>
                <w:b w:val="0"/>
                <w:color w:val="000000"/>
                <w:sz w:val="26"/>
                <w:szCs w:val="26"/>
              </w:rPr>
              <w:t xml:space="preserve"> ETE210</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Kỹ thuật đo lường</w:t>
            </w:r>
          </w:p>
          <w:p w:rsidR="00F3713A" w:rsidRPr="009F0A7D" w:rsidRDefault="00F3713A" w:rsidP="003C385E">
            <w:pPr>
              <w:spacing w:line="240" w:lineRule="atLeast"/>
              <w:rPr>
                <w:noProof/>
                <w:color w:val="000000"/>
              </w:rPr>
            </w:pPr>
            <w:r w:rsidRPr="009F0A7D">
              <w:rPr>
                <w:i/>
                <w:color w:val="000000"/>
                <w:szCs w:val="26"/>
              </w:rPr>
              <w:t xml:space="preserve">Measurement and Instrumentation </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30</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ETE2</w:t>
            </w:r>
            <w:r>
              <w:rPr>
                <w:b w:val="0"/>
                <w:color w:val="000000"/>
                <w:sz w:val="26"/>
                <w:szCs w:val="26"/>
              </w:rPr>
              <w:t>11</w:t>
            </w:r>
          </w:p>
        </w:tc>
        <w:tc>
          <w:tcPr>
            <w:tcW w:w="5021" w:type="dxa"/>
            <w:shd w:val="clear" w:color="auto" w:fill="auto"/>
            <w:vAlign w:val="center"/>
          </w:tcPr>
          <w:p w:rsidR="00F3713A" w:rsidRPr="00E43A1A" w:rsidRDefault="00F3713A" w:rsidP="003C385E">
            <w:pPr>
              <w:spacing w:line="240" w:lineRule="atLeast"/>
              <w:rPr>
                <w:color w:val="000000"/>
                <w:szCs w:val="26"/>
              </w:rPr>
            </w:pPr>
            <w:r w:rsidRPr="00E43A1A">
              <w:rPr>
                <w:color w:val="000000"/>
                <w:szCs w:val="26"/>
              </w:rPr>
              <w:t>Truyền thông vô tuyến</w:t>
            </w:r>
          </w:p>
          <w:p w:rsidR="00F3713A" w:rsidRPr="00E43A1A" w:rsidRDefault="00F3713A" w:rsidP="003C385E">
            <w:pPr>
              <w:spacing w:line="240" w:lineRule="atLeast"/>
              <w:rPr>
                <w:i/>
                <w:color w:val="000000"/>
                <w:szCs w:val="26"/>
              </w:rPr>
            </w:pPr>
            <w:r w:rsidRPr="00E43A1A">
              <w:rPr>
                <w:i/>
                <w:color w:val="000000"/>
                <w:szCs w:val="26"/>
              </w:rPr>
              <w:t>Wireless Communication</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(45/0/90)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3</w:t>
            </w:r>
            <w:r>
              <w:rPr>
                <w:b w:val="0"/>
                <w:color w:val="000000"/>
                <w:sz w:val="26"/>
                <w:szCs w:val="26"/>
              </w:rPr>
              <w:t>1</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ETE21</w:t>
            </w:r>
            <w:r>
              <w:rPr>
                <w:b w:val="0"/>
                <w:color w:val="000000"/>
                <w:sz w:val="26"/>
                <w:szCs w:val="26"/>
              </w:rPr>
              <w:t>2</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Kiến trúc máy tính và hệ điều hành</w:t>
            </w:r>
          </w:p>
          <w:p w:rsidR="00F3713A" w:rsidRPr="009F0A7D" w:rsidRDefault="00F3713A" w:rsidP="003C385E">
            <w:pPr>
              <w:spacing w:line="240" w:lineRule="atLeast"/>
              <w:rPr>
                <w:i/>
                <w:color w:val="000000"/>
                <w:szCs w:val="26"/>
              </w:rPr>
            </w:pPr>
            <w:r w:rsidRPr="009F0A7D">
              <w:rPr>
                <w:i/>
                <w:color w:val="000000"/>
                <w:szCs w:val="26"/>
              </w:rPr>
              <w:t>Computer Architecture and Operation System</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3</w:t>
            </w:r>
            <w:r>
              <w:rPr>
                <w:b w:val="0"/>
                <w:color w:val="000000"/>
                <w:sz w:val="26"/>
                <w:szCs w:val="26"/>
              </w:rPr>
              <w:t>2</w:t>
            </w:r>
            <w:r w:rsidRPr="009F0A7D">
              <w:rPr>
                <w:b w:val="0"/>
                <w:color w:val="000000"/>
                <w:sz w:val="26"/>
                <w:szCs w:val="26"/>
              </w:rPr>
              <w:t xml:space="preserve">/ </w:t>
            </w:r>
            <w:r>
              <w:rPr>
                <w:b w:val="0"/>
                <w:color w:val="000000"/>
                <w:sz w:val="26"/>
                <w:szCs w:val="26"/>
              </w:rPr>
              <w:t>AUCO417</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Kỹ thuật điều khiển tự động</w:t>
            </w:r>
          </w:p>
          <w:p w:rsidR="00F3713A" w:rsidRPr="009F0A7D" w:rsidRDefault="00F3713A" w:rsidP="003C385E">
            <w:pPr>
              <w:spacing w:line="240" w:lineRule="atLeast"/>
              <w:rPr>
                <w:color w:val="000000"/>
                <w:szCs w:val="26"/>
              </w:rPr>
            </w:pPr>
            <w:r w:rsidRPr="009F0A7D">
              <w:rPr>
                <w:i/>
                <w:color w:val="000000"/>
                <w:szCs w:val="26"/>
              </w:rPr>
              <w:t>Auto</w:t>
            </w:r>
            <w:r>
              <w:rPr>
                <w:i/>
                <w:color w:val="000000"/>
                <w:szCs w:val="26"/>
              </w:rPr>
              <w:t>matic</w:t>
            </w:r>
            <w:r w:rsidRPr="009F0A7D">
              <w:rPr>
                <w:i/>
                <w:color w:val="000000"/>
                <w:szCs w:val="26"/>
              </w:rPr>
              <w:t xml:space="preserve"> Control</w:t>
            </w:r>
            <w:r>
              <w:rPr>
                <w:i/>
                <w:color w:val="000000"/>
                <w:szCs w:val="26"/>
              </w:rPr>
              <w:t>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(30/0/60)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3</w:t>
            </w:r>
            <w:r>
              <w:rPr>
                <w:b w:val="0"/>
                <w:color w:val="000000"/>
                <w:sz w:val="26"/>
                <w:szCs w:val="26"/>
              </w:rPr>
              <w:t>3</w:t>
            </w:r>
            <w:r w:rsidRPr="009F0A7D">
              <w:rPr>
                <w:b w:val="0"/>
                <w:color w:val="000000"/>
                <w:sz w:val="26"/>
                <w:szCs w:val="26"/>
              </w:rPr>
              <w:t xml:space="preserve">/ </w:t>
            </w:r>
          </w:p>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ETE21</w:t>
            </w:r>
            <w:r>
              <w:rPr>
                <w:b w:val="0"/>
                <w:color w:val="000000"/>
                <w:sz w:val="26"/>
                <w:szCs w:val="26"/>
              </w:rPr>
              <w:t>3</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Truyền thông số và mã hóa</w:t>
            </w:r>
          </w:p>
          <w:p w:rsidR="00F3713A" w:rsidRPr="009F0A7D" w:rsidRDefault="00F3713A" w:rsidP="003C385E">
            <w:pPr>
              <w:spacing w:line="240" w:lineRule="atLeast"/>
              <w:rPr>
                <w:color w:val="000000"/>
                <w:szCs w:val="26"/>
              </w:rPr>
            </w:pPr>
            <w:r w:rsidRPr="009F0A7D">
              <w:rPr>
                <w:i/>
                <w:color w:val="000000"/>
                <w:szCs w:val="26"/>
              </w:rPr>
              <w:t>Digital Communications and Coding Theory</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(45/0/90)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lastRenderedPageBreak/>
              <w:t>3</w:t>
            </w:r>
            <w:r>
              <w:rPr>
                <w:b w:val="0"/>
                <w:color w:val="000000"/>
                <w:sz w:val="26"/>
                <w:szCs w:val="26"/>
              </w:rPr>
              <w:t>4</w:t>
            </w:r>
            <w:r w:rsidRPr="009F0A7D">
              <w:rPr>
                <w:b w:val="0"/>
                <w:color w:val="000000"/>
                <w:sz w:val="26"/>
                <w:szCs w:val="26"/>
              </w:rPr>
              <w:t xml:space="preserve">/ </w:t>
            </w:r>
          </w:p>
          <w:p w:rsidR="00F3713A" w:rsidRPr="009F0A7D" w:rsidRDefault="00F3713A" w:rsidP="003C385E">
            <w:pPr>
              <w:pStyle w:val="Title"/>
              <w:spacing w:before="0" w:after="0" w:line="240" w:lineRule="auto"/>
              <w:rPr>
                <w:b w:val="0"/>
                <w:color w:val="000000"/>
                <w:sz w:val="26"/>
                <w:szCs w:val="26"/>
              </w:rPr>
            </w:pPr>
            <w:r>
              <w:rPr>
                <w:b w:val="0"/>
                <w:color w:val="000000"/>
                <w:sz w:val="26"/>
                <w:szCs w:val="26"/>
              </w:rPr>
              <w:t>ETE214</w:t>
            </w:r>
          </w:p>
        </w:tc>
        <w:tc>
          <w:tcPr>
            <w:tcW w:w="5021" w:type="dxa"/>
            <w:shd w:val="clear" w:color="auto" w:fill="auto"/>
            <w:vAlign w:val="center"/>
          </w:tcPr>
          <w:p w:rsidR="00F3713A" w:rsidRPr="009F0A7D" w:rsidRDefault="00F3713A" w:rsidP="003C385E">
            <w:pPr>
              <w:spacing w:line="240" w:lineRule="atLeast"/>
              <w:rPr>
                <w:color w:val="000000"/>
                <w:szCs w:val="26"/>
                <w:lang w:val="sv-SE"/>
              </w:rPr>
            </w:pPr>
            <w:r w:rsidRPr="009F0A7D">
              <w:rPr>
                <w:color w:val="000000"/>
                <w:szCs w:val="26"/>
                <w:lang w:val="sv-SE"/>
              </w:rPr>
              <w:t>Kỹ thuật vi điều khiển</w:t>
            </w:r>
          </w:p>
          <w:p w:rsidR="00F3713A" w:rsidRPr="009F0A7D" w:rsidRDefault="00F3713A" w:rsidP="003C385E">
            <w:pPr>
              <w:spacing w:line="240" w:lineRule="atLeast"/>
              <w:rPr>
                <w:color w:val="000000"/>
                <w:szCs w:val="26"/>
                <w:lang w:val="sv-SE"/>
              </w:rPr>
            </w:pPr>
            <w:r w:rsidRPr="009F0A7D">
              <w:rPr>
                <w:i/>
                <w:color w:val="000000"/>
                <w:szCs w:val="26"/>
                <w:lang w:val="sv-SE"/>
              </w:rPr>
              <w:t>Microcontroller Engineering</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Pr>
                <w:b w:val="0"/>
                <w:color w:val="000000"/>
                <w:sz w:val="26"/>
                <w:szCs w:val="26"/>
              </w:rPr>
              <w:t>35/ EENG163</w:t>
            </w:r>
          </w:p>
        </w:tc>
        <w:tc>
          <w:tcPr>
            <w:tcW w:w="5021" w:type="dxa"/>
            <w:shd w:val="clear" w:color="auto" w:fill="auto"/>
          </w:tcPr>
          <w:p w:rsidR="00F3713A" w:rsidRPr="009F0A7D" w:rsidRDefault="00F3713A" w:rsidP="003C385E">
            <w:pPr>
              <w:rPr>
                <w:color w:val="000000"/>
                <w:szCs w:val="26"/>
              </w:rPr>
            </w:pPr>
            <w:r w:rsidRPr="009F0A7D">
              <w:rPr>
                <w:color w:val="000000"/>
                <w:szCs w:val="26"/>
              </w:rPr>
              <w:t>Điều khiển logic và PLC</w:t>
            </w:r>
          </w:p>
          <w:p w:rsidR="00F3713A" w:rsidRPr="009F0A7D" w:rsidRDefault="00F3713A" w:rsidP="003C385E">
            <w:pPr>
              <w:spacing w:line="240" w:lineRule="atLeast"/>
              <w:rPr>
                <w:color w:val="000000"/>
                <w:szCs w:val="26"/>
              </w:rPr>
            </w:pPr>
            <w:r w:rsidRPr="009F0A7D">
              <w:rPr>
                <w:i/>
                <w:color w:val="000000"/>
                <w:szCs w:val="26"/>
              </w:rPr>
              <w:t>Logic Control and PLC</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36</w:t>
            </w:r>
            <w:r w:rsidRPr="009F0A7D">
              <w:rPr>
                <w:b w:val="0"/>
                <w:color w:val="000000"/>
                <w:sz w:val="26"/>
                <w:szCs w:val="26"/>
              </w:rPr>
              <w:t xml:space="preserve">/ </w:t>
            </w:r>
          </w:p>
          <w:p w:rsidR="00F3713A" w:rsidRDefault="00F3713A" w:rsidP="003C385E">
            <w:pPr>
              <w:pStyle w:val="Title"/>
              <w:spacing w:before="0" w:after="0" w:line="240" w:lineRule="auto"/>
              <w:rPr>
                <w:b w:val="0"/>
                <w:color w:val="000000"/>
                <w:sz w:val="26"/>
                <w:szCs w:val="26"/>
              </w:rPr>
            </w:pPr>
            <w:r w:rsidRPr="009F0A7D">
              <w:rPr>
                <w:b w:val="0"/>
                <w:color w:val="000000"/>
                <w:sz w:val="26"/>
                <w:szCs w:val="26"/>
              </w:rPr>
              <w:t>ETE21</w:t>
            </w:r>
            <w:r>
              <w:rPr>
                <w:b w:val="0"/>
                <w:color w:val="000000"/>
                <w:sz w:val="26"/>
                <w:szCs w:val="26"/>
              </w:rPr>
              <w:t>5</w:t>
            </w:r>
          </w:p>
        </w:tc>
        <w:tc>
          <w:tcPr>
            <w:tcW w:w="5021" w:type="dxa"/>
            <w:shd w:val="clear" w:color="auto" w:fill="auto"/>
          </w:tcPr>
          <w:p w:rsidR="00F3713A" w:rsidRDefault="00F3713A" w:rsidP="003C385E">
            <w:pPr>
              <w:rPr>
                <w:color w:val="000000"/>
                <w:szCs w:val="26"/>
              </w:rPr>
            </w:pPr>
            <w:r>
              <w:rPr>
                <w:color w:val="000000"/>
                <w:szCs w:val="26"/>
              </w:rPr>
              <w:t>Kỹ thuật truyền hình</w:t>
            </w:r>
          </w:p>
          <w:p w:rsidR="00F3713A" w:rsidRPr="009F0A7D" w:rsidRDefault="00F3713A" w:rsidP="003C385E">
            <w:pPr>
              <w:rPr>
                <w:color w:val="000000"/>
                <w:szCs w:val="26"/>
              </w:rPr>
            </w:pPr>
            <w:r>
              <w:rPr>
                <w:color w:val="000000"/>
                <w:szCs w:val="26"/>
              </w:rPr>
              <w:t>Television Technique</w:t>
            </w:r>
          </w:p>
        </w:tc>
        <w:tc>
          <w:tcPr>
            <w:tcW w:w="2126" w:type="dxa"/>
            <w:shd w:val="clear" w:color="auto" w:fill="auto"/>
            <w:vAlign w:val="center"/>
          </w:tcPr>
          <w:p w:rsidR="00F3713A" w:rsidRDefault="00F3713A" w:rsidP="003C385E">
            <w:pPr>
              <w:spacing w:line="240" w:lineRule="atLeast"/>
              <w:ind w:left="-108" w:right="-108"/>
              <w:jc w:val="center"/>
              <w:rPr>
                <w:color w:val="000000"/>
                <w:szCs w:val="26"/>
              </w:rPr>
            </w:pPr>
            <w:r>
              <w:rPr>
                <w:color w:val="000000"/>
                <w:szCs w:val="26"/>
              </w:rPr>
              <w:t>3</w:t>
            </w:r>
          </w:p>
          <w:p w:rsidR="00F3713A" w:rsidRPr="009F0A7D" w:rsidRDefault="00F3713A" w:rsidP="003C385E">
            <w:pPr>
              <w:spacing w:line="240" w:lineRule="atLeast"/>
              <w:ind w:left="-108" w:right="-108"/>
              <w:jc w:val="center"/>
              <w:rPr>
                <w:color w:val="000000"/>
                <w:szCs w:val="26"/>
              </w:rPr>
            </w:pPr>
            <w:r>
              <w:rPr>
                <w:color w:val="000000"/>
                <w:szCs w:val="26"/>
              </w:rPr>
              <w:t>(45/0/90)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6520" w:type="dxa"/>
            <w:gridSpan w:val="2"/>
            <w:shd w:val="clear" w:color="auto" w:fill="auto"/>
          </w:tcPr>
          <w:p w:rsidR="00F3713A" w:rsidRPr="009F0A7D" w:rsidRDefault="00F3713A" w:rsidP="003C385E">
            <w:pPr>
              <w:pStyle w:val="Title"/>
              <w:spacing w:before="0" w:after="0" w:line="240" w:lineRule="auto"/>
              <w:jc w:val="left"/>
              <w:rPr>
                <w:b w:val="0"/>
                <w:color w:val="000000"/>
                <w:sz w:val="26"/>
                <w:szCs w:val="26"/>
                <w:lang w:val="vi-VN"/>
              </w:rPr>
            </w:pPr>
            <w:r w:rsidRPr="009F0A7D">
              <w:rPr>
                <w:color w:val="000000"/>
                <w:sz w:val="26"/>
                <w:szCs w:val="26"/>
                <w:lang w:val="vi-VN"/>
              </w:rPr>
              <w:t>Các học phần tự chọn</w:t>
            </w:r>
          </w:p>
        </w:tc>
        <w:tc>
          <w:tcPr>
            <w:tcW w:w="2126" w:type="dxa"/>
            <w:shd w:val="clear" w:color="auto" w:fill="auto"/>
          </w:tcPr>
          <w:p w:rsidR="00F3713A" w:rsidRPr="009F0A7D" w:rsidRDefault="00F3713A" w:rsidP="003C385E">
            <w:pPr>
              <w:pStyle w:val="Title"/>
              <w:spacing w:before="0" w:after="0" w:line="240" w:lineRule="auto"/>
              <w:rPr>
                <w:color w:val="000000"/>
                <w:sz w:val="26"/>
                <w:szCs w:val="26"/>
              </w:rPr>
            </w:pPr>
            <w:r>
              <w:rPr>
                <w:color w:val="000000"/>
                <w:sz w:val="26"/>
                <w:szCs w:val="26"/>
              </w:rPr>
              <w:t>6/15</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3</w:t>
            </w:r>
            <w:r>
              <w:rPr>
                <w:b w:val="0"/>
                <w:color w:val="000000"/>
                <w:sz w:val="26"/>
                <w:szCs w:val="26"/>
              </w:rPr>
              <w:t>7</w:t>
            </w:r>
            <w:r w:rsidRPr="009F0A7D">
              <w:rPr>
                <w:b w:val="0"/>
                <w:color w:val="000000"/>
                <w:sz w:val="26"/>
                <w:szCs w:val="26"/>
              </w:rPr>
              <w:t xml:space="preserve">/ </w:t>
            </w:r>
          </w:p>
          <w:p w:rsidR="00F3713A" w:rsidRPr="009F0A7D" w:rsidRDefault="00EA1692" w:rsidP="003C385E">
            <w:pPr>
              <w:pStyle w:val="Title"/>
              <w:spacing w:before="0" w:after="0" w:line="240" w:lineRule="auto"/>
              <w:rPr>
                <w:b w:val="0"/>
                <w:color w:val="000000"/>
                <w:sz w:val="26"/>
                <w:szCs w:val="26"/>
              </w:rPr>
            </w:pPr>
            <w:r w:rsidRPr="009F0A7D">
              <w:rPr>
                <w:b w:val="0"/>
                <w:color w:val="000000"/>
                <w:sz w:val="26"/>
                <w:szCs w:val="26"/>
              </w:rPr>
              <w:t>ETE2</w:t>
            </w:r>
            <w:r>
              <w:rPr>
                <w:b w:val="0"/>
                <w:color w:val="000000"/>
                <w:sz w:val="26"/>
                <w:szCs w:val="26"/>
              </w:rPr>
              <w:t>18</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Lậ</w:t>
            </w:r>
            <w:r>
              <w:rPr>
                <w:color w:val="000000"/>
                <w:szCs w:val="26"/>
              </w:rPr>
              <w:t>p trình ứng dụng</w:t>
            </w:r>
          </w:p>
          <w:p w:rsidR="00F3713A" w:rsidRPr="009F0A7D" w:rsidRDefault="00F3713A" w:rsidP="003C385E">
            <w:pPr>
              <w:spacing w:line="240" w:lineRule="atLeast"/>
              <w:rPr>
                <w:i/>
                <w:color w:val="000000"/>
                <w:szCs w:val="26"/>
              </w:rPr>
            </w:pPr>
            <w:r>
              <w:rPr>
                <w:i/>
                <w:color w:val="000000"/>
                <w:szCs w:val="26"/>
              </w:rPr>
              <w:t xml:space="preserve">Applied </w:t>
            </w:r>
            <w:r w:rsidRPr="009F0A7D">
              <w:rPr>
                <w:i/>
                <w:color w:val="000000"/>
                <w:szCs w:val="26"/>
              </w:rPr>
              <w:t>Programming</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Pr>
                <w:b w:val="0"/>
                <w:color w:val="000000"/>
                <w:sz w:val="26"/>
                <w:szCs w:val="26"/>
              </w:rPr>
              <w:t xml:space="preserve">38/ </w:t>
            </w:r>
          </w:p>
          <w:p w:rsidR="00F3713A" w:rsidRPr="009F0A7D" w:rsidRDefault="00F3713A" w:rsidP="003C385E">
            <w:pPr>
              <w:pStyle w:val="Title"/>
              <w:spacing w:before="0" w:after="0" w:line="240" w:lineRule="auto"/>
              <w:rPr>
                <w:b w:val="0"/>
                <w:color w:val="000000"/>
                <w:sz w:val="26"/>
                <w:szCs w:val="26"/>
              </w:rPr>
            </w:pPr>
            <w:r>
              <w:rPr>
                <w:b w:val="0"/>
                <w:color w:val="000000"/>
                <w:sz w:val="26"/>
                <w:szCs w:val="26"/>
              </w:rPr>
              <w:t>ETE216</w:t>
            </w:r>
          </w:p>
        </w:tc>
        <w:tc>
          <w:tcPr>
            <w:tcW w:w="5021" w:type="dxa"/>
            <w:shd w:val="clear" w:color="auto" w:fill="auto"/>
            <w:vAlign w:val="center"/>
          </w:tcPr>
          <w:p w:rsidR="00F3713A" w:rsidRPr="009F0A7D" w:rsidRDefault="00F3713A" w:rsidP="003C385E">
            <w:pPr>
              <w:spacing w:line="240" w:lineRule="atLeast"/>
              <w:rPr>
                <w:color w:val="000000"/>
                <w:szCs w:val="26"/>
              </w:rPr>
            </w:pPr>
            <w:r>
              <w:rPr>
                <w:color w:val="000000"/>
                <w:szCs w:val="26"/>
              </w:rPr>
              <w:t>Kỹ thuật cảm biến</w:t>
            </w:r>
          </w:p>
          <w:p w:rsidR="00F3713A" w:rsidRPr="009F0A7D" w:rsidRDefault="00F3713A" w:rsidP="003C385E">
            <w:pPr>
              <w:spacing w:line="240" w:lineRule="atLeast"/>
              <w:rPr>
                <w:i/>
                <w:color w:val="000000"/>
                <w:szCs w:val="26"/>
              </w:rPr>
            </w:pPr>
            <w:r>
              <w:rPr>
                <w:i/>
                <w:color w:val="000000"/>
                <w:szCs w:val="26"/>
              </w:rPr>
              <w:t>Sensor Engineering</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Pr>
                <w:b w:val="0"/>
                <w:color w:val="000000"/>
                <w:sz w:val="26"/>
                <w:szCs w:val="26"/>
              </w:rPr>
              <w:t>39/ EENG164</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Điện tử công suất</w:t>
            </w:r>
          </w:p>
          <w:p w:rsidR="00F3713A" w:rsidRPr="009F0A7D" w:rsidRDefault="00F3713A" w:rsidP="003C385E">
            <w:pPr>
              <w:spacing w:line="240" w:lineRule="atLeast"/>
              <w:rPr>
                <w:b/>
                <w:color w:val="000000"/>
                <w:lang w:val="it-IT"/>
              </w:rPr>
            </w:pPr>
            <w:r w:rsidRPr="009F0A7D">
              <w:rPr>
                <w:i/>
                <w:color w:val="000000"/>
                <w:szCs w:val="26"/>
              </w:rPr>
              <w:t>Power Electronics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0</w:t>
            </w:r>
            <w:r w:rsidRPr="009F0A7D">
              <w:rPr>
                <w:b w:val="0"/>
                <w:color w:val="000000"/>
                <w:sz w:val="26"/>
                <w:szCs w:val="26"/>
              </w:rPr>
              <w:t xml:space="preserve">/ </w:t>
            </w:r>
          </w:p>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ETE2</w:t>
            </w:r>
            <w:r>
              <w:rPr>
                <w:b w:val="0"/>
                <w:color w:val="000000"/>
                <w:sz w:val="26"/>
                <w:szCs w:val="26"/>
              </w:rPr>
              <w:t>17</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Thiết kế mạch điện tử dùng máy tính</w:t>
            </w:r>
          </w:p>
          <w:p w:rsidR="003450BD" w:rsidRPr="009F0A7D" w:rsidRDefault="003450BD" w:rsidP="003C385E">
            <w:pPr>
              <w:spacing w:line="240" w:lineRule="atLeast"/>
              <w:rPr>
                <w:i/>
                <w:color w:val="000000"/>
                <w:szCs w:val="26"/>
              </w:rPr>
            </w:pPr>
            <w:r w:rsidRPr="009F0A7D">
              <w:rPr>
                <w:i/>
                <w:color w:val="000000"/>
                <w:szCs w:val="26"/>
              </w:rPr>
              <w:t>Computer Aided Design</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1</w:t>
            </w:r>
            <w:r w:rsidRPr="009F0A7D">
              <w:rPr>
                <w:b w:val="0"/>
                <w:color w:val="000000"/>
                <w:sz w:val="26"/>
                <w:szCs w:val="26"/>
              </w:rPr>
              <w:t xml:space="preserve">/ </w:t>
            </w:r>
          </w:p>
          <w:p w:rsidR="003450BD" w:rsidRPr="009F0A7D" w:rsidRDefault="003450BD" w:rsidP="003C385E">
            <w:pPr>
              <w:pStyle w:val="Title"/>
              <w:spacing w:before="0" w:after="0" w:line="240" w:lineRule="auto"/>
              <w:rPr>
                <w:b w:val="0"/>
                <w:color w:val="000000"/>
                <w:sz w:val="26"/>
                <w:szCs w:val="26"/>
              </w:rPr>
            </w:pPr>
            <w:r>
              <w:rPr>
                <w:b w:val="0"/>
                <w:color w:val="000000"/>
                <w:sz w:val="26"/>
                <w:szCs w:val="26"/>
              </w:rPr>
              <w:t>CSE281</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Cấu trúc dữ liệu và giải thuật</w:t>
            </w:r>
          </w:p>
          <w:p w:rsidR="003450BD" w:rsidRPr="009F0A7D" w:rsidRDefault="003450BD" w:rsidP="003C385E">
            <w:pPr>
              <w:spacing w:line="240" w:lineRule="atLeast"/>
              <w:rPr>
                <w:i/>
                <w:color w:val="000000"/>
                <w:szCs w:val="26"/>
              </w:rPr>
            </w:pPr>
            <w:r w:rsidRPr="009F0A7D">
              <w:rPr>
                <w:i/>
                <w:color w:val="000000"/>
                <w:szCs w:val="26"/>
              </w:rPr>
              <w:t>Data structure and algorithms</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F3713A" w:rsidRPr="009F0A7D" w:rsidTr="00427D03">
        <w:trPr>
          <w:trHeight w:val="397"/>
        </w:trPr>
        <w:tc>
          <w:tcPr>
            <w:tcW w:w="9497" w:type="dxa"/>
            <w:gridSpan w:val="4"/>
            <w:shd w:val="clear" w:color="auto" w:fill="auto"/>
          </w:tcPr>
          <w:p w:rsidR="00F3713A" w:rsidRPr="00C819DE" w:rsidRDefault="00F3713A" w:rsidP="003C385E">
            <w:pPr>
              <w:pStyle w:val="Title"/>
              <w:spacing w:before="0" w:after="0" w:line="240" w:lineRule="auto"/>
              <w:jc w:val="left"/>
              <w:rPr>
                <w:b w:val="0"/>
                <w:color w:val="000000"/>
                <w:sz w:val="26"/>
                <w:szCs w:val="26"/>
                <w:lang w:val="vi-VN"/>
              </w:rPr>
            </w:pPr>
            <w:r w:rsidRPr="00C819DE">
              <w:rPr>
                <w:i/>
                <w:color w:val="000000"/>
                <w:sz w:val="26"/>
                <w:szCs w:val="26"/>
                <w:lang w:val="vi-VN"/>
              </w:rPr>
              <w:t>2.2 Kiến thức ngành, chuyên ngành: 55</w:t>
            </w:r>
          </w:p>
        </w:tc>
      </w:tr>
      <w:tr w:rsidR="00F3713A" w:rsidRPr="009F0A7D" w:rsidTr="00427D03">
        <w:trPr>
          <w:trHeight w:val="397"/>
        </w:trPr>
        <w:tc>
          <w:tcPr>
            <w:tcW w:w="6520" w:type="dxa"/>
            <w:gridSpan w:val="2"/>
            <w:shd w:val="clear" w:color="auto" w:fill="auto"/>
          </w:tcPr>
          <w:p w:rsidR="00F3713A" w:rsidRPr="009F0A7D" w:rsidRDefault="00F3713A" w:rsidP="003C385E">
            <w:pPr>
              <w:spacing w:line="240" w:lineRule="atLeast"/>
              <w:rPr>
                <w:b/>
                <w:color w:val="000000"/>
                <w:szCs w:val="26"/>
                <w:lang w:val="vi-VN"/>
              </w:rPr>
            </w:pPr>
            <w:r w:rsidRPr="009F0A7D">
              <w:rPr>
                <w:b/>
                <w:i/>
                <w:color w:val="000000"/>
                <w:szCs w:val="26"/>
                <w:lang w:val="vi-VN"/>
              </w:rPr>
              <w:t>Các học phần bắt buộc</w:t>
            </w:r>
          </w:p>
        </w:tc>
        <w:tc>
          <w:tcPr>
            <w:tcW w:w="2126" w:type="dxa"/>
            <w:shd w:val="clear" w:color="auto" w:fill="auto"/>
            <w:vAlign w:val="center"/>
          </w:tcPr>
          <w:p w:rsidR="00F3713A" w:rsidRPr="009F0A7D" w:rsidRDefault="00F3713A" w:rsidP="003C385E">
            <w:pPr>
              <w:spacing w:line="240" w:lineRule="atLeast"/>
              <w:jc w:val="center"/>
              <w:rPr>
                <w:b/>
                <w:color w:val="000000"/>
                <w:szCs w:val="26"/>
              </w:rPr>
            </w:pPr>
            <w:r>
              <w:rPr>
                <w:b/>
                <w:color w:val="000000"/>
                <w:szCs w:val="26"/>
              </w:rPr>
              <w:t>34</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2</w:t>
            </w:r>
            <w:r w:rsidRPr="009F0A7D">
              <w:rPr>
                <w:b w:val="0"/>
                <w:color w:val="000000"/>
                <w:sz w:val="26"/>
                <w:szCs w:val="26"/>
              </w:rPr>
              <w:t>/</w:t>
            </w:r>
          </w:p>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ETE301</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Mạng viễn thông</w:t>
            </w:r>
          </w:p>
          <w:p w:rsidR="003450BD" w:rsidRPr="009F0A7D" w:rsidRDefault="003450BD" w:rsidP="003C385E">
            <w:pPr>
              <w:spacing w:line="240" w:lineRule="atLeast"/>
              <w:rPr>
                <w:color w:val="000000"/>
                <w:szCs w:val="26"/>
              </w:rPr>
            </w:pPr>
            <w:r w:rsidRPr="009F0A7D">
              <w:rPr>
                <w:i/>
                <w:color w:val="000000"/>
                <w:szCs w:val="26"/>
              </w:rPr>
              <w:t>Telecommunications Networks</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(45/0/90)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3</w:t>
            </w:r>
            <w:r w:rsidRPr="009F0A7D">
              <w:rPr>
                <w:b w:val="0"/>
                <w:color w:val="000000"/>
                <w:sz w:val="26"/>
                <w:szCs w:val="26"/>
              </w:rPr>
              <w:t>/ETE302</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 xml:space="preserve">Mạng truyền thông máy tính </w:t>
            </w:r>
          </w:p>
          <w:p w:rsidR="003450BD" w:rsidRPr="009F0A7D" w:rsidRDefault="003450BD" w:rsidP="003C385E">
            <w:pPr>
              <w:spacing w:line="240" w:lineRule="atLeast"/>
              <w:rPr>
                <w:i/>
                <w:color w:val="000000"/>
                <w:szCs w:val="26"/>
              </w:rPr>
            </w:pPr>
            <w:r w:rsidRPr="009F0A7D">
              <w:rPr>
                <w:i/>
                <w:color w:val="000000"/>
                <w:szCs w:val="26"/>
              </w:rPr>
              <w:t xml:space="preserve">Computer Communications Networks </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44</w:t>
            </w:r>
            <w:r w:rsidRPr="009F0A7D">
              <w:rPr>
                <w:b w:val="0"/>
                <w:color w:val="000000"/>
                <w:sz w:val="26"/>
                <w:szCs w:val="26"/>
              </w:rPr>
              <w:t>/ETE303</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Truyền thông quang</w:t>
            </w:r>
          </w:p>
          <w:p w:rsidR="003450BD" w:rsidRPr="009F0A7D" w:rsidRDefault="003450BD" w:rsidP="003C385E">
            <w:pPr>
              <w:spacing w:line="240" w:lineRule="atLeast"/>
              <w:rPr>
                <w:i/>
                <w:color w:val="000000"/>
                <w:szCs w:val="26"/>
              </w:rPr>
            </w:pPr>
            <w:r w:rsidRPr="009F0A7D">
              <w:rPr>
                <w:i/>
                <w:color w:val="000000"/>
                <w:szCs w:val="26"/>
              </w:rPr>
              <w:t>Optical Communication</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i/>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5</w:t>
            </w:r>
            <w:r w:rsidRPr="009F0A7D">
              <w:rPr>
                <w:b w:val="0"/>
                <w:color w:val="000000"/>
                <w:sz w:val="26"/>
                <w:szCs w:val="26"/>
              </w:rPr>
              <w:t>/ETE304</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Mạng truyền thông di động</w:t>
            </w:r>
          </w:p>
          <w:p w:rsidR="003450BD" w:rsidRPr="009F0A7D" w:rsidRDefault="003450BD" w:rsidP="003C385E">
            <w:pPr>
              <w:spacing w:line="240" w:lineRule="atLeast"/>
              <w:rPr>
                <w:i/>
                <w:color w:val="000000"/>
                <w:szCs w:val="26"/>
              </w:rPr>
            </w:pPr>
            <w:r w:rsidRPr="009F0A7D">
              <w:rPr>
                <w:i/>
                <w:color w:val="000000"/>
                <w:szCs w:val="26"/>
              </w:rPr>
              <w:t>Mobile Communication Network</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4</w:t>
            </w:r>
          </w:p>
          <w:p w:rsidR="003450BD" w:rsidRPr="009F0A7D" w:rsidRDefault="003450BD" w:rsidP="003C385E">
            <w:pPr>
              <w:spacing w:line="240" w:lineRule="atLeast"/>
              <w:ind w:left="-108" w:right="-108"/>
              <w:jc w:val="center"/>
              <w:rPr>
                <w:color w:val="000000"/>
                <w:szCs w:val="26"/>
              </w:rPr>
            </w:pPr>
            <w:r w:rsidRPr="009F0A7D">
              <w:rPr>
                <w:color w:val="000000"/>
                <w:szCs w:val="26"/>
              </w:rPr>
              <w:t>(45/30/105)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6</w:t>
            </w:r>
            <w:r w:rsidRPr="009F0A7D">
              <w:rPr>
                <w:b w:val="0"/>
                <w:color w:val="000000"/>
                <w:sz w:val="26"/>
                <w:szCs w:val="26"/>
              </w:rPr>
              <w:t>/ETE305</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Thiết kế số dùng VHDL</w:t>
            </w:r>
          </w:p>
          <w:p w:rsidR="003450BD" w:rsidRPr="009F0A7D" w:rsidRDefault="003450BD" w:rsidP="003C385E">
            <w:pPr>
              <w:spacing w:line="240" w:lineRule="atLeast"/>
              <w:rPr>
                <w:i/>
                <w:color w:val="000000"/>
                <w:szCs w:val="26"/>
              </w:rPr>
            </w:pPr>
            <w:r w:rsidRPr="009F0A7D">
              <w:rPr>
                <w:i/>
                <w:color w:val="000000"/>
                <w:szCs w:val="26"/>
              </w:rPr>
              <w:t>Digital Design using VHDL</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4</w:t>
            </w:r>
            <w:r>
              <w:rPr>
                <w:b w:val="0"/>
                <w:color w:val="000000"/>
                <w:sz w:val="26"/>
                <w:szCs w:val="26"/>
              </w:rPr>
              <w:t>7</w:t>
            </w:r>
            <w:r w:rsidRPr="009F0A7D">
              <w:rPr>
                <w:b w:val="0"/>
                <w:color w:val="000000"/>
                <w:sz w:val="26"/>
                <w:szCs w:val="26"/>
              </w:rPr>
              <w:t>/ETE306</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Hệ thống viễn thông</w:t>
            </w:r>
          </w:p>
          <w:p w:rsidR="003450BD" w:rsidRPr="009F0A7D" w:rsidRDefault="003450BD" w:rsidP="003C385E">
            <w:pPr>
              <w:spacing w:line="240" w:lineRule="atLeast"/>
              <w:rPr>
                <w:color w:val="000000"/>
                <w:szCs w:val="26"/>
              </w:rPr>
            </w:pPr>
            <w:r w:rsidRPr="009F0A7D">
              <w:rPr>
                <w:i/>
                <w:color w:val="000000"/>
                <w:szCs w:val="26"/>
              </w:rPr>
              <w:t>Telecommunications Systems</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48</w:t>
            </w:r>
            <w:r w:rsidRPr="009F0A7D">
              <w:rPr>
                <w:b w:val="0"/>
                <w:color w:val="000000"/>
                <w:sz w:val="26"/>
                <w:szCs w:val="26"/>
              </w:rPr>
              <w:t>/ETE307</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Phát triển ứng dụng IoT</w:t>
            </w:r>
          </w:p>
          <w:p w:rsidR="003450BD" w:rsidRPr="009F0A7D" w:rsidRDefault="003450BD" w:rsidP="003C385E">
            <w:pPr>
              <w:spacing w:line="240" w:lineRule="atLeast"/>
              <w:rPr>
                <w:i/>
                <w:color w:val="000000"/>
                <w:szCs w:val="26"/>
              </w:rPr>
            </w:pPr>
            <w:r w:rsidRPr="009F0A7D">
              <w:rPr>
                <w:i/>
                <w:color w:val="000000"/>
                <w:szCs w:val="26"/>
              </w:rPr>
              <w:t>IoT Application Development</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49</w:t>
            </w:r>
            <w:r w:rsidRPr="009F0A7D">
              <w:rPr>
                <w:b w:val="0"/>
                <w:color w:val="000000"/>
                <w:sz w:val="26"/>
                <w:szCs w:val="26"/>
              </w:rPr>
              <w:t>/ETE308</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 xml:space="preserve">Hệ thống nhúng </w:t>
            </w:r>
          </w:p>
          <w:p w:rsidR="003450BD" w:rsidRPr="009F0A7D" w:rsidRDefault="003450BD" w:rsidP="003C385E">
            <w:pPr>
              <w:spacing w:line="240" w:lineRule="atLeast"/>
              <w:rPr>
                <w:color w:val="000000"/>
                <w:szCs w:val="26"/>
              </w:rPr>
            </w:pPr>
            <w:r w:rsidRPr="009F0A7D">
              <w:rPr>
                <w:i/>
                <w:color w:val="000000"/>
                <w:szCs w:val="26"/>
              </w:rPr>
              <w:t>Embedded System</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0</w:t>
            </w:r>
            <w:r w:rsidRPr="009F0A7D">
              <w:rPr>
                <w:b w:val="0"/>
                <w:color w:val="000000"/>
                <w:sz w:val="26"/>
                <w:szCs w:val="26"/>
              </w:rPr>
              <w:t>/ETE309</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Quản trị mạng viễn thông</w:t>
            </w:r>
          </w:p>
          <w:p w:rsidR="003450BD" w:rsidRPr="009F0A7D" w:rsidRDefault="003450BD" w:rsidP="003C385E">
            <w:pPr>
              <w:spacing w:line="240" w:lineRule="atLeast"/>
              <w:rPr>
                <w:i/>
                <w:color w:val="000000"/>
                <w:szCs w:val="26"/>
              </w:rPr>
            </w:pPr>
            <w:r w:rsidRPr="009F0A7D">
              <w:rPr>
                <w:i/>
                <w:color w:val="000000"/>
                <w:szCs w:val="26"/>
              </w:rPr>
              <w:t>Communication Network Administration</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1</w:t>
            </w:r>
            <w:r w:rsidRPr="009F0A7D">
              <w:rPr>
                <w:b w:val="0"/>
                <w:color w:val="000000"/>
                <w:sz w:val="26"/>
                <w:szCs w:val="26"/>
              </w:rPr>
              <w:t>/ETE310</w:t>
            </w:r>
          </w:p>
        </w:tc>
        <w:tc>
          <w:tcPr>
            <w:tcW w:w="5021" w:type="dxa"/>
            <w:shd w:val="clear" w:color="auto" w:fill="auto"/>
            <w:vAlign w:val="center"/>
          </w:tcPr>
          <w:p w:rsidR="003450BD" w:rsidRPr="009F0A7D" w:rsidRDefault="003450BD" w:rsidP="003C385E">
            <w:pPr>
              <w:spacing w:line="240" w:lineRule="atLeast"/>
              <w:rPr>
                <w:color w:val="000000"/>
                <w:szCs w:val="26"/>
                <w:lang w:val="da-DK"/>
              </w:rPr>
            </w:pPr>
            <w:r w:rsidRPr="009F0A7D">
              <w:rPr>
                <w:color w:val="000000"/>
                <w:szCs w:val="26"/>
                <w:lang w:val="da-DK"/>
              </w:rPr>
              <w:t>Đồ</w:t>
            </w:r>
            <w:r>
              <w:rPr>
                <w:color w:val="000000"/>
                <w:szCs w:val="26"/>
                <w:lang w:val="da-DK"/>
              </w:rPr>
              <w:t xml:space="preserve"> án điện tử</w:t>
            </w:r>
          </w:p>
          <w:p w:rsidR="003450BD" w:rsidRPr="009F0A7D" w:rsidRDefault="003450BD" w:rsidP="003C385E">
            <w:pPr>
              <w:spacing w:line="240" w:lineRule="atLeast"/>
              <w:rPr>
                <w:i/>
                <w:color w:val="000000"/>
                <w:szCs w:val="26"/>
                <w:lang w:val="da-DK"/>
              </w:rPr>
            </w:pPr>
            <w:r>
              <w:rPr>
                <w:i/>
                <w:color w:val="000000"/>
                <w:szCs w:val="26"/>
                <w:lang w:val="da-DK"/>
              </w:rPr>
              <w:t>Electronics Project</w:t>
            </w:r>
          </w:p>
        </w:tc>
        <w:tc>
          <w:tcPr>
            <w:tcW w:w="2126" w:type="dxa"/>
            <w:shd w:val="clear" w:color="auto" w:fill="auto"/>
            <w:vAlign w:val="center"/>
          </w:tcPr>
          <w:p w:rsidR="003450BD" w:rsidRPr="009F0A7D" w:rsidRDefault="003450BD" w:rsidP="003C385E">
            <w:pPr>
              <w:pStyle w:val="Title"/>
              <w:spacing w:before="0" w:after="0" w:line="240" w:lineRule="auto"/>
              <w:ind w:left="-108" w:right="-108"/>
              <w:rPr>
                <w:b w:val="0"/>
                <w:color w:val="000000"/>
                <w:sz w:val="26"/>
                <w:szCs w:val="26"/>
              </w:rPr>
            </w:pPr>
            <w:r>
              <w:rPr>
                <w:b w:val="0"/>
                <w:color w:val="000000"/>
                <w:sz w:val="26"/>
                <w:szCs w:val="26"/>
              </w:rPr>
              <w:t>3</w:t>
            </w:r>
          </w:p>
          <w:p w:rsidR="003450BD" w:rsidRPr="009F0A7D" w:rsidRDefault="003450BD" w:rsidP="003450BD">
            <w:pPr>
              <w:jc w:val="center"/>
            </w:pPr>
            <w:r>
              <w:rPr>
                <w:color w:val="000000"/>
                <w:szCs w:val="26"/>
              </w:rPr>
              <w:t>(0/135</w:t>
            </w:r>
            <w:r w:rsidRPr="009F0A7D">
              <w:rPr>
                <w:color w:val="000000"/>
                <w:szCs w:val="26"/>
              </w:rPr>
              <w:t>/0)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Pr>
                <w:b w:val="0"/>
                <w:color w:val="000000"/>
                <w:sz w:val="26"/>
                <w:szCs w:val="26"/>
              </w:rPr>
              <w:t>52</w:t>
            </w:r>
            <w:r w:rsidRPr="009F0A7D">
              <w:rPr>
                <w:b w:val="0"/>
                <w:color w:val="000000"/>
                <w:sz w:val="26"/>
                <w:szCs w:val="26"/>
              </w:rPr>
              <w:t>/ETE311</w:t>
            </w:r>
          </w:p>
        </w:tc>
        <w:tc>
          <w:tcPr>
            <w:tcW w:w="5021" w:type="dxa"/>
            <w:shd w:val="clear" w:color="auto" w:fill="auto"/>
            <w:vAlign w:val="center"/>
          </w:tcPr>
          <w:p w:rsidR="003450BD" w:rsidRPr="009F0A7D" w:rsidRDefault="003450BD" w:rsidP="003C385E">
            <w:pPr>
              <w:spacing w:line="240" w:lineRule="atLeast"/>
              <w:rPr>
                <w:color w:val="000000"/>
                <w:szCs w:val="26"/>
                <w:lang w:val="da-DK"/>
              </w:rPr>
            </w:pPr>
            <w:r w:rsidRPr="009F0A7D">
              <w:rPr>
                <w:color w:val="000000"/>
                <w:szCs w:val="26"/>
                <w:lang w:val="da-DK"/>
              </w:rPr>
              <w:t>Đồ</w:t>
            </w:r>
            <w:r>
              <w:rPr>
                <w:color w:val="000000"/>
                <w:szCs w:val="26"/>
                <w:lang w:val="da-DK"/>
              </w:rPr>
              <w:t xml:space="preserve"> án viễn thông</w:t>
            </w:r>
          </w:p>
          <w:p w:rsidR="003450BD" w:rsidRPr="009F0A7D" w:rsidRDefault="003450BD" w:rsidP="003C385E">
            <w:pPr>
              <w:spacing w:line="240" w:lineRule="atLeast"/>
              <w:rPr>
                <w:color w:val="000000"/>
                <w:szCs w:val="26"/>
                <w:lang w:val="da-DK"/>
              </w:rPr>
            </w:pPr>
            <w:r>
              <w:rPr>
                <w:i/>
                <w:color w:val="000000"/>
                <w:szCs w:val="26"/>
                <w:lang w:val="da-DK"/>
              </w:rPr>
              <w:t>Telecommunication</w:t>
            </w:r>
            <w:r w:rsidRPr="009F0A7D">
              <w:rPr>
                <w:i/>
                <w:color w:val="000000"/>
                <w:szCs w:val="26"/>
                <w:lang w:val="da-DK"/>
              </w:rPr>
              <w:t xml:space="preserve"> Projec</w:t>
            </w:r>
            <w:r>
              <w:rPr>
                <w:i/>
                <w:color w:val="000000"/>
                <w:szCs w:val="26"/>
                <w:lang w:val="da-DK"/>
              </w:rPr>
              <w:t>t</w:t>
            </w:r>
          </w:p>
        </w:tc>
        <w:tc>
          <w:tcPr>
            <w:tcW w:w="2126" w:type="dxa"/>
            <w:shd w:val="clear" w:color="auto" w:fill="auto"/>
            <w:vAlign w:val="center"/>
          </w:tcPr>
          <w:p w:rsidR="003450BD" w:rsidRPr="009F0A7D" w:rsidRDefault="003450BD" w:rsidP="003450BD">
            <w:pPr>
              <w:pStyle w:val="Title"/>
              <w:spacing w:before="0" w:after="0" w:line="240" w:lineRule="auto"/>
              <w:ind w:left="-108" w:right="-108"/>
              <w:rPr>
                <w:b w:val="0"/>
                <w:color w:val="000000"/>
                <w:sz w:val="26"/>
                <w:szCs w:val="26"/>
              </w:rPr>
            </w:pPr>
            <w:r>
              <w:rPr>
                <w:b w:val="0"/>
                <w:color w:val="000000"/>
                <w:sz w:val="26"/>
                <w:szCs w:val="26"/>
              </w:rPr>
              <w:t>3</w:t>
            </w:r>
          </w:p>
          <w:p w:rsidR="003450BD" w:rsidRPr="009F0A7D" w:rsidRDefault="003450BD" w:rsidP="003450BD">
            <w:pPr>
              <w:jc w:val="center"/>
            </w:pPr>
            <w:r>
              <w:rPr>
                <w:color w:val="000000"/>
                <w:szCs w:val="26"/>
              </w:rPr>
              <w:t>(0/135</w:t>
            </w:r>
            <w:r w:rsidRPr="009F0A7D">
              <w:rPr>
                <w:color w:val="000000"/>
                <w:szCs w:val="26"/>
              </w:rPr>
              <w:t>/0)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F3713A" w:rsidRPr="009F0A7D" w:rsidTr="00427D03">
        <w:trPr>
          <w:trHeight w:val="397"/>
        </w:trPr>
        <w:tc>
          <w:tcPr>
            <w:tcW w:w="6520" w:type="dxa"/>
            <w:gridSpan w:val="2"/>
            <w:shd w:val="clear" w:color="auto" w:fill="auto"/>
          </w:tcPr>
          <w:p w:rsidR="00F3713A" w:rsidRPr="00500082" w:rsidRDefault="00F3713A" w:rsidP="003C385E">
            <w:pPr>
              <w:spacing w:line="240" w:lineRule="atLeast"/>
              <w:rPr>
                <w:szCs w:val="26"/>
                <w:lang w:val="vi-VN"/>
              </w:rPr>
            </w:pPr>
            <w:r w:rsidRPr="00500082">
              <w:rPr>
                <w:b/>
                <w:i/>
                <w:color w:val="000000"/>
                <w:szCs w:val="26"/>
                <w:lang w:val="vi-VN"/>
              </w:rPr>
              <w:t>Thực tập và học phần tốt nghiệp</w:t>
            </w:r>
          </w:p>
        </w:tc>
        <w:tc>
          <w:tcPr>
            <w:tcW w:w="2126" w:type="dxa"/>
            <w:shd w:val="clear" w:color="auto" w:fill="auto"/>
            <w:vAlign w:val="center"/>
          </w:tcPr>
          <w:p w:rsidR="00F3713A" w:rsidRDefault="00F3713A" w:rsidP="003C385E">
            <w:pPr>
              <w:spacing w:line="240" w:lineRule="atLeast"/>
              <w:ind w:left="-108" w:right="-108"/>
              <w:jc w:val="center"/>
              <w:rPr>
                <w:b/>
                <w:color w:val="000000"/>
                <w:szCs w:val="26"/>
              </w:rPr>
            </w:pPr>
            <w:r>
              <w:rPr>
                <w:b/>
                <w:color w:val="000000"/>
                <w:szCs w:val="26"/>
              </w:rPr>
              <w:t>13</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3</w:t>
            </w:r>
            <w:r w:rsidRPr="009F0A7D">
              <w:rPr>
                <w:b w:val="0"/>
                <w:color w:val="000000"/>
                <w:sz w:val="26"/>
                <w:szCs w:val="26"/>
              </w:rPr>
              <w:t>/ETE312</w:t>
            </w:r>
          </w:p>
        </w:tc>
        <w:tc>
          <w:tcPr>
            <w:tcW w:w="5021" w:type="dxa"/>
            <w:shd w:val="clear" w:color="auto" w:fill="auto"/>
            <w:vAlign w:val="center"/>
          </w:tcPr>
          <w:p w:rsidR="003450BD" w:rsidRPr="002B1106" w:rsidRDefault="003450BD" w:rsidP="003C385E">
            <w:pPr>
              <w:spacing w:line="240" w:lineRule="atLeast"/>
              <w:rPr>
                <w:color w:val="000000"/>
                <w:szCs w:val="26"/>
              </w:rPr>
            </w:pPr>
            <w:r w:rsidRPr="002B1106">
              <w:rPr>
                <w:color w:val="000000"/>
                <w:szCs w:val="26"/>
              </w:rPr>
              <w:t>Thực tập tốt nghiệp</w:t>
            </w:r>
          </w:p>
          <w:p w:rsidR="003450BD" w:rsidRPr="002B1106" w:rsidRDefault="003450BD" w:rsidP="003C385E">
            <w:pPr>
              <w:spacing w:line="240" w:lineRule="atLeast"/>
              <w:rPr>
                <w:color w:val="000000"/>
                <w:szCs w:val="26"/>
              </w:rPr>
            </w:pPr>
            <w:r w:rsidRPr="002B1106">
              <w:rPr>
                <w:color w:val="000000"/>
                <w:szCs w:val="26"/>
              </w:rPr>
              <w:lastRenderedPageBreak/>
              <w:t>Graduation Practices</w:t>
            </w:r>
          </w:p>
        </w:tc>
        <w:tc>
          <w:tcPr>
            <w:tcW w:w="2126" w:type="dxa"/>
            <w:shd w:val="clear" w:color="auto" w:fill="auto"/>
          </w:tcPr>
          <w:p w:rsidR="003450BD" w:rsidRPr="009F0A7D" w:rsidRDefault="003450BD" w:rsidP="003C385E">
            <w:pPr>
              <w:spacing w:line="240" w:lineRule="atLeast"/>
              <w:ind w:left="-108" w:right="-108"/>
              <w:jc w:val="center"/>
              <w:rPr>
                <w:b/>
                <w:color w:val="000000"/>
                <w:szCs w:val="26"/>
              </w:rPr>
            </w:pPr>
            <w:r>
              <w:rPr>
                <w:b/>
                <w:color w:val="000000"/>
                <w:szCs w:val="26"/>
              </w:rPr>
              <w:lastRenderedPageBreak/>
              <w:t>3</w:t>
            </w:r>
          </w:p>
          <w:p w:rsidR="003450BD" w:rsidRPr="009F0A7D" w:rsidRDefault="003450BD" w:rsidP="003C385E">
            <w:pPr>
              <w:spacing w:line="240" w:lineRule="atLeast"/>
              <w:ind w:left="-108" w:right="-108"/>
              <w:jc w:val="center"/>
              <w:rPr>
                <w:b/>
                <w:color w:val="000000"/>
                <w:szCs w:val="26"/>
              </w:rPr>
            </w:pPr>
            <w:r w:rsidRPr="009F0A7D">
              <w:rPr>
                <w:color w:val="000000"/>
                <w:szCs w:val="26"/>
              </w:rPr>
              <w:lastRenderedPageBreak/>
              <w:t>(0/</w:t>
            </w:r>
            <w:r>
              <w:rPr>
                <w:color w:val="000000"/>
                <w:szCs w:val="26"/>
              </w:rPr>
              <w:t>135</w:t>
            </w:r>
            <w:r w:rsidRPr="009F0A7D">
              <w:rPr>
                <w:color w:val="000000"/>
                <w:szCs w:val="26"/>
              </w:rPr>
              <w:t>/0)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lastRenderedPageBreak/>
              <w:t>5</w:t>
            </w:r>
            <w:r>
              <w:rPr>
                <w:b w:val="0"/>
                <w:color w:val="000000"/>
                <w:sz w:val="26"/>
                <w:szCs w:val="26"/>
              </w:rPr>
              <w:t>4</w:t>
            </w:r>
            <w:r w:rsidRPr="009F0A7D">
              <w:rPr>
                <w:b w:val="0"/>
                <w:color w:val="000000"/>
                <w:sz w:val="26"/>
                <w:szCs w:val="26"/>
              </w:rPr>
              <w:t>/ETE313</w:t>
            </w:r>
          </w:p>
        </w:tc>
        <w:tc>
          <w:tcPr>
            <w:tcW w:w="5021" w:type="dxa"/>
            <w:shd w:val="clear" w:color="auto" w:fill="auto"/>
            <w:vAlign w:val="center"/>
          </w:tcPr>
          <w:p w:rsidR="003450BD" w:rsidRPr="002B1106" w:rsidRDefault="003450BD" w:rsidP="003C385E">
            <w:pPr>
              <w:spacing w:line="240" w:lineRule="atLeast"/>
              <w:rPr>
                <w:color w:val="000000"/>
                <w:szCs w:val="26"/>
              </w:rPr>
            </w:pPr>
            <w:r w:rsidRPr="002B1106">
              <w:rPr>
                <w:color w:val="000000"/>
                <w:szCs w:val="26"/>
              </w:rPr>
              <w:t>Đồ án tốt nghiệp</w:t>
            </w:r>
          </w:p>
          <w:p w:rsidR="003450BD" w:rsidRPr="002B1106" w:rsidRDefault="003450BD" w:rsidP="003C385E">
            <w:pPr>
              <w:spacing w:line="240" w:lineRule="atLeast"/>
              <w:rPr>
                <w:color w:val="000000"/>
                <w:szCs w:val="26"/>
              </w:rPr>
            </w:pPr>
            <w:r w:rsidRPr="002B1106">
              <w:rPr>
                <w:i/>
                <w:color w:val="000000"/>
                <w:szCs w:val="26"/>
              </w:rPr>
              <w:t>Graduation Thesis</w:t>
            </w:r>
          </w:p>
        </w:tc>
        <w:tc>
          <w:tcPr>
            <w:tcW w:w="2126" w:type="dxa"/>
            <w:shd w:val="clear" w:color="auto" w:fill="auto"/>
            <w:vAlign w:val="center"/>
          </w:tcPr>
          <w:p w:rsidR="003450BD" w:rsidRPr="009F0A7D" w:rsidRDefault="003450BD" w:rsidP="003C385E">
            <w:pPr>
              <w:spacing w:line="240" w:lineRule="atLeast"/>
              <w:ind w:left="-108" w:right="-108"/>
              <w:jc w:val="center"/>
              <w:rPr>
                <w:b/>
                <w:color w:val="000000"/>
                <w:szCs w:val="26"/>
              </w:rPr>
            </w:pPr>
            <w:r>
              <w:rPr>
                <w:b/>
                <w:color w:val="000000"/>
                <w:szCs w:val="26"/>
              </w:rPr>
              <w:t>10</w:t>
            </w:r>
          </w:p>
          <w:p w:rsidR="003450BD" w:rsidRPr="009F0A7D" w:rsidRDefault="003450BD" w:rsidP="003C385E">
            <w:pPr>
              <w:spacing w:line="240" w:lineRule="atLeast"/>
              <w:ind w:left="-108" w:right="-108"/>
              <w:jc w:val="center"/>
              <w:rPr>
                <w:b/>
                <w:color w:val="000000"/>
                <w:szCs w:val="26"/>
              </w:rPr>
            </w:pPr>
            <w:r>
              <w:rPr>
                <w:color w:val="000000"/>
                <w:szCs w:val="26"/>
              </w:rPr>
              <w:t>(0/450</w:t>
            </w:r>
            <w:r w:rsidRPr="009F0A7D">
              <w:rPr>
                <w:color w:val="000000"/>
                <w:szCs w:val="26"/>
              </w:rPr>
              <w:t>/0)</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F3713A" w:rsidRPr="009F0A7D" w:rsidTr="00427D03">
        <w:trPr>
          <w:trHeight w:val="397"/>
        </w:trPr>
        <w:tc>
          <w:tcPr>
            <w:tcW w:w="6520" w:type="dxa"/>
            <w:gridSpan w:val="2"/>
            <w:shd w:val="clear" w:color="auto" w:fill="auto"/>
          </w:tcPr>
          <w:p w:rsidR="00F3713A" w:rsidRPr="009F0A7D" w:rsidRDefault="00F3713A" w:rsidP="003C385E">
            <w:pPr>
              <w:spacing w:line="240" w:lineRule="atLeast"/>
              <w:rPr>
                <w:b/>
                <w:i/>
                <w:color w:val="000000"/>
                <w:szCs w:val="26"/>
                <w:lang w:val="vi-VN"/>
              </w:rPr>
            </w:pPr>
            <w:r w:rsidRPr="009F0A7D">
              <w:rPr>
                <w:b/>
                <w:i/>
                <w:color w:val="000000"/>
                <w:szCs w:val="26"/>
                <w:lang w:val="vi-VN"/>
              </w:rPr>
              <w:t>Các học phần tự chọn</w:t>
            </w:r>
          </w:p>
        </w:tc>
        <w:tc>
          <w:tcPr>
            <w:tcW w:w="2126" w:type="dxa"/>
            <w:shd w:val="clear" w:color="auto" w:fill="auto"/>
            <w:vAlign w:val="center"/>
          </w:tcPr>
          <w:p w:rsidR="00F3713A" w:rsidRPr="009F0A7D" w:rsidRDefault="00F3713A" w:rsidP="003C385E">
            <w:pPr>
              <w:spacing w:line="240" w:lineRule="atLeast"/>
              <w:jc w:val="center"/>
              <w:rPr>
                <w:b/>
                <w:i/>
                <w:color w:val="000000"/>
                <w:szCs w:val="26"/>
              </w:rPr>
            </w:pPr>
            <w:r>
              <w:rPr>
                <w:b/>
                <w:i/>
                <w:color w:val="000000"/>
                <w:szCs w:val="26"/>
              </w:rPr>
              <w:t>8</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5</w:t>
            </w:r>
            <w:r w:rsidRPr="009F0A7D">
              <w:rPr>
                <w:b w:val="0"/>
                <w:color w:val="000000"/>
                <w:sz w:val="26"/>
                <w:szCs w:val="26"/>
              </w:rPr>
              <w:t>/ETE314</w:t>
            </w:r>
          </w:p>
        </w:tc>
        <w:tc>
          <w:tcPr>
            <w:tcW w:w="5021" w:type="dxa"/>
            <w:shd w:val="clear" w:color="auto" w:fill="auto"/>
            <w:vAlign w:val="center"/>
          </w:tcPr>
          <w:p w:rsidR="003450BD" w:rsidRPr="009F0A7D" w:rsidRDefault="003450BD" w:rsidP="003C385E">
            <w:pPr>
              <w:pStyle w:val="ColorfulList-Accent12"/>
              <w:snapToGrid w:val="0"/>
              <w:ind w:left="0" w:firstLine="0"/>
              <w:contextualSpacing/>
              <w:jc w:val="left"/>
              <w:rPr>
                <w:color w:val="000000"/>
              </w:rPr>
            </w:pPr>
            <w:r w:rsidRPr="009F0A7D">
              <w:rPr>
                <w:color w:val="000000"/>
              </w:rPr>
              <w:t>Thiết kế vi mạch tương tự</w:t>
            </w:r>
          </w:p>
          <w:p w:rsidR="003450BD" w:rsidRPr="009F0A7D" w:rsidRDefault="003450BD" w:rsidP="003C385E">
            <w:pPr>
              <w:pStyle w:val="ColorfulList-Accent12"/>
              <w:snapToGrid w:val="0"/>
              <w:ind w:left="0" w:firstLine="0"/>
              <w:contextualSpacing/>
              <w:jc w:val="left"/>
              <w:rPr>
                <w:i/>
                <w:color w:val="000000"/>
              </w:rPr>
            </w:pPr>
            <w:r w:rsidRPr="009F0A7D">
              <w:rPr>
                <w:i/>
                <w:color w:val="000000"/>
              </w:rPr>
              <w:t>Analog Integrated Circuits Design</w:t>
            </w:r>
          </w:p>
        </w:tc>
        <w:tc>
          <w:tcPr>
            <w:tcW w:w="2126" w:type="dxa"/>
            <w:shd w:val="clear" w:color="auto" w:fill="auto"/>
            <w:vAlign w:val="center"/>
          </w:tcPr>
          <w:p w:rsidR="003450BD" w:rsidRPr="009F0A7D" w:rsidRDefault="003450BD" w:rsidP="003C385E">
            <w:pPr>
              <w:pStyle w:val="ColorfulList-Accent12"/>
              <w:snapToGrid w:val="0"/>
              <w:ind w:left="-108" w:right="-108" w:firstLine="0"/>
              <w:contextualSpacing/>
              <w:jc w:val="center"/>
              <w:rPr>
                <w:color w:val="000000"/>
              </w:rPr>
            </w:pPr>
            <w:r w:rsidRPr="009F0A7D">
              <w:rPr>
                <w:color w:val="000000"/>
              </w:rPr>
              <w:t>3</w:t>
            </w:r>
          </w:p>
          <w:p w:rsidR="003450BD" w:rsidRPr="009F0A7D" w:rsidRDefault="003450BD" w:rsidP="003C385E">
            <w:pPr>
              <w:pStyle w:val="ColorfulList-Accent12"/>
              <w:snapToGrid w:val="0"/>
              <w:ind w:left="-108" w:right="-108" w:firstLine="0"/>
              <w:contextualSpacing/>
              <w:jc w:val="center"/>
              <w:rPr>
                <w:color w:val="000000"/>
              </w:rPr>
            </w:pPr>
            <w:r w:rsidRPr="009F0A7D">
              <w:rPr>
                <w:rFonts w:eastAsia="Times New Roman"/>
                <w:color w:val="000000"/>
              </w:rPr>
              <w:t>(45/0/90)</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6</w:t>
            </w:r>
            <w:r w:rsidRPr="009F0A7D">
              <w:rPr>
                <w:b w:val="0"/>
                <w:color w:val="000000"/>
                <w:sz w:val="26"/>
                <w:szCs w:val="26"/>
              </w:rPr>
              <w:t>/ETE315</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Thiết kế vi mạch số</w:t>
            </w:r>
          </w:p>
          <w:p w:rsidR="003450BD" w:rsidRPr="009F0A7D" w:rsidRDefault="003450BD" w:rsidP="003C385E">
            <w:pPr>
              <w:spacing w:line="240" w:lineRule="atLeast"/>
              <w:rPr>
                <w:i/>
                <w:color w:val="000000"/>
                <w:szCs w:val="26"/>
              </w:rPr>
            </w:pPr>
            <w:r w:rsidRPr="009F0A7D">
              <w:rPr>
                <w:i/>
                <w:color w:val="000000"/>
                <w:szCs w:val="26"/>
              </w:rPr>
              <w:t xml:space="preserve">Digital Integrated Circuits  Design </w:t>
            </w:r>
          </w:p>
        </w:tc>
        <w:tc>
          <w:tcPr>
            <w:tcW w:w="2126" w:type="dxa"/>
            <w:shd w:val="clear" w:color="auto" w:fill="auto"/>
            <w:vAlign w:val="center"/>
          </w:tcPr>
          <w:p w:rsidR="003450BD" w:rsidRPr="009F0A7D" w:rsidRDefault="003450BD" w:rsidP="003C385E">
            <w:pPr>
              <w:pStyle w:val="ColorfulList-Accent12"/>
              <w:snapToGrid w:val="0"/>
              <w:ind w:left="-108" w:right="-108" w:firstLine="0"/>
              <w:contextualSpacing/>
              <w:jc w:val="center"/>
              <w:rPr>
                <w:color w:val="000000"/>
              </w:rPr>
            </w:pPr>
            <w:r w:rsidRPr="009F0A7D">
              <w:rPr>
                <w:color w:val="000000"/>
              </w:rPr>
              <w:t>3</w:t>
            </w:r>
          </w:p>
          <w:p w:rsidR="003450BD" w:rsidRPr="009F0A7D" w:rsidRDefault="003450BD" w:rsidP="003C385E">
            <w:pPr>
              <w:pStyle w:val="ColorfulList-Accent12"/>
              <w:snapToGrid w:val="0"/>
              <w:ind w:left="-108" w:right="-108" w:firstLine="0"/>
              <w:contextualSpacing/>
              <w:jc w:val="center"/>
              <w:rPr>
                <w:color w:val="000000"/>
              </w:rPr>
            </w:pPr>
            <w:r w:rsidRPr="009F0A7D">
              <w:rPr>
                <w:rFonts w:eastAsia="Times New Roman"/>
                <w:color w:val="000000"/>
              </w:rPr>
              <w:t>(45/0/90)</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7</w:t>
            </w:r>
            <w:r w:rsidRPr="009F0A7D">
              <w:rPr>
                <w:b w:val="0"/>
                <w:color w:val="000000"/>
                <w:sz w:val="26"/>
                <w:szCs w:val="26"/>
              </w:rPr>
              <w:t>/</w:t>
            </w:r>
          </w:p>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E</w:t>
            </w:r>
            <w:r>
              <w:rPr>
                <w:b w:val="0"/>
                <w:color w:val="000000"/>
                <w:sz w:val="26"/>
                <w:szCs w:val="26"/>
              </w:rPr>
              <w:t>ENG151</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Hệ thống điều khiể</w:t>
            </w:r>
            <w:r>
              <w:rPr>
                <w:color w:val="000000"/>
                <w:szCs w:val="26"/>
              </w:rPr>
              <w:t>n</w:t>
            </w:r>
          </w:p>
          <w:p w:rsidR="003450BD" w:rsidRPr="009F0A7D" w:rsidRDefault="003450BD" w:rsidP="003C385E">
            <w:pPr>
              <w:spacing w:line="240" w:lineRule="atLeast"/>
              <w:rPr>
                <w:color w:val="000000"/>
                <w:szCs w:val="26"/>
              </w:rPr>
            </w:pPr>
            <w:r w:rsidRPr="009F0A7D">
              <w:rPr>
                <w:i/>
                <w:color w:val="000000"/>
                <w:szCs w:val="26"/>
              </w:rPr>
              <w:t>Control Systems</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rPr>
                <w:color w:val="000000"/>
              </w:rPr>
            </w:pPr>
          </w:p>
        </w:tc>
      </w:tr>
      <w:tr w:rsidR="003450BD" w:rsidRPr="009F0A7D" w:rsidTr="00427D03">
        <w:trPr>
          <w:trHeight w:val="397"/>
        </w:trPr>
        <w:tc>
          <w:tcPr>
            <w:tcW w:w="1499" w:type="dxa"/>
            <w:shd w:val="clear" w:color="auto" w:fill="auto"/>
          </w:tcPr>
          <w:p w:rsidR="003450BD" w:rsidRPr="009F0A7D" w:rsidRDefault="003450BD" w:rsidP="003C385E">
            <w:pPr>
              <w:pStyle w:val="Title"/>
              <w:spacing w:before="0" w:after="0" w:line="240" w:lineRule="auto"/>
              <w:rPr>
                <w:b w:val="0"/>
                <w:color w:val="000000"/>
                <w:sz w:val="26"/>
                <w:szCs w:val="26"/>
              </w:rPr>
            </w:pPr>
            <w:r w:rsidRPr="009F0A7D">
              <w:rPr>
                <w:b w:val="0"/>
                <w:color w:val="000000"/>
                <w:sz w:val="26"/>
                <w:szCs w:val="26"/>
              </w:rPr>
              <w:t>5</w:t>
            </w:r>
            <w:r>
              <w:rPr>
                <w:b w:val="0"/>
                <w:color w:val="000000"/>
                <w:sz w:val="26"/>
                <w:szCs w:val="26"/>
              </w:rPr>
              <w:t>8</w:t>
            </w:r>
            <w:r w:rsidRPr="009F0A7D">
              <w:rPr>
                <w:b w:val="0"/>
                <w:color w:val="000000"/>
                <w:sz w:val="26"/>
                <w:szCs w:val="26"/>
              </w:rPr>
              <w:t>/ETE31</w:t>
            </w:r>
            <w:r>
              <w:rPr>
                <w:b w:val="0"/>
                <w:color w:val="000000"/>
                <w:sz w:val="26"/>
                <w:szCs w:val="26"/>
              </w:rPr>
              <w:t>6</w:t>
            </w:r>
          </w:p>
        </w:tc>
        <w:tc>
          <w:tcPr>
            <w:tcW w:w="5021" w:type="dxa"/>
            <w:shd w:val="clear" w:color="auto" w:fill="auto"/>
            <w:vAlign w:val="center"/>
          </w:tcPr>
          <w:p w:rsidR="003450BD" w:rsidRPr="009F0A7D" w:rsidRDefault="003450BD" w:rsidP="003C385E">
            <w:pPr>
              <w:spacing w:line="240" w:lineRule="atLeast"/>
              <w:rPr>
                <w:color w:val="000000"/>
                <w:szCs w:val="26"/>
              </w:rPr>
            </w:pPr>
            <w:r w:rsidRPr="009F0A7D">
              <w:rPr>
                <w:color w:val="000000"/>
                <w:szCs w:val="26"/>
              </w:rPr>
              <w:t>Tiếng Anh chuyên ngành</w:t>
            </w:r>
          </w:p>
          <w:p w:rsidR="003450BD" w:rsidRPr="009F0A7D" w:rsidRDefault="003450BD" w:rsidP="003C385E">
            <w:pPr>
              <w:spacing w:line="240" w:lineRule="atLeast"/>
              <w:rPr>
                <w:i/>
                <w:color w:val="000000"/>
                <w:szCs w:val="26"/>
              </w:rPr>
            </w:pPr>
            <w:r w:rsidRPr="009F0A7D">
              <w:rPr>
                <w:color w:val="000000"/>
                <w:szCs w:val="26"/>
              </w:rPr>
              <w:t>English for Electronics and Telecommunications</w:t>
            </w:r>
          </w:p>
        </w:tc>
        <w:tc>
          <w:tcPr>
            <w:tcW w:w="2126" w:type="dxa"/>
            <w:shd w:val="clear" w:color="auto" w:fill="auto"/>
            <w:vAlign w:val="center"/>
          </w:tcPr>
          <w:p w:rsidR="003450BD" w:rsidRPr="009F0A7D" w:rsidRDefault="003450BD" w:rsidP="003C385E">
            <w:pPr>
              <w:spacing w:line="240" w:lineRule="atLeast"/>
              <w:ind w:left="-108" w:right="-108"/>
              <w:jc w:val="center"/>
              <w:rPr>
                <w:color w:val="000000"/>
                <w:szCs w:val="26"/>
              </w:rPr>
            </w:pPr>
            <w:r w:rsidRPr="009F0A7D">
              <w:rPr>
                <w:color w:val="000000"/>
                <w:szCs w:val="26"/>
              </w:rPr>
              <w:t>3</w:t>
            </w:r>
          </w:p>
          <w:p w:rsidR="003450BD" w:rsidRPr="009F0A7D" w:rsidRDefault="003450BD"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3450BD" w:rsidRPr="009F0A7D" w:rsidRDefault="003450BD"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Pr>
                <w:b w:val="0"/>
                <w:color w:val="000000"/>
                <w:sz w:val="26"/>
                <w:szCs w:val="26"/>
              </w:rPr>
              <w:t>59</w:t>
            </w:r>
            <w:r w:rsidRPr="009F0A7D">
              <w:rPr>
                <w:b w:val="0"/>
                <w:color w:val="000000"/>
                <w:sz w:val="26"/>
                <w:szCs w:val="26"/>
              </w:rPr>
              <w:t>/ETE31</w:t>
            </w:r>
            <w:r>
              <w:rPr>
                <w:b w:val="0"/>
                <w:color w:val="000000"/>
                <w:sz w:val="26"/>
                <w:szCs w:val="26"/>
              </w:rPr>
              <w:t>7</w:t>
            </w:r>
          </w:p>
        </w:tc>
        <w:tc>
          <w:tcPr>
            <w:tcW w:w="5021" w:type="dxa"/>
            <w:shd w:val="clear" w:color="auto" w:fill="auto"/>
            <w:vAlign w:val="center"/>
          </w:tcPr>
          <w:p w:rsidR="00F3713A" w:rsidRPr="009F0A7D" w:rsidRDefault="00F3713A" w:rsidP="003C385E">
            <w:pPr>
              <w:spacing w:line="240" w:lineRule="atLeast"/>
              <w:rPr>
                <w:color w:val="000000"/>
                <w:sz w:val="27"/>
                <w:szCs w:val="27"/>
              </w:rPr>
            </w:pPr>
            <w:r w:rsidRPr="009F0A7D">
              <w:rPr>
                <w:color w:val="000000"/>
                <w:sz w:val="27"/>
                <w:szCs w:val="27"/>
              </w:rPr>
              <w:t>Hệ thống robot thông minh</w:t>
            </w:r>
          </w:p>
          <w:p w:rsidR="00F3713A" w:rsidRPr="009F0A7D" w:rsidRDefault="00F3713A" w:rsidP="003C385E">
            <w:pPr>
              <w:spacing w:line="240" w:lineRule="atLeast"/>
              <w:rPr>
                <w:i/>
                <w:color w:val="000000"/>
                <w:szCs w:val="26"/>
              </w:rPr>
            </w:pPr>
            <w:r w:rsidRPr="009F0A7D">
              <w:rPr>
                <w:i/>
                <w:color w:val="000000"/>
                <w:sz w:val="27"/>
                <w:szCs w:val="27"/>
              </w:rPr>
              <w:t>Smart Robotic System</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6</w:t>
            </w:r>
            <w:r>
              <w:rPr>
                <w:b w:val="0"/>
                <w:color w:val="000000"/>
                <w:sz w:val="26"/>
                <w:szCs w:val="26"/>
              </w:rPr>
              <w:t>0</w:t>
            </w:r>
            <w:r w:rsidRPr="009F0A7D">
              <w:rPr>
                <w:b w:val="0"/>
                <w:color w:val="000000"/>
                <w:sz w:val="26"/>
                <w:szCs w:val="26"/>
              </w:rPr>
              <w:t>/ETE31</w:t>
            </w:r>
            <w:r>
              <w:rPr>
                <w:b w:val="0"/>
                <w:color w:val="000000"/>
                <w:sz w:val="26"/>
                <w:szCs w:val="26"/>
              </w:rPr>
              <w:t>8</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Kỹ thuật anten</w:t>
            </w:r>
          </w:p>
          <w:p w:rsidR="00F3713A" w:rsidRPr="009F0A7D" w:rsidRDefault="00F3713A" w:rsidP="003C385E">
            <w:pPr>
              <w:spacing w:line="240" w:lineRule="atLeast"/>
              <w:rPr>
                <w:color w:val="000000"/>
                <w:szCs w:val="26"/>
              </w:rPr>
            </w:pPr>
            <w:r w:rsidRPr="009F0A7D">
              <w:rPr>
                <w:i/>
                <w:color w:val="000000"/>
                <w:szCs w:val="26"/>
              </w:rPr>
              <w:t>Antenna Techniques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w:t>
            </w:r>
            <w:r>
              <w:rPr>
                <w:color w:val="000000"/>
                <w:szCs w:val="26"/>
              </w:rPr>
              <w:t>30</w:t>
            </w:r>
            <w:r w:rsidRPr="009F0A7D">
              <w:rPr>
                <w:color w:val="000000"/>
                <w:szCs w:val="26"/>
              </w:rPr>
              <w:t>/0/</w:t>
            </w:r>
            <w:r>
              <w:rPr>
                <w:color w:val="000000"/>
                <w:szCs w:val="26"/>
              </w:rPr>
              <w:t>6</w:t>
            </w:r>
            <w:r w:rsidRPr="009F0A7D">
              <w:rPr>
                <w:color w:val="000000"/>
                <w:szCs w:val="26"/>
              </w:rPr>
              <w:t>0)</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Pr>
                <w:b w:val="0"/>
                <w:color w:val="000000"/>
                <w:sz w:val="26"/>
                <w:szCs w:val="26"/>
              </w:rPr>
              <w:t>61</w:t>
            </w:r>
            <w:r w:rsidRPr="009F0A7D">
              <w:rPr>
                <w:b w:val="0"/>
                <w:color w:val="000000"/>
                <w:sz w:val="26"/>
                <w:szCs w:val="26"/>
              </w:rPr>
              <w:t>/ETE3</w:t>
            </w:r>
            <w:r>
              <w:rPr>
                <w:b w:val="0"/>
                <w:color w:val="000000"/>
                <w:sz w:val="26"/>
                <w:szCs w:val="26"/>
              </w:rPr>
              <w:t>19</w:t>
            </w:r>
          </w:p>
        </w:tc>
        <w:tc>
          <w:tcPr>
            <w:tcW w:w="5021" w:type="dxa"/>
            <w:shd w:val="clear" w:color="auto" w:fill="auto"/>
            <w:vAlign w:val="center"/>
          </w:tcPr>
          <w:p w:rsidR="00F3713A" w:rsidRPr="009F0A7D" w:rsidRDefault="00F3713A" w:rsidP="003C385E">
            <w:pPr>
              <w:tabs>
                <w:tab w:val="left" w:pos="2255"/>
              </w:tabs>
              <w:spacing w:line="240" w:lineRule="atLeast"/>
              <w:rPr>
                <w:color w:val="000000"/>
                <w:szCs w:val="26"/>
              </w:rPr>
            </w:pPr>
            <w:r w:rsidRPr="009F0A7D">
              <w:rPr>
                <w:color w:val="000000"/>
                <w:szCs w:val="26"/>
              </w:rPr>
              <w:t>Kỹ thuật siêu cao tần</w:t>
            </w:r>
          </w:p>
          <w:p w:rsidR="00F3713A" w:rsidRPr="009F0A7D" w:rsidRDefault="00F3713A" w:rsidP="003C385E">
            <w:pPr>
              <w:tabs>
                <w:tab w:val="left" w:pos="2255"/>
              </w:tabs>
              <w:spacing w:line="240" w:lineRule="atLeast"/>
              <w:rPr>
                <w:i/>
                <w:color w:val="000000"/>
                <w:szCs w:val="26"/>
              </w:rPr>
            </w:pPr>
            <w:r w:rsidRPr="009F0A7D">
              <w:rPr>
                <w:i/>
                <w:color w:val="000000"/>
                <w:szCs w:val="26"/>
              </w:rPr>
              <w:t>Microwave Techniques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(45/0/90)</w:t>
            </w:r>
          </w:p>
          <w:p w:rsidR="00F3713A" w:rsidRPr="009F0A7D" w:rsidRDefault="00F3713A" w:rsidP="003C385E">
            <w:pPr>
              <w:spacing w:line="240" w:lineRule="atLeast"/>
              <w:ind w:left="-108" w:right="-108"/>
              <w:jc w:val="center"/>
              <w:rPr>
                <w:color w:val="000000"/>
                <w:szCs w:val="26"/>
              </w:rPr>
            </w:pP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6</w:t>
            </w:r>
            <w:r>
              <w:rPr>
                <w:b w:val="0"/>
                <w:color w:val="000000"/>
                <w:sz w:val="26"/>
                <w:szCs w:val="26"/>
              </w:rPr>
              <w:t>2</w:t>
            </w:r>
            <w:r w:rsidRPr="009F0A7D">
              <w:rPr>
                <w:b w:val="0"/>
                <w:color w:val="000000"/>
                <w:sz w:val="26"/>
                <w:szCs w:val="26"/>
              </w:rPr>
              <w:t>/ETE32</w:t>
            </w:r>
            <w:r>
              <w:rPr>
                <w:b w:val="0"/>
                <w:color w:val="000000"/>
                <w:sz w:val="26"/>
                <w:szCs w:val="26"/>
              </w:rPr>
              <w:t>0</w:t>
            </w:r>
          </w:p>
        </w:tc>
        <w:tc>
          <w:tcPr>
            <w:tcW w:w="5021" w:type="dxa"/>
            <w:shd w:val="clear" w:color="auto" w:fill="auto"/>
            <w:vAlign w:val="center"/>
          </w:tcPr>
          <w:p w:rsidR="00F3713A" w:rsidRPr="009F0A7D" w:rsidRDefault="00F3713A" w:rsidP="003C385E">
            <w:pPr>
              <w:spacing w:line="240" w:lineRule="atLeast"/>
              <w:rPr>
                <w:i/>
                <w:color w:val="000000"/>
                <w:szCs w:val="26"/>
              </w:rPr>
            </w:pPr>
            <w:r w:rsidRPr="009F0A7D">
              <w:rPr>
                <w:szCs w:val="26"/>
              </w:rPr>
              <w:t>Xử lý tín hiệu cho hệ thống đa phương tiện</w:t>
            </w:r>
            <w:r w:rsidRPr="009F0A7D">
              <w:rPr>
                <w:i/>
                <w:color w:val="000000"/>
                <w:szCs w:val="26"/>
              </w:rPr>
              <w:t xml:space="preserve"> </w:t>
            </w:r>
          </w:p>
          <w:p w:rsidR="00F3713A" w:rsidRPr="009F0A7D" w:rsidRDefault="00F3713A" w:rsidP="003C385E">
            <w:pPr>
              <w:spacing w:line="360" w:lineRule="auto"/>
              <w:rPr>
                <w:i/>
                <w:color w:val="000000"/>
                <w:szCs w:val="26"/>
              </w:rPr>
            </w:pPr>
            <w:r w:rsidRPr="009F0A7D">
              <w:rPr>
                <w:i/>
                <w:color w:val="000000"/>
                <w:szCs w:val="26"/>
              </w:rPr>
              <w:t>Signal processing for multimedia systems</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w:t>
            </w:r>
            <w:r>
              <w:rPr>
                <w:color w:val="000000"/>
                <w:szCs w:val="26"/>
              </w:rPr>
              <w:t>30</w:t>
            </w:r>
            <w:r w:rsidRPr="009F0A7D">
              <w:rPr>
                <w:color w:val="000000"/>
                <w:szCs w:val="26"/>
              </w:rPr>
              <w:t>/0/</w:t>
            </w:r>
            <w:r>
              <w:rPr>
                <w:color w:val="000000"/>
                <w:szCs w:val="26"/>
              </w:rPr>
              <w:t>6</w:t>
            </w:r>
            <w:r w:rsidRPr="009F0A7D">
              <w:rPr>
                <w:color w:val="000000"/>
                <w:szCs w:val="26"/>
              </w:rPr>
              <w:t>0)</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lang w:val="vi-VN"/>
              </w:rPr>
            </w:pPr>
          </w:p>
        </w:tc>
      </w:tr>
      <w:tr w:rsidR="00F3713A" w:rsidRPr="009F0A7D" w:rsidTr="00427D03">
        <w:trPr>
          <w:trHeight w:val="397"/>
        </w:trPr>
        <w:tc>
          <w:tcPr>
            <w:tcW w:w="1499" w:type="dxa"/>
            <w:shd w:val="clear" w:color="auto" w:fill="auto"/>
          </w:tcPr>
          <w:p w:rsidR="00F3713A" w:rsidRPr="009F0A7D" w:rsidRDefault="00F3713A" w:rsidP="003C385E">
            <w:pPr>
              <w:pStyle w:val="Title"/>
              <w:spacing w:before="0" w:after="0" w:line="240" w:lineRule="auto"/>
              <w:rPr>
                <w:b w:val="0"/>
                <w:color w:val="000000"/>
                <w:sz w:val="26"/>
                <w:szCs w:val="26"/>
              </w:rPr>
            </w:pPr>
            <w:r w:rsidRPr="009F0A7D">
              <w:rPr>
                <w:b w:val="0"/>
                <w:color w:val="000000"/>
                <w:sz w:val="26"/>
                <w:szCs w:val="26"/>
              </w:rPr>
              <w:t>6</w:t>
            </w:r>
            <w:r>
              <w:rPr>
                <w:b w:val="0"/>
                <w:color w:val="000000"/>
                <w:sz w:val="26"/>
                <w:szCs w:val="26"/>
              </w:rPr>
              <w:t>3</w:t>
            </w:r>
            <w:r w:rsidRPr="009F0A7D">
              <w:rPr>
                <w:b w:val="0"/>
                <w:color w:val="000000"/>
                <w:sz w:val="26"/>
                <w:szCs w:val="26"/>
              </w:rPr>
              <w:t>/</w:t>
            </w:r>
            <w:r>
              <w:rPr>
                <w:b w:val="0"/>
                <w:color w:val="000000"/>
                <w:sz w:val="26"/>
                <w:szCs w:val="26"/>
              </w:rPr>
              <w:t>CSE441</w:t>
            </w:r>
          </w:p>
        </w:tc>
        <w:tc>
          <w:tcPr>
            <w:tcW w:w="5021" w:type="dxa"/>
            <w:shd w:val="clear" w:color="auto" w:fill="auto"/>
            <w:vAlign w:val="center"/>
          </w:tcPr>
          <w:p w:rsidR="00F3713A" w:rsidRPr="009F0A7D" w:rsidRDefault="00F3713A" w:rsidP="003C385E">
            <w:pPr>
              <w:spacing w:line="240" w:lineRule="atLeast"/>
              <w:rPr>
                <w:color w:val="000000"/>
                <w:szCs w:val="26"/>
              </w:rPr>
            </w:pPr>
            <w:r>
              <w:rPr>
                <w:color w:val="000000"/>
                <w:szCs w:val="26"/>
              </w:rPr>
              <w:t>Phát triển ứng dụng</w:t>
            </w:r>
            <w:r w:rsidRPr="009F0A7D">
              <w:rPr>
                <w:color w:val="000000"/>
                <w:szCs w:val="26"/>
              </w:rPr>
              <w:t xml:space="preserve"> cho</w:t>
            </w:r>
            <w:r>
              <w:rPr>
                <w:color w:val="000000"/>
                <w:szCs w:val="26"/>
              </w:rPr>
              <w:t xml:space="preserve"> các</w:t>
            </w:r>
            <w:r w:rsidRPr="009F0A7D">
              <w:rPr>
                <w:color w:val="000000"/>
                <w:szCs w:val="26"/>
              </w:rPr>
              <w:t xml:space="preserve"> thiết bị di động</w:t>
            </w:r>
          </w:p>
          <w:p w:rsidR="00F3713A" w:rsidRPr="009F0A7D" w:rsidRDefault="00F3713A" w:rsidP="003C385E">
            <w:pPr>
              <w:spacing w:line="240" w:lineRule="atLeast"/>
              <w:rPr>
                <w:i/>
                <w:color w:val="000000"/>
                <w:szCs w:val="26"/>
              </w:rPr>
            </w:pPr>
            <w:r w:rsidRPr="009F0A7D">
              <w:rPr>
                <w:i/>
                <w:color w:val="000000"/>
                <w:szCs w:val="26"/>
              </w:rPr>
              <w:t xml:space="preserve"> Mobile</w:t>
            </w:r>
            <w:r>
              <w:rPr>
                <w:i/>
                <w:color w:val="000000"/>
                <w:szCs w:val="26"/>
              </w:rPr>
              <w:t xml:space="preserve"> Application Development</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sidRPr="009F0A7D">
              <w:rPr>
                <w:color w:val="000000"/>
                <w:szCs w:val="26"/>
              </w:rPr>
              <w:t>3</w:t>
            </w:r>
          </w:p>
          <w:p w:rsidR="00F3713A" w:rsidRPr="009F0A7D" w:rsidRDefault="00F3713A" w:rsidP="003C385E">
            <w:pPr>
              <w:spacing w:line="240" w:lineRule="atLeast"/>
              <w:ind w:left="-108" w:right="-108"/>
              <w:jc w:val="center"/>
              <w:rPr>
                <w:color w:val="000000"/>
                <w:szCs w:val="26"/>
              </w:rPr>
            </w:pPr>
            <w:r w:rsidRPr="009F0A7D">
              <w:rPr>
                <w:color w:val="000000"/>
                <w:szCs w:val="26"/>
              </w:rPr>
              <w:t>(30/30/75)</w:t>
            </w:r>
          </w:p>
        </w:tc>
        <w:tc>
          <w:tcPr>
            <w:tcW w:w="851" w:type="dxa"/>
            <w:shd w:val="clear" w:color="auto" w:fill="auto"/>
          </w:tcPr>
          <w:p w:rsidR="00F3713A" w:rsidRPr="009F0A7D" w:rsidRDefault="00F3713A" w:rsidP="003C385E">
            <w:pPr>
              <w:rPr>
                <w:color w:val="000000"/>
              </w:rPr>
            </w:pPr>
          </w:p>
        </w:tc>
      </w:tr>
      <w:tr w:rsidR="00F3713A" w:rsidRPr="009F0A7D" w:rsidTr="00427D03">
        <w:trPr>
          <w:trHeight w:val="397"/>
        </w:trPr>
        <w:tc>
          <w:tcPr>
            <w:tcW w:w="1499" w:type="dxa"/>
            <w:shd w:val="clear" w:color="auto" w:fill="auto"/>
          </w:tcPr>
          <w:p w:rsidR="00F3713A" w:rsidRDefault="00F3713A" w:rsidP="003C385E">
            <w:pPr>
              <w:pStyle w:val="Title"/>
              <w:spacing w:before="0" w:after="0" w:line="240" w:lineRule="auto"/>
              <w:rPr>
                <w:b w:val="0"/>
                <w:color w:val="000000"/>
                <w:sz w:val="26"/>
                <w:szCs w:val="26"/>
              </w:rPr>
            </w:pPr>
            <w:r w:rsidRPr="009F0A7D">
              <w:rPr>
                <w:b w:val="0"/>
                <w:color w:val="000000"/>
                <w:sz w:val="26"/>
                <w:szCs w:val="26"/>
              </w:rPr>
              <w:t>6</w:t>
            </w:r>
            <w:r>
              <w:rPr>
                <w:b w:val="0"/>
                <w:color w:val="000000"/>
                <w:sz w:val="26"/>
                <w:szCs w:val="26"/>
              </w:rPr>
              <w:t>4</w:t>
            </w:r>
            <w:r w:rsidRPr="009F0A7D">
              <w:rPr>
                <w:b w:val="0"/>
                <w:color w:val="000000"/>
                <w:sz w:val="26"/>
                <w:szCs w:val="26"/>
              </w:rPr>
              <w:t>/</w:t>
            </w:r>
          </w:p>
          <w:p w:rsidR="00F3713A" w:rsidRPr="009F0A7D" w:rsidRDefault="00F3713A" w:rsidP="003C385E">
            <w:pPr>
              <w:pStyle w:val="Title"/>
              <w:spacing w:before="0" w:after="0" w:line="240" w:lineRule="auto"/>
              <w:rPr>
                <w:b w:val="0"/>
                <w:color w:val="000000"/>
                <w:sz w:val="26"/>
                <w:szCs w:val="26"/>
              </w:rPr>
            </w:pPr>
            <w:r>
              <w:rPr>
                <w:b w:val="0"/>
                <w:color w:val="000000"/>
                <w:sz w:val="26"/>
                <w:szCs w:val="26"/>
              </w:rPr>
              <w:t>BAEU201</w:t>
            </w:r>
          </w:p>
        </w:tc>
        <w:tc>
          <w:tcPr>
            <w:tcW w:w="5021" w:type="dxa"/>
            <w:shd w:val="clear" w:color="auto" w:fill="auto"/>
            <w:vAlign w:val="center"/>
          </w:tcPr>
          <w:p w:rsidR="00F3713A" w:rsidRPr="009F0A7D" w:rsidRDefault="00F3713A" w:rsidP="003C385E">
            <w:pPr>
              <w:spacing w:line="240" w:lineRule="atLeast"/>
              <w:rPr>
                <w:color w:val="000000"/>
                <w:szCs w:val="26"/>
              </w:rPr>
            </w:pPr>
            <w:r w:rsidRPr="009F0A7D">
              <w:rPr>
                <w:color w:val="000000"/>
                <w:szCs w:val="26"/>
              </w:rPr>
              <w:t>Khởi nghiệp</w:t>
            </w:r>
          </w:p>
          <w:p w:rsidR="00F3713A" w:rsidRPr="009F0A7D" w:rsidRDefault="00F3713A" w:rsidP="003C385E">
            <w:pPr>
              <w:spacing w:line="240" w:lineRule="atLeast"/>
              <w:rPr>
                <w:color w:val="000000"/>
                <w:szCs w:val="26"/>
              </w:rPr>
            </w:pPr>
            <w:r>
              <w:rPr>
                <w:color w:val="000000"/>
                <w:szCs w:val="26"/>
              </w:rPr>
              <w:t xml:space="preserve">Business </w:t>
            </w:r>
            <w:r w:rsidRPr="009F0A7D">
              <w:rPr>
                <w:color w:val="000000"/>
                <w:szCs w:val="26"/>
              </w:rPr>
              <w:t>Start-up</w:t>
            </w:r>
          </w:p>
        </w:tc>
        <w:tc>
          <w:tcPr>
            <w:tcW w:w="2126" w:type="dxa"/>
            <w:shd w:val="clear" w:color="auto" w:fill="auto"/>
            <w:vAlign w:val="center"/>
          </w:tcPr>
          <w:p w:rsidR="00F3713A" w:rsidRPr="009F0A7D" w:rsidRDefault="00F3713A" w:rsidP="003C385E">
            <w:pPr>
              <w:spacing w:line="240" w:lineRule="atLeast"/>
              <w:ind w:left="-108" w:right="-108"/>
              <w:jc w:val="center"/>
              <w:rPr>
                <w:color w:val="000000"/>
                <w:szCs w:val="26"/>
              </w:rPr>
            </w:pPr>
            <w:r>
              <w:rPr>
                <w:color w:val="000000"/>
                <w:szCs w:val="26"/>
              </w:rPr>
              <w:t>2</w:t>
            </w:r>
          </w:p>
          <w:p w:rsidR="00F3713A" w:rsidRPr="009F0A7D" w:rsidRDefault="00F3713A" w:rsidP="003C385E">
            <w:pPr>
              <w:spacing w:line="240" w:lineRule="atLeast"/>
              <w:ind w:left="-108" w:right="-108"/>
              <w:jc w:val="center"/>
              <w:rPr>
                <w:color w:val="000000"/>
                <w:szCs w:val="26"/>
              </w:rPr>
            </w:pPr>
            <w:r w:rsidRPr="009F0A7D">
              <w:rPr>
                <w:color w:val="000000"/>
                <w:szCs w:val="26"/>
              </w:rPr>
              <w:t>(30/0/</w:t>
            </w:r>
            <w:r>
              <w:rPr>
                <w:color w:val="000000"/>
                <w:szCs w:val="26"/>
              </w:rPr>
              <w:t>60</w:t>
            </w:r>
            <w:r w:rsidRPr="009F0A7D">
              <w:rPr>
                <w:color w:val="000000"/>
                <w:szCs w:val="26"/>
              </w:rPr>
              <w:t>)</w:t>
            </w:r>
          </w:p>
        </w:tc>
        <w:tc>
          <w:tcPr>
            <w:tcW w:w="851" w:type="dxa"/>
            <w:shd w:val="clear" w:color="auto" w:fill="auto"/>
          </w:tcPr>
          <w:p w:rsidR="00F3713A" w:rsidRPr="009F0A7D" w:rsidRDefault="00F3713A" w:rsidP="003C385E">
            <w:pPr>
              <w:pStyle w:val="Title"/>
              <w:spacing w:before="0" w:after="0" w:line="240" w:lineRule="auto"/>
              <w:rPr>
                <w:b w:val="0"/>
                <w:color w:val="000000"/>
                <w:sz w:val="26"/>
                <w:szCs w:val="26"/>
              </w:rPr>
            </w:pPr>
          </w:p>
        </w:tc>
      </w:tr>
      <w:tr w:rsidR="00F3713A" w:rsidRPr="003E145E" w:rsidTr="00427D03">
        <w:trPr>
          <w:trHeight w:val="397"/>
        </w:trPr>
        <w:tc>
          <w:tcPr>
            <w:tcW w:w="6520" w:type="dxa"/>
            <w:gridSpan w:val="2"/>
            <w:shd w:val="clear" w:color="auto" w:fill="auto"/>
          </w:tcPr>
          <w:p w:rsidR="00F3713A" w:rsidRPr="009F0A7D" w:rsidRDefault="00F3713A" w:rsidP="003C385E">
            <w:pPr>
              <w:pStyle w:val="Title"/>
              <w:spacing w:before="0" w:after="0" w:line="240" w:lineRule="auto"/>
              <w:jc w:val="left"/>
              <w:rPr>
                <w:color w:val="000000"/>
                <w:sz w:val="26"/>
                <w:szCs w:val="26"/>
              </w:rPr>
            </w:pPr>
            <w:r w:rsidRPr="009F0A7D">
              <w:rPr>
                <w:color w:val="000000"/>
                <w:sz w:val="26"/>
                <w:szCs w:val="26"/>
              </w:rPr>
              <w:t>Tổng cộng</w:t>
            </w:r>
          </w:p>
        </w:tc>
        <w:tc>
          <w:tcPr>
            <w:tcW w:w="2126" w:type="dxa"/>
            <w:shd w:val="clear" w:color="auto" w:fill="auto"/>
          </w:tcPr>
          <w:p w:rsidR="00F3713A" w:rsidRPr="003E145E" w:rsidRDefault="00F3713A" w:rsidP="003C385E">
            <w:pPr>
              <w:pStyle w:val="Title"/>
              <w:spacing w:before="0" w:after="0" w:line="240" w:lineRule="auto"/>
              <w:rPr>
                <w:color w:val="000000"/>
                <w:sz w:val="26"/>
                <w:szCs w:val="26"/>
              </w:rPr>
            </w:pPr>
            <w:r>
              <w:rPr>
                <w:color w:val="000000"/>
                <w:sz w:val="26"/>
                <w:szCs w:val="26"/>
              </w:rPr>
              <w:t>155</w:t>
            </w:r>
          </w:p>
        </w:tc>
        <w:tc>
          <w:tcPr>
            <w:tcW w:w="851" w:type="dxa"/>
            <w:shd w:val="clear" w:color="auto" w:fill="auto"/>
          </w:tcPr>
          <w:p w:rsidR="00F3713A" w:rsidRPr="003E145E" w:rsidRDefault="00F3713A" w:rsidP="003C385E">
            <w:pPr>
              <w:pStyle w:val="Title"/>
              <w:spacing w:before="0" w:after="0" w:line="240" w:lineRule="auto"/>
              <w:rPr>
                <w:b w:val="0"/>
                <w:color w:val="000000"/>
                <w:sz w:val="26"/>
                <w:szCs w:val="26"/>
                <w:lang w:val="vi-VN"/>
              </w:rPr>
            </w:pPr>
          </w:p>
        </w:tc>
      </w:tr>
    </w:tbl>
    <w:p w:rsidR="00FA672F" w:rsidRPr="00FB24BC" w:rsidRDefault="00FA672F" w:rsidP="00FA672F">
      <w:pPr>
        <w:pStyle w:val="yeucaunoidung"/>
        <w:spacing w:after="0" w:line="360" w:lineRule="auto"/>
        <w:ind w:left="357"/>
        <w:rPr>
          <w:b w:val="0"/>
          <w:szCs w:val="26"/>
        </w:rPr>
      </w:pPr>
    </w:p>
    <w:p w:rsidR="00CE4D88" w:rsidRPr="00FB24BC" w:rsidRDefault="00684A33" w:rsidP="00ED38CF">
      <w:pPr>
        <w:spacing w:before="120" w:after="120" w:line="312" w:lineRule="auto"/>
        <w:ind w:firstLine="720"/>
        <w:jc w:val="both"/>
        <w:rPr>
          <w:b/>
          <w:bCs/>
          <w:szCs w:val="26"/>
        </w:rPr>
      </w:pPr>
      <w:r w:rsidRPr="00FB24BC">
        <w:rPr>
          <w:szCs w:val="26"/>
          <w:highlight w:val="yellow"/>
          <w:lang w:val="vi-VN"/>
        </w:rPr>
        <w:br w:type="page"/>
      </w:r>
    </w:p>
    <w:p w:rsidR="00CE4D88" w:rsidRPr="00FB24BC" w:rsidRDefault="00CE4D88">
      <w:pPr>
        <w:spacing w:after="160" w:line="259" w:lineRule="auto"/>
        <w:rPr>
          <w:b/>
          <w:bCs/>
          <w:szCs w:val="26"/>
        </w:rPr>
        <w:sectPr w:rsidR="00CE4D88" w:rsidRPr="00FB24BC" w:rsidSect="00427D03">
          <w:footerReference w:type="default" r:id="rId11"/>
          <w:pgSz w:w="11907" w:h="16840" w:code="9"/>
          <w:pgMar w:top="1134" w:right="1134" w:bottom="1134" w:left="1440" w:header="720" w:footer="397" w:gutter="0"/>
          <w:cols w:space="720"/>
          <w:docGrid w:linePitch="360"/>
        </w:sectPr>
      </w:pPr>
    </w:p>
    <w:p w:rsidR="00CE4D88" w:rsidRPr="00FB24BC" w:rsidRDefault="00CE4D88" w:rsidP="00CE4D88">
      <w:pPr>
        <w:spacing w:after="120"/>
        <w:rPr>
          <w:b/>
          <w:bCs/>
          <w:szCs w:val="26"/>
        </w:rPr>
      </w:pPr>
      <w:r w:rsidRPr="00FB24BC">
        <w:rPr>
          <w:b/>
          <w:bCs/>
          <w:szCs w:val="26"/>
        </w:rPr>
        <w:lastRenderedPageBreak/>
        <w:t>B. Kế hoạch đào tạo</w:t>
      </w:r>
    </w:p>
    <w:tbl>
      <w:tblPr>
        <w:tblW w:w="15735" w:type="dxa"/>
        <w:tblInd w:w="-459" w:type="dxa"/>
        <w:tblBorders>
          <w:top w:val="double" w:sz="6" w:space="0" w:color="auto"/>
          <w:left w:val="double" w:sz="6" w:space="0" w:color="auto"/>
          <w:bottom w:val="double" w:sz="4" w:space="0" w:color="auto"/>
          <w:right w:val="double" w:sz="6"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2410"/>
        <w:gridCol w:w="1275"/>
        <w:gridCol w:w="2420"/>
        <w:gridCol w:w="744"/>
        <w:gridCol w:w="567"/>
        <w:gridCol w:w="567"/>
        <w:gridCol w:w="567"/>
        <w:gridCol w:w="567"/>
        <w:gridCol w:w="567"/>
        <w:gridCol w:w="567"/>
        <w:gridCol w:w="663"/>
        <w:gridCol w:w="567"/>
        <w:gridCol w:w="568"/>
      </w:tblGrid>
      <w:tr w:rsidR="003450BD" w:rsidRPr="00E6431E" w:rsidTr="00427D03">
        <w:trPr>
          <w:trHeight w:val="675"/>
          <w:tblHeader/>
        </w:trPr>
        <w:tc>
          <w:tcPr>
            <w:tcW w:w="568" w:type="dxa"/>
            <w:shd w:val="clear" w:color="auto" w:fill="auto"/>
            <w:vAlign w:val="center"/>
            <w:hideMark/>
          </w:tcPr>
          <w:p w:rsidR="003450BD" w:rsidRPr="00E6431E" w:rsidRDefault="003450BD" w:rsidP="003C385E">
            <w:pPr>
              <w:jc w:val="center"/>
              <w:rPr>
                <w:b/>
                <w:bCs/>
                <w:szCs w:val="26"/>
                <w:lang w:val="vi-VN" w:eastAsia="vi-VN"/>
              </w:rPr>
            </w:pPr>
            <w:r w:rsidRPr="00E6431E">
              <w:rPr>
                <w:b/>
                <w:bCs/>
                <w:szCs w:val="26"/>
                <w:lang w:val="vi-VN" w:eastAsia="vi-VN"/>
              </w:rPr>
              <w:t>TT</w:t>
            </w:r>
          </w:p>
        </w:tc>
        <w:tc>
          <w:tcPr>
            <w:tcW w:w="3118" w:type="dxa"/>
            <w:shd w:val="clear" w:color="auto" w:fill="auto"/>
            <w:vAlign w:val="center"/>
            <w:hideMark/>
          </w:tcPr>
          <w:p w:rsidR="003450BD" w:rsidRDefault="003450BD" w:rsidP="003C385E">
            <w:pPr>
              <w:jc w:val="center"/>
              <w:rPr>
                <w:b/>
                <w:bCs/>
                <w:szCs w:val="26"/>
                <w:lang w:val="vi-VN" w:eastAsia="vi-VN"/>
              </w:rPr>
            </w:pPr>
            <w:r w:rsidRPr="00E6431E">
              <w:rPr>
                <w:b/>
                <w:bCs/>
                <w:szCs w:val="26"/>
                <w:lang w:val="vi-VN" w:eastAsia="vi-VN"/>
              </w:rPr>
              <w:t>Môn học</w:t>
            </w:r>
          </w:p>
          <w:p w:rsidR="003450BD" w:rsidRPr="00E6431E" w:rsidRDefault="003450BD" w:rsidP="003C385E">
            <w:pPr>
              <w:jc w:val="center"/>
              <w:rPr>
                <w:b/>
                <w:bCs/>
                <w:szCs w:val="26"/>
                <w:lang w:val="vi-VN" w:eastAsia="vi-VN"/>
              </w:rPr>
            </w:pPr>
            <w:r w:rsidRPr="00E6431E">
              <w:rPr>
                <w:b/>
                <w:bCs/>
                <w:szCs w:val="26"/>
                <w:lang w:val="vi-VN" w:eastAsia="vi-VN"/>
              </w:rPr>
              <w:t>(Tiếng Việt)</w:t>
            </w:r>
          </w:p>
        </w:tc>
        <w:tc>
          <w:tcPr>
            <w:tcW w:w="2410" w:type="dxa"/>
            <w:shd w:val="clear" w:color="auto" w:fill="auto"/>
            <w:vAlign w:val="center"/>
            <w:hideMark/>
          </w:tcPr>
          <w:p w:rsidR="003450BD" w:rsidRDefault="003450BD" w:rsidP="003C385E">
            <w:pPr>
              <w:jc w:val="center"/>
              <w:rPr>
                <w:b/>
                <w:bCs/>
                <w:szCs w:val="26"/>
                <w:lang w:val="vi-VN" w:eastAsia="vi-VN"/>
              </w:rPr>
            </w:pPr>
            <w:r w:rsidRPr="00E6431E">
              <w:rPr>
                <w:b/>
                <w:bCs/>
                <w:szCs w:val="26"/>
                <w:lang w:val="vi-VN" w:eastAsia="vi-VN"/>
              </w:rPr>
              <w:t xml:space="preserve">Môn học </w:t>
            </w:r>
          </w:p>
          <w:p w:rsidR="003450BD" w:rsidRPr="00E6431E" w:rsidRDefault="003450BD" w:rsidP="003C385E">
            <w:pPr>
              <w:jc w:val="center"/>
              <w:rPr>
                <w:b/>
                <w:bCs/>
                <w:szCs w:val="26"/>
                <w:lang w:val="vi-VN" w:eastAsia="vi-VN"/>
              </w:rPr>
            </w:pPr>
            <w:r w:rsidRPr="00E6431E">
              <w:rPr>
                <w:b/>
                <w:bCs/>
                <w:szCs w:val="26"/>
                <w:lang w:val="vi-VN" w:eastAsia="vi-VN"/>
              </w:rPr>
              <w:t>(Tiếng Anh)</w:t>
            </w:r>
          </w:p>
        </w:tc>
        <w:tc>
          <w:tcPr>
            <w:tcW w:w="1275" w:type="dxa"/>
            <w:shd w:val="clear" w:color="auto" w:fill="auto"/>
            <w:vAlign w:val="center"/>
            <w:hideMark/>
          </w:tcPr>
          <w:p w:rsidR="003450BD" w:rsidRPr="00E6431E" w:rsidRDefault="003450BD" w:rsidP="003C385E">
            <w:pPr>
              <w:jc w:val="center"/>
              <w:rPr>
                <w:b/>
                <w:bCs/>
                <w:szCs w:val="26"/>
                <w:lang w:val="vi-VN" w:eastAsia="vi-VN"/>
              </w:rPr>
            </w:pPr>
            <w:r w:rsidRPr="00E6431E">
              <w:rPr>
                <w:b/>
                <w:bCs/>
                <w:szCs w:val="26"/>
                <w:lang w:val="vi-VN" w:eastAsia="vi-VN"/>
              </w:rPr>
              <w:t xml:space="preserve">Mã </w:t>
            </w:r>
            <w:r w:rsidRPr="00E6431E">
              <w:rPr>
                <w:b/>
                <w:bCs/>
                <w:szCs w:val="26"/>
                <w:lang w:val="vi-VN" w:eastAsia="vi-VN"/>
              </w:rPr>
              <w:br/>
              <w:t>môn học</w:t>
            </w:r>
          </w:p>
        </w:tc>
        <w:tc>
          <w:tcPr>
            <w:tcW w:w="2420" w:type="dxa"/>
            <w:shd w:val="clear" w:color="auto" w:fill="auto"/>
            <w:noWrap/>
            <w:vAlign w:val="center"/>
            <w:hideMark/>
          </w:tcPr>
          <w:p w:rsidR="003450BD" w:rsidRPr="00E6431E" w:rsidRDefault="003450BD" w:rsidP="003C385E">
            <w:pPr>
              <w:jc w:val="center"/>
              <w:rPr>
                <w:b/>
                <w:bCs/>
                <w:szCs w:val="26"/>
                <w:lang w:val="vi-VN" w:eastAsia="vi-VN"/>
              </w:rPr>
            </w:pPr>
            <w:r w:rsidRPr="00E6431E">
              <w:rPr>
                <w:b/>
                <w:bCs/>
                <w:szCs w:val="26"/>
                <w:lang w:val="vi-VN" w:eastAsia="vi-VN"/>
              </w:rPr>
              <w:t>Bộ môn quản lý</w:t>
            </w:r>
          </w:p>
        </w:tc>
        <w:tc>
          <w:tcPr>
            <w:tcW w:w="744" w:type="dxa"/>
            <w:shd w:val="clear" w:color="auto" w:fill="auto"/>
            <w:vAlign w:val="center"/>
            <w:hideMark/>
          </w:tcPr>
          <w:p w:rsidR="003450BD" w:rsidRPr="00E6431E" w:rsidRDefault="003450BD" w:rsidP="003C385E">
            <w:pPr>
              <w:jc w:val="center"/>
              <w:rPr>
                <w:b/>
                <w:bCs/>
                <w:szCs w:val="26"/>
                <w:lang w:val="vi-VN" w:eastAsia="vi-VN"/>
              </w:rPr>
            </w:pPr>
            <w:r w:rsidRPr="00E6431E">
              <w:rPr>
                <w:b/>
                <w:bCs/>
                <w:szCs w:val="26"/>
                <w:lang w:val="vi-VN" w:eastAsia="vi-VN"/>
              </w:rPr>
              <w:t>Tín</w:t>
            </w:r>
            <w:r w:rsidRPr="00E6431E">
              <w:rPr>
                <w:b/>
                <w:bCs/>
                <w:szCs w:val="26"/>
                <w:lang w:val="vi-VN" w:eastAsia="vi-VN"/>
              </w:rPr>
              <w:br/>
              <w:t>chỉ</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HK1</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HK2</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HK3</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HK4</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HK5</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HK6</w:t>
            </w:r>
          </w:p>
        </w:tc>
        <w:tc>
          <w:tcPr>
            <w:tcW w:w="663" w:type="dxa"/>
            <w:shd w:val="clear" w:color="auto" w:fill="auto"/>
            <w:noWrap/>
            <w:vAlign w:val="center"/>
            <w:hideMark/>
          </w:tcPr>
          <w:p w:rsidR="003450BD" w:rsidRDefault="003450BD" w:rsidP="003C385E">
            <w:pPr>
              <w:ind w:left="-153" w:right="-205"/>
              <w:jc w:val="center"/>
              <w:rPr>
                <w:b/>
                <w:bCs/>
                <w:sz w:val="22"/>
                <w:szCs w:val="26"/>
                <w:lang w:eastAsia="vi-VN"/>
              </w:rPr>
            </w:pPr>
            <w:r w:rsidRPr="00E6431E">
              <w:rPr>
                <w:b/>
                <w:bCs/>
                <w:sz w:val="22"/>
                <w:szCs w:val="26"/>
                <w:lang w:val="vi-VN" w:eastAsia="vi-VN"/>
              </w:rPr>
              <w:t>HK</w:t>
            </w:r>
          </w:p>
          <w:p w:rsidR="003450BD" w:rsidRPr="00E6431E" w:rsidRDefault="003450BD" w:rsidP="003C385E">
            <w:pPr>
              <w:ind w:left="-153" w:right="-205"/>
              <w:jc w:val="center"/>
              <w:rPr>
                <w:b/>
                <w:bCs/>
                <w:sz w:val="22"/>
                <w:szCs w:val="26"/>
                <w:lang w:val="vi-VN" w:eastAsia="vi-VN"/>
              </w:rPr>
            </w:pPr>
            <w:r w:rsidRPr="00E6431E">
              <w:rPr>
                <w:b/>
                <w:bCs/>
                <w:sz w:val="22"/>
                <w:szCs w:val="26"/>
                <w:lang w:val="vi-VN" w:eastAsia="vi-VN"/>
              </w:rPr>
              <w:t>7</w:t>
            </w:r>
          </w:p>
        </w:tc>
        <w:tc>
          <w:tcPr>
            <w:tcW w:w="567" w:type="dxa"/>
            <w:shd w:val="clear" w:color="auto" w:fill="auto"/>
            <w:noWrap/>
            <w:vAlign w:val="center"/>
            <w:hideMark/>
          </w:tcPr>
          <w:p w:rsidR="003450BD" w:rsidRPr="00E6431E" w:rsidRDefault="003450BD" w:rsidP="003C385E">
            <w:pPr>
              <w:jc w:val="center"/>
              <w:rPr>
                <w:b/>
                <w:bCs/>
                <w:sz w:val="22"/>
                <w:szCs w:val="26"/>
                <w:lang w:val="vi-VN" w:eastAsia="vi-VN"/>
              </w:rPr>
            </w:pPr>
            <w:r w:rsidRPr="00E6431E">
              <w:rPr>
                <w:b/>
                <w:bCs/>
                <w:sz w:val="22"/>
                <w:szCs w:val="26"/>
                <w:lang w:val="vi-VN" w:eastAsia="vi-VN"/>
              </w:rPr>
              <w:t>HK8</w:t>
            </w:r>
          </w:p>
        </w:tc>
        <w:tc>
          <w:tcPr>
            <w:tcW w:w="568" w:type="dxa"/>
            <w:shd w:val="clear" w:color="auto" w:fill="auto"/>
            <w:noWrap/>
            <w:vAlign w:val="center"/>
            <w:hideMark/>
          </w:tcPr>
          <w:p w:rsidR="003450BD" w:rsidRPr="00E6431E" w:rsidRDefault="003450BD" w:rsidP="003C385E">
            <w:pPr>
              <w:ind w:left="-153" w:right="-205"/>
              <w:rPr>
                <w:b/>
                <w:bCs/>
                <w:sz w:val="22"/>
                <w:szCs w:val="26"/>
                <w:lang w:val="vi-VN" w:eastAsia="vi-VN"/>
              </w:rPr>
            </w:pPr>
            <w:r>
              <w:rPr>
                <w:b/>
                <w:bCs/>
                <w:sz w:val="22"/>
                <w:szCs w:val="26"/>
                <w:lang w:eastAsia="vi-VN"/>
              </w:rPr>
              <w:t xml:space="preserve">  </w:t>
            </w:r>
            <w:r w:rsidRPr="00E6431E">
              <w:rPr>
                <w:b/>
                <w:bCs/>
                <w:sz w:val="22"/>
                <w:szCs w:val="26"/>
                <w:lang w:val="vi-VN" w:eastAsia="vi-VN"/>
              </w:rPr>
              <w:t>HK</w:t>
            </w:r>
          </w:p>
          <w:p w:rsidR="003450BD" w:rsidRPr="00E6431E" w:rsidRDefault="003450BD" w:rsidP="003C385E">
            <w:pPr>
              <w:ind w:left="-153" w:right="-205"/>
              <w:rPr>
                <w:b/>
                <w:bCs/>
                <w:sz w:val="22"/>
                <w:szCs w:val="26"/>
                <w:lang w:val="vi-VN" w:eastAsia="vi-VN"/>
              </w:rPr>
            </w:pPr>
            <w:r>
              <w:rPr>
                <w:b/>
                <w:bCs/>
                <w:sz w:val="22"/>
                <w:szCs w:val="26"/>
                <w:lang w:eastAsia="vi-VN"/>
              </w:rPr>
              <w:t xml:space="preserve">    </w:t>
            </w:r>
            <w:r w:rsidRPr="00E6431E">
              <w:rPr>
                <w:b/>
                <w:bCs/>
                <w:sz w:val="22"/>
                <w:szCs w:val="26"/>
                <w:lang w:val="vi-VN" w:eastAsia="vi-VN"/>
              </w:rPr>
              <w:t>9</w:t>
            </w:r>
          </w:p>
        </w:tc>
      </w:tr>
      <w:tr w:rsidR="00427D03"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w:t>
            </w:r>
          </w:p>
        </w:tc>
        <w:tc>
          <w:tcPr>
            <w:tcW w:w="3118"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GIÁO DỤC ĐẠI CƯƠNG</w:t>
            </w:r>
          </w:p>
        </w:tc>
        <w:tc>
          <w:tcPr>
            <w:tcW w:w="2410" w:type="dxa"/>
            <w:shd w:val="clear" w:color="auto" w:fill="auto"/>
            <w:vAlign w:val="center"/>
            <w:hideMark/>
          </w:tcPr>
          <w:p w:rsidR="003450BD" w:rsidRPr="00E6431E" w:rsidRDefault="003450BD" w:rsidP="003C385E">
            <w:pPr>
              <w:spacing w:before="60" w:after="60"/>
              <w:jc w:val="both"/>
              <w:rPr>
                <w:b/>
                <w:bCs/>
                <w:color w:val="000000"/>
                <w:szCs w:val="26"/>
                <w:lang w:val="vi-VN" w:eastAsia="vi-VN"/>
              </w:rPr>
            </w:pPr>
            <w:r w:rsidRPr="00E6431E">
              <w:rPr>
                <w:b/>
                <w:bCs/>
                <w:color w:val="000000"/>
                <w:szCs w:val="26"/>
                <w:lang w:val="vi-VN" w:eastAsia="vi-VN"/>
              </w:rPr>
              <w:t>GENERAL EDUCATION</w:t>
            </w:r>
          </w:p>
        </w:tc>
        <w:tc>
          <w:tcPr>
            <w:tcW w:w="1275"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744" w:type="dxa"/>
            <w:shd w:val="clear" w:color="auto" w:fill="auto"/>
            <w:vAlign w:val="center"/>
            <w:hideMark/>
          </w:tcPr>
          <w:p w:rsidR="003450BD" w:rsidRPr="00556B28" w:rsidRDefault="003450BD" w:rsidP="003C385E">
            <w:pPr>
              <w:spacing w:before="60" w:after="60"/>
              <w:jc w:val="center"/>
              <w:rPr>
                <w:b/>
                <w:bCs/>
                <w:color w:val="000000"/>
                <w:szCs w:val="26"/>
                <w:lang w:eastAsia="vi-VN"/>
              </w:rPr>
            </w:pPr>
            <w:r>
              <w:rPr>
                <w:b/>
                <w:bCs/>
                <w:color w:val="000000"/>
                <w:szCs w:val="26"/>
                <w:lang w:val="vi-VN" w:eastAsia="vi-VN"/>
              </w:rPr>
              <w:t>4</w:t>
            </w:r>
            <w:r>
              <w:rPr>
                <w:b/>
                <w:bCs/>
                <w:color w:val="000000"/>
                <w:szCs w:val="26"/>
                <w:lang w:eastAsia="vi-VN"/>
              </w:rPr>
              <w:t>2</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I.1</w:t>
            </w:r>
          </w:p>
        </w:tc>
        <w:tc>
          <w:tcPr>
            <w:tcW w:w="3118" w:type="dxa"/>
            <w:shd w:val="clear" w:color="auto" w:fill="auto"/>
            <w:vAlign w:val="center"/>
            <w:hideMark/>
          </w:tcPr>
          <w:p w:rsidR="003450BD" w:rsidRPr="00E6431E" w:rsidRDefault="003450BD" w:rsidP="003C385E">
            <w:pPr>
              <w:spacing w:before="60" w:after="60"/>
              <w:jc w:val="both"/>
              <w:rPr>
                <w:b/>
                <w:bCs/>
                <w:color w:val="000000"/>
                <w:szCs w:val="26"/>
                <w:lang w:val="vi-VN" w:eastAsia="vi-VN"/>
              </w:rPr>
            </w:pPr>
            <w:r w:rsidRPr="00E6431E">
              <w:rPr>
                <w:b/>
                <w:bCs/>
                <w:color w:val="000000"/>
                <w:szCs w:val="26"/>
                <w:lang w:val="vi-VN" w:eastAsia="vi-VN"/>
              </w:rPr>
              <w:t>Lý luận chính trị</w:t>
            </w:r>
          </w:p>
        </w:tc>
        <w:tc>
          <w:tcPr>
            <w:tcW w:w="2410" w:type="dxa"/>
            <w:shd w:val="clear" w:color="auto" w:fill="auto"/>
            <w:vAlign w:val="center"/>
            <w:hideMark/>
          </w:tcPr>
          <w:p w:rsidR="003450BD" w:rsidRPr="00E6431E" w:rsidRDefault="003450BD" w:rsidP="003C385E">
            <w:pPr>
              <w:spacing w:before="60" w:after="60"/>
              <w:jc w:val="both"/>
              <w:rPr>
                <w:b/>
                <w:bCs/>
                <w:color w:val="000000"/>
                <w:szCs w:val="26"/>
                <w:lang w:val="vi-VN" w:eastAsia="vi-VN"/>
              </w:rPr>
            </w:pPr>
            <w:r w:rsidRPr="00E6431E">
              <w:rPr>
                <w:b/>
                <w:bCs/>
                <w:color w:val="000000"/>
                <w:szCs w:val="26"/>
                <w:lang w:val="vi-VN" w:eastAsia="vi-VN"/>
              </w:rPr>
              <w:t>Political Subjects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13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Pháp luật đại cương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General Law</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GEL111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Những nguyên lý cơ bản CNMLN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Triết học Mác - Lênin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Marxist-Leninist Philosophy</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MLP121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Những nguyên lý cơ bản CNMLN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noWrap/>
            <w:vAlign w:val="bottom"/>
            <w:hideMark/>
          </w:tcPr>
          <w:p w:rsidR="003450BD" w:rsidRPr="00E6431E" w:rsidRDefault="003450BD" w:rsidP="003C385E">
            <w:pPr>
              <w:spacing w:before="60" w:after="60"/>
              <w:rPr>
                <w:rFonts w:ascii="Arial" w:hAnsi="Arial" w:cs="Arial"/>
                <w:color w:val="000000"/>
                <w:sz w:val="22"/>
                <w:szCs w:val="22"/>
                <w:lang w:val="vi-VN" w:eastAsia="vi-VN"/>
              </w:rPr>
            </w:pPr>
            <w:r w:rsidRPr="00E6431E">
              <w:rPr>
                <w:rFonts w:ascii="Arial" w:hAnsi="Arial" w:cs="Arial"/>
                <w:color w:val="000000"/>
                <w:sz w:val="22"/>
                <w:szCs w:val="22"/>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Pr>
                <w:color w:val="000000"/>
                <w:szCs w:val="26"/>
                <w:lang w:eastAsia="vi-VN"/>
              </w:rPr>
              <w:t>3</w:t>
            </w: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Kinh tế chính trị Mác - Lênin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Marxist-Leninist Political Economy</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MLPE222</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Những nguyên lý cơ bản CNMLN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noWrap/>
            <w:vAlign w:val="bottom"/>
          </w:tcPr>
          <w:p w:rsidR="003450BD" w:rsidRPr="00E6431E" w:rsidRDefault="003450BD" w:rsidP="003C385E">
            <w:pPr>
              <w:spacing w:before="60" w:after="60"/>
              <w:rPr>
                <w:rFonts w:ascii="Arial" w:hAnsi="Arial" w:cs="Arial"/>
                <w:color w:val="000000"/>
                <w:sz w:val="22"/>
                <w:szCs w:val="22"/>
                <w:lang w:val="vi-VN" w:eastAsia="vi-VN"/>
              </w:rPr>
            </w:pPr>
          </w:p>
        </w:tc>
        <w:tc>
          <w:tcPr>
            <w:tcW w:w="567" w:type="dxa"/>
            <w:shd w:val="clear" w:color="auto" w:fill="auto"/>
            <w:vAlign w:val="bottom"/>
          </w:tcPr>
          <w:p w:rsidR="003450BD" w:rsidRPr="00E6431E" w:rsidRDefault="003450BD" w:rsidP="003C385E">
            <w:pPr>
              <w:spacing w:before="60" w:after="60"/>
              <w:rPr>
                <w:rFonts w:ascii="Arial" w:hAnsi="Arial" w:cs="Arial"/>
                <w:color w:val="000000"/>
                <w:sz w:val="22"/>
                <w:szCs w:val="22"/>
                <w:lang w:val="vi-VN" w:eastAsia="vi-VN"/>
              </w:rPr>
            </w:pPr>
            <w:r w:rsidRPr="00E6431E">
              <w:rPr>
                <w:rFonts w:ascii="Arial" w:hAnsi="Arial" w:cs="Arial"/>
                <w:color w:val="000000"/>
                <w:sz w:val="22"/>
                <w:szCs w:val="22"/>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Chủ nghĩa xã hội khoa học</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Science socialism</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SCSO232</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Những nguyên lý cơ bản CNMLN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noWrap/>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bottom"/>
          </w:tcPr>
          <w:p w:rsidR="003450BD" w:rsidRPr="00E6431E" w:rsidRDefault="003450BD" w:rsidP="003C385E">
            <w:pPr>
              <w:spacing w:before="60" w:after="60"/>
              <w:rPr>
                <w:rFonts w:ascii="Arial" w:hAnsi="Arial" w:cs="Arial"/>
                <w:color w:val="000000"/>
                <w:sz w:val="22"/>
                <w:szCs w:val="22"/>
                <w:lang w:val="vi-VN" w:eastAsia="vi-VN"/>
              </w:rPr>
            </w:pPr>
            <w:r w:rsidRPr="00E6431E">
              <w:rPr>
                <w:rFonts w:ascii="Arial" w:hAnsi="Arial" w:cs="Arial"/>
                <w:color w:val="000000"/>
                <w:sz w:val="22"/>
                <w:szCs w:val="22"/>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Lịch sử Đảng Cộng sản Việt Nam</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History of the Communist Party of Vietnam</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HCPV343</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TTHCM&amp;ĐLCM ĐCSVN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noWrap/>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bottom"/>
          </w:tcPr>
          <w:p w:rsidR="003450BD" w:rsidRPr="00E6431E" w:rsidRDefault="003450BD" w:rsidP="003C385E">
            <w:pPr>
              <w:spacing w:before="60" w:after="60"/>
              <w:rPr>
                <w:rFonts w:ascii="Arial" w:hAnsi="Arial" w:cs="Arial"/>
                <w:color w:val="000000"/>
                <w:sz w:val="22"/>
                <w:szCs w:val="22"/>
                <w:lang w:val="vi-VN" w:eastAsia="vi-VN"/>
              </w:rPr>
            </w:pPr>
          </w:p>
        </w:tc>
        <w:tc>
          <w:tcPr>
            <w:tcW w:w="567" w:type="dxa"/>
            <w:shd w:val="clear" w:color="auto" w:fill="auto"/>
            <w:vAlign w:val="bottom"/>
          </w:tcPr>
          <w:p w:rsidR="003450BD" w:rsidRPr="00E6431E" w:rsidRDefault="003450BD" w:rsidP="003C385E">
            <w:pPr>
              <w:spacing w:before="60" w:after="60"/>
              <w:rPr>
                <w:rFonts w:ascii="Arial" w:hAnsi="Arial" w:cs="Arial"/>
                <w:color w:val="000000"/>
                <w:sz w:val="22"/>
                <w:szCs w:val="22"/>
                <w:lang w:val="vi-VN" w:eastAsia="vi-VN"/>
              </w:rPr>
            </w:pPr>
            <w:r w:rsidRPr="00E6431E">
              <w:rPr>
                <w:rFonts w:ascii="Arial" w:hAnsi="Arial" w:cs="Arial"/>
                <w:color w:val="000000"/>
                <w:sz w:val="22"/>
                <w:szCs w:val="22"/>
                <w:lang w:val="vi-VN" w:eastAsia="vi-VN"/>
              </w:rPr>
              <w:t> </w:t>
            </w: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Tư tưởng Hồ Chí Minh</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Ho Chi Minh Thought</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HCMT354</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TTHCM&amp;ĐLCM ĐCSVN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noWrap/>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bottom"/>
          </w:tcPr>
          <w:p w:rsidR="003450BD" w:rsidRPr="00E6431E" w:rsidRDefault="003450BD" w:rsidP="003C385E">
            <w:pPr>
              <w:spacing w:before="60" w:after="60"/>
              <w:rPr>
                <w:rFonts w:ascii="Arial" w:hAnsi="Arial" w:cs="Arial"/>
                <w:color w:val="000000"/>
                <w:sz w:val="22"/>
                <w:szCs w:val="22"/>
                <w:lang w:val="vi-VN" w:eastAsia="vi-VN"/>
              </w:rPr>
            </w:pPr>
            <w:r w:rsidRPr="00E6431E">
              <w:rPr>
                <w:rFonts w:ascii="Arial" w:hAnsi="Arial" w:cs="Arial"/>
                <w:color w:val="000000"/>
                <w:sz w:val="22"/>
                <w:szCs w:val="22"/>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r>
      <w:tr w:rsidR="00427D03"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I.2</w:t>
            </w:r>
          </w:p>
        </w:tc>
        <w:tc>
          <w:tcPr>
            <w:tcW w:w="3118" w:type="dxa"/>
            <w:shd w:val="clear" w:color="auto" w:fill="auto"/>
            <w:vAlign w:val="center"/>
            <w:hideMark/>
          </w:tcPr>
          <w:p w:rsidR="003450BD" w:rsidRPr="00E6431E" w:rsidRDefault="003450BD" w:rsidP="003C385E">
            <w:pPr>
              <w:spacing w:before="60" w:after="60"/>
              <w:rPr>
                <w:b/>
                <w:bCs/>
                <w:szCs w:val="26"/>
                <w:lang w:val="vi-VN" w:eastAsia="vi-VN"/>
              </w:rPr>
            </w:pPr>
            <w:r w:rsidRPr="00E6431E">
              <w:rPr>
                <w:b/>
                <w:bCs/>
                <w:szCs w:val="26"/>
                <w:lang w:val="vi-VN" w:eastAsia="vi-VN"/>
              </w:rPr>
              <w:t>Kỹ năng</w:t>
            </w:r>
          </w:p>
        </w:tc>
        <w:tc>
          <w:tcPr>
            <w:tcW w:w="2410" w:type="dxa"/>
            <w:shd w:val="clear" w:color="auto" w:fill="auto"/>
            <w:vAlign w:val="center"/>
            <w:hideMark/>
          </w:tcPr>
          <w:p w:rsidR="003450BD" w:rsidRPr="00E6431E" w:rsidRDefault="003450BD" w:rsidP="003C385E">
            <w:pPr>
              <w:spacing w:before="60" w:after="60"/>
              <w:rPr>
                <w:b/>
                <w:bCs/>
                <w:szCs w:val="26"/>
                <w:lang w:val="vi-VN" w:eastAsia="vi-VN"/>
              </w:rPr>
            </w:pPr>
            <w:r w:rsidRPr="00E6431E">
              <w:rPr>
                <w:b/>
                <w:bCs/>
                <w:szCs w:val="26"/>
                <w:lang w:val="vi-VN" w:eastAsia="vi-VN"/>
              </w:rPr>
              <w:t>Communication Skills</w:t>
            </w:r>
          </w:p>
        </w:tc>
        <w:tc>
          <w:tcPr>
            <w:tcW w:w="1275" w:type="dxa"/>
            <w:shd w:val="clear" w:color="auto" w:fill="auto"/>
            <w:vAlign w:val="center"/>
            <w:hideMark/>
          </w:tcPr>
          <w:p w:rsidR="003450BD" w:rsidRPr="00E6431E" w:rsidRDefault="003450BD" w:rsidP="003C385E">
            <w:pPr>
              <w:spacing w:before="60" w:after="60"/>
              <w:rPr>
                <w:b/>
                <w:bCs/>
                <w:szCs w:val="26"/>
                <w:lang w:val="vi-VN" w:eastAsia="vi-VN"/>
              </w:rPr>
            </w:pPr>
            <w:r w:rsidRPr="00E6431E">
              <w:rPr>
                <w:b/>
                <w:bCs/>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7</w:t>
            </w:r>
          </w:p>
        </w:tc>
        <w:tc>
          <w:tcPr>
            <w:tcW w:w="3118" w:type="dxa"/>
            <w:shd w:val="clear" w:color="auto" w:fill="auto"/>
            <w:vAlign w:val="center"/>
          </w:tcPr>
          <w:p w:rsidR="003450BD" w:rsidRPr="0077147F" w:rsidRDefault="003450BD" w:rsidP="003C385E">
            <w:pPr>
              <w:spacing w:before="60" w:after="60"/>
              <w:rPr>
                <w:color w:val="000000"/>
                <w:szCs w:val="26"/>
                <w:lang w:val="vi-VN" w:eastAsia="vi-VN"/>
              </w:rPr>
            </w:pPr>
            <w:r w:rsidRPr="0077147F">
              <w:rPr>
                <w:color w:val="000000"/>
                <w:szCs w:val="26"/>
                <w:lang w:val="vi-VN" w:eastAsia="vi-VN"/>
              </w:rPr>
              <w:t>Kĩ năng mềm và tinh thần khởi nghiệp</w:t>
            </w:r>
          </w:p>
        </w:tc>
        <w:tc>
          <w:tcPr>
            <w:tcW w:w="2410" w:type="dxa"/>
            <w:shd w:val="clear" w:color="auto" w:fill="auto"/>
            <w:vAlign w:val="center"/>
          </w:tcPr>
          <w:p w:rsidR="003450BD" w:rsidRPr="0077147F" w:rsidRDefault="003450BD" w:rsidP="003C385E">
            <w:pPr>
              <w:spacing w:before="60" w:after="60"/>
              <w:rPr>
                <w:color w:val="000000"/>
                <w:szCs w:val="26"/>
                <w:lang w:eastAsia="vi-VN"/>
              </w:rPr>
            </w:pPr>
            <w:r>
              <w:rPr>
                <w:color w:val="000000"/>
                <w:szCs w:val="26"/>
                <w:lang w:eastAsia="vi-VN"/>
              </w:rPr>
              <w:t>Soft skills and Entrepreneurship</w:t>
            </w:r>
          </w:p>
        </w:tc>
        <w:tc>
          <w:tcPr>
            <w:tcW w:w="1275" w:type="dxa"/>
            <w:shd w:val="clear" w:color="auto" w:fill="auto"/>
            <w:vAlign w:val="center"/>
          </w:tcPr>
          <w:p w:rsidR="003450BD" w:rsidRPr="0077147F" w:rsidRDefault="003450BD" w:rsidP="003C385E">
            <w:pPr>
              <w:spacing w:before="60" w:after="60"/>
              <w:rPr>
                <w:color w:val="000000"/>
                <w:szCs w:val="26"/>
                <w:lang w:eastAsia="vi-VN"/>
              </w:rPr>
            </w:pPr>
            <w:r>
              <w:rPr>
                <w:color w:val="000000"/>
                <w:szCs w:val="26"/>
                <w:lang w:eastAsia="vi-VN"/>
              </w:rPr>
              <w:t>SSE111</w:t>
            </w:r>
          </w:p>
        </w:tc>
        <w:tc>
          <w:tcPr>
            <w:tcW w:w="2420" w:type="dxa"/>
            <w:shd w:val="clear" w:color="auto" w:fill="auto"/>
            <w:vAlign w:val="center"/>
          </w:tcPr>
          <w:p w:rsidR="003450BD" w:rsidRPr="0077147F" w:rsidRDefault="003450BD" w:rsidP="003C385E">
            <w:pPr>
              <w:spacing w:before="60" w:after="60"/>
              <w:rPr>
                <w:color w:val="000000"/>
                <w:szCs w:val="26"/>
                <w:lang w:eastAsia="vi-VN"/>
              </w:rPr>
            </w:pPr>
            <w:r>
              <w:rPr>
                <w:color w:val="000000"/>
                <w:szCs w:val="26"/>
                <w:lang w:eastAsia="vi-VN"/>
              </w:rPr>
              <w:t>Phát triển kỹ năng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lastRenderedPageBreak/>
              <w:t>I.3</w:t>
            </w:r>
          </w:p>
        </w:tc>
        <w:tc>
          <w:tcPr>
            <w:tcW w:w="3118" w:type="dxa"/>
            <w:shd w:val="clear" w:color="auto" w:fill="auto"/>
            <w:vAlign w:val="center"/>
            <w:hideMark/>
          </w:tcPr>
          <w:p w:rsidR="003450BD" w:rsidRPr="00E6431E" w:rsidRDefault="003450BD" w:rsidP="003C385E">
            <w:pPr>
              <w:spacing w:before="60" w:after="60"/>
              <w:rPr>
                <w:b/>
                <w:bCs/>
                <w:szCs w:val="26"/>
                <w:lang w:val="vi-VN" w:eastAsia="vi-VN"/>
              </w:rPr>
            </w:pPr>
            <w:r w:rsidRPr="00E6431E">
              <w:rPr>
                <w:b/>
                <w:bCs/>
                <w:szCs w:val="26"/>
                <w:lang w:val="vi-VN" w:eastAsia="vi-VN"/>
              </w:rPr>
              <w:t>Khoa học tự nhiên và tin học</w:t>
            </w:r>
          </w:p>
        </w:tc>
        <w:tc>
          <w:tcPr>
            <w:tcW w:w="2410" w:type="dxa"/>
            <w:shd w:val="clear" w:color="auto" w:fill="auto"/>
            <w:vAlign w:val="center"/>
            <w:hideMark/>
          </w:tcPr>
          <w:p w:rsidR="003450BD" w:rsidRPr="00E6431E" w:rsidRDefault="003450BD" w:rsidP="003C385E">
            <w:pPr>
              <w:spacing w:before="60" w:after="60"/>
              <w:rPr>
                <w:b/>
                <w:bCs/>
                <w:szCs w:val="26"/>
                <w:lang w:val="vi-VN" w:eastAsia="vi-VN"/>
              </w:rPr>
            </w:pPr>
            <w:r w:rsidRPr="00E6431E">
              <w:rPr>
                <w:b/>
                <w:bCs/>
                <w:szCs w:val="26"/>
                <w:lang w:val="vi-VN" w:eastAsia="vi-VN"/>
              </w:rPr>
              <w:t>Natural Science &amp; computer</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A269DB" w:rsidRDefault="003450BD" w:rsidP="003C385E">
            <w:pPr>
              <w:spacing w:before="60" w:after="60"/>
              <w:jc w:val="center"/>
              <w:rPr>
                <w:b/>
                <w:bCs/>
                <w:color w:val="000000"/>
                <w:szCs w:val="26"/>
                <w:lang w:eastAsia="vi-VN"/>
              </w:rPr>
            </w:pPr>
            <w:r>
              <w:rPr>
                <w:b/>
                <w:bCs/>
                <w:color w:val="000000"/>
                <w:szCs w:val="26"/>
                <w:lang w:eastAsia="vi-VN"/>
              </w:rPr>
              <w:t>20</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8</w:t>
            </w:r>
          </w:p>
        </w:tc>
        <w:tc>
          <w:tcPr>
            <w:tcW w:w="3118" w:type="dxa"/>
            <w:shd w:val="clear" w:color="auto" w:fill="auto"/>
            <w:vAlign w:val="center"/>
            <w:hideMark/>
          </w:tcPr>
          <w:p w:rsidR="003450BD" w:rsidRPr="00B04334" w:rsidRDefault="003450BD" w:rsidP="003C385E">
            <w:pPr>
              <w:spacing w:before="60" w:after="60"/>
              <w:rPr>
                <w:szCs w:val="26"/>
                <w:lang w:val="vi-VN" w:eastAsia="vi-VN"/>
              </w:rPr>
            </w:pPr>
            <w:r w:rsidRPr="00B04334">
              <w:rPr>
                <w:szCs w:val="26"/>
                <w:lang w:val="vi-VN" w:eastAsia="vi-VN"/>
              </w:rPr>
              <w:t>Giải tích hàm một biến</w:t>
            </w:r>
          </w:p>
        </w:tc>
        <w:tc>
          <w:tcPr>
            <w:tcW w:w="2410" w:type="dxa"/>
            <w:shd w:val="clear" w:color="auto" w:fill="auto"/>
            <w:vAlign w:val="center"/>
            <w:hideMark/>
          </w:tcPr>
          <w:p w:rsidR="003450BD" w:rsidRPr="00B04334" w:rsidRDefault="003450BD" w:rsidP="003C385E">
            <w:pPr>
              <w:spacing w:before="60" w:after="60"/>
              <w:rPr>
                <w:szCs w:val="26"/>
                <w:lang w:eastAsia="vi-VN"/>
              </w:rPr>
            </w:pPr>
            <w:r>
              <w:rPr>
                <w:szCs w:val="26"/>
                <w:lang w:eastAsia="vi-VN"/>
              </w:rPr>
              <w:t>Single Variable Calculus</w:t>
            </w:r>
          </w:p>
        </w:tc>
        <w:tc>
          <w:tcPr>
            <w:tcW w:w="1275" w:type="dxa"/>
            <w:shd w:val="clear" w:color="auto" w:fill="auto"/>
            <w:vAlign w:val="center"/>
            <w:hideMark/>
          </w:tcPr>
          <w:p w:rsidR="003450BD" w:rsidRPr="00E6431E" w:rsidRDefault="003450BD" w:rsidP="003C385E">
            <w:pPr>
              <w:spacing w:before="60" w:after="60"/>
              <w:ind w:left="-108"/>
              <w:rPr>
                <w:szCs w:val="26"/>
                <w:lang w:val="vi-VN" w:eastAsia="vi-VN"/>
              </w:rPr>
            </w:pPr>
            <w:r w:rsidRPr="00E6431E">
              <w:rPr>
                <w:szCs w:val="26"/>
                <w:lang w:val="vi-VN" w:eastAsia="vi-VN"/>
              </w:rPr>
              <w:t>MATH111</w:t>
            </w:r>
          </w:p>
        </w:tc>
        <w:tc>
          <w:tcPr>
            <w:tcW w:w="242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Toán học</w:t>
            </w:r>
          </w:p>
        </w:tc>
        <w:tc>
          <w:tcPr>
            <w:tcW w:w="744" w:type="dxa"/>
            <w:shd w:val="clear" w:color="auto" w:fill="auto"/>
            <w:vAlign w:val="center"/>
            <w:hideMark/>
          </w:tcPr>
          <w:p w:rsidR="003450BD" w:rsidRPr="00A269DB" w:rsidRDefault="003450BD" w:rsidP="003C385E">
            <w:pPr>
              <w:spacing w:before="60" w:after="60"/>
              <w:jc w:val="center"/>
              <w:rPr>
                <w:szCs w:val="26"/>
                <w:lang w:eastAsia="vi-VN"/>
              </w:rPr>
            </w:pPr>
            <w:r>
              <w:rPr>
                <w:szCs w:val="26"/>
                <w:lang w:eastAsia="vi-VN"/>
              </w:rPr>
              <w:t>3</w:t>
            </w:r>
          </w:p>
        </w:tc>
        <w:tc>
          <w:tcPr>
            <w:tcW w:w="567" w:type="dxa"/>
            <w:shd w:val="clear" w:color="auto" w:fill="auto"/>
            <w:vAlign w:val="center"/>
            <w:hideMark/>
          </w:tcPr>
          <w:p w:rsidR="003450BD" w:rsidRPr="00A269DB" w:rsidRDefault="003450BD" w:rsidP="003C385E">
            <w:pPr>
              <w:spacing w:before="60" w:after="60"/>
              <w:jc w:val="center"/>
              <w:rPr>
                <w:color w:val="000000"/>
                <w:szCs w:val="26"/>
                <w:lang w:eastAsia="vi-VN"/>
              </w:rPr>
            </w:pPr>
            <w:r>
              <w:rPr>
                <w:color w:val="000000"/>
                <w:szCs w:val="26"/>
                <w:lang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9</w:t>
            </w:r>
          </w:p>
        </w:tc>
        <w:tc>
          <w:tcPr>
            <w:tcW w:w="3118"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Vật lý I</w:t>
            </w:r>
          </w:p>
        </w:tc>
        <w:tc>
          <w:tcPr>
            <w:tcW w:w="2410"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Physics I</w:t>
            </w:r>
          </w:p>
        </w:tc>
        <w:tc>
          <w:tcPr>
            <w:tcW w:w="1275"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PHYS112</w:t>
            </w:r>
          </w:p>
        </w:tc>
        <w:tc>
          <w:tcPr>
            <w:tcW w:w="2420"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Vật lý</w:t>
            </w:r>
          </w:p>
        </w:tc>
        <w:tc>
          <w:tcPr>
            <w:tcW w:w="744"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10</w:t>
            </w:r>
          </w:p>
        </w:tc>
        <w:tc>
          <w:tcPr>
            <w:tcW w:w="3118"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Vật lý II</w:t>
            </w:r>
          </w:p>
        </w:tc>
        <w:tc>
          <w:tcPr>
            <w:tcW w:w="2410"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Physics II</w:t>
            </w:r>
          </w:p>
        </w:tc>
        <w:tc>
          <w:tcPr>
            <w:tcW w:w="1275"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PHYS223</w:t>
            </w:r>
          </w:p>
        </w:tc>
        <w:tc>
          <w:tcPr>
            <w:tcW w:w="2420"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Vật lý</w:t>
            </w:r>
          </w:p>
        </w:tc>
        <w:tc>
          <w:tcPr>
            <w:tcW w:w="744"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11</w:t>
            </w:r>
          </w:p>
        </w:tc>
        <w:tc>
          <w:tcPr>
            <w:tcW w:w="3118"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Tin học đại cương</w:t>
            </w:r>
          </w:p>
        </w:tc>
        <w:tc>
          <w:tcPr>
            <w:tcW w:w="2410"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 xml:space="preserve">Introduction to Engineering Programming </w:t>
            </w:r>
          </w:p>
        </w:tc>
        <w:tc>
          <w:tcPr>
            <w:tcW w:w="1275" w:type="dxa"/>
            <w:shd w:val="clear" w:color="auto" w:fill="auto"/>
            <w:vAlign w:val="center"/>
          </w:tcPr>
          <w:p w:rsidR="003450BD" w:rsidRPr="00E6431E" w:rsidRDefault="003450BD" w:rsidP="003C385E">
            <w:pPr>
              <w:spacing w:before="60" w:after="60"/>
              <w:ind w:left="-108"/>
              <w:rPr>
                <w:szCs w:val="26"/>
                <w:lang w:val="vi-VN" w:eastAsia="vi-VN"/>
              </w:rPr>
            </w:pPr>
            <w:r w:rsidRPr="00E6431E">
              <w:rPr>
                <w:szCs w:val="26"/>
                <w:lang w:val="vi-VN" w:eastAsia="vi-VN"/>
              </w:rPr>
              <w:t>ENGR111</w:t>
            </w:r>
          </w:p>
        </w:tc>
        <w:tc>
          <w:tcPr>
            <w:tcW w:w="2420"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Tin học và Kỹ thuật tính toán</w:t>
            </w:r>
          </w:p>
        </w:tc>
        <w:tc>
          <w:tcPr>
            <w:tcW w:w="744" w:type="dxa"/>
            <w:shd w:val="clear" w:color="auto" w:fill="auto"/>
            <w:vAlign w:val="center"/>
          </w:tcPr>
          <w:p w:rsidR="003450BD" w:rsidRPr="00B04334" w:rsidRDefault="003450BD" w:rsidP="003C385E">
            <w:pPr>
              <w:spacing w:before="60" w:after="60"/>
              <w:jc w:val="center"/>
              <w:rPr>
                <w:szCs w:val="26"/>
                <w:lang w:eastAsia="vi-VN"/>
              </w:rPr>
            </w:pPr>
            <w:r>
              <w:rPr>
                <w:szCs w:val="26"/>
                <w:lang w:eastAsia="vi-VN"/>
              </w:rPr>
              <w:t>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B04334" w:rsidRDefault="003450BD" w:rsidP="003C385E">
            <w:pPr>
              <w:spacing w:before="60" w:after="60"/>
              <w:jc w:val="center"/>
              <w:rPr>
                <w:color w:val="000000"/>
                <w:szCs w:val="26"/>
                <w:lang w:eastAsia="vi-VN"/>
              </w:rPr>
            </w:pPr>
            <w:r w:rsidRPr="00E6431E">
              <w:rPr>
                <w:color w:val="000000"/>
                <w:szCs w:val="26"/>
                <w:lang w:val="vi-VN" w:eastAsia="vi-VN"/>
              </w:rPr>
              <w:t> </w:t>
            </w:r>
            <w:r>
              <w:rPr>
                <w:color w:val="000000"/>
                <w:szCs w:val="26"/>
                <w:lang w:eastAsia="vi-VN"/>
              </w:rPr>
              <w:t>2</w:t>
            </w:r>
          </w:p>
        </w:tc>
        <w:tc>
          <w:tcPr>
            <w:tcW w:w="567" w:type="dxa"/>
            <w:shd w:val="clear" w:color="auto" w:fill="auto"/>
            <w:vAlign w:val="center"/>
          </w:tcPr>
          <w:p w:rsidR="003450BD" w:rsidRPr="00B04334" w:rsidRDefault="003450BD" w:rsidP="003C385E">
            <w:pPr>
              <w:spacing w:before="60" w:after="60"/>
              <w:jc w:val="center"/>
              <w:rPr>
                <w:color w:val="000000"/>
                <w:szCs w:val="26"/>
                <w:lang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12</w:t>
            </w:r>
          </w:p>
        </w:tc>
        <w:tc>
          <w:tcPr>
            <w:tcW w:w="3118" w:type="dxa"/>
            <w:shd w:val="clear" w:color="auto" w:fill="auto"/>
            <w:vAlign w:val="center"/>
          </w:tcPr>
          <w:p w:rsidR="003450BD" w:rsidRPr="00B04334" w:rsidRDefault="003450BD" w:rsidP="003C385E">
            <w:pPr>
              <w:spacing w:before="60" w:after="60"/>
              <w:rPr>
                <w:szCs w:val="26"/>
                <w:lang w:val="vi-VN" w:eastAsia="vi-VN"/>
              </w:rPr>
            </w:pPr>
            <w:r>
              <w:rPr>
                <w:szCs w:val="26"/>
                <w:lang w:val="vi-VN" w:eastAsia="vi-VN"/>
              </w:rPr>
              <w:t xml:space="preserve">Giải tích hàm </w:t>
            </w:r>
            <w:r w:rsidRPr="00B04334">
              <w:rPr>
                <w:szCs w:val="26"/>
                <w:lang w:val="vi-VN" w:eastAsia="vi-VN"/>
              </w:rPr>
              <w:t>nhiều biến</w:t>
            </w:r>
          </w:p>
        </w:tc>
        <w:tc>
          <w:tcPr>
            <w:tcW w:w="2410" w:type="dxa"/>
            <w:shd w:val="clear" w:color="auto" w:fill="auto"/>
            <w:vAlign w:val="center"/>
          </w:tcPr>
          <w:p w:rsidR="003450BD" w:rsidRPr="00B04334" w:rsidRDefault="003450BD" w:rsidP="003C385E">
            <w:pPr>
              <w:spacing w:before="60" w:after="60"/>
              <w:rPr>
                <w:szCs w:val="26"/>
                <w:lang w:eastAsia="vi-VN"/>
              </w:rPr>
            </w:pPr>
            <w:r>
              <w:rPr>
                <w:szCs w:val="26"/>
                <w:lang w:eastAsia="vi-VN"/>
              </w:rPr>
              <w:t>Multivariable Calculus</w:t>
            </w:r>
          </w:p>
        </w:tc>
        <w:tc>
          <w:tcPr>
            <w:tcW w:w="1275" w:type="dxa"/>
            <w:shd w:val="clear" w:color="auto" w:fill="auto"/>
            <w:vAlign w:val="center"/>
          </w:tcPr>
          <w:p w:rsidR="003450BD" w:rsidRPr="00B04334" w:rsidRDefault="003450BD" w:rsidP="003C385E">
            <w:pPr>
              <w:spacing w:before="60" w:after="60"/>
              <w:ind w:left="-108"/>
              <w:rPr>
                <w:szCs w:val="26"/>
                <w:lang w:eastAsia="vi-VN"/>
              </w:rPr>
            </w:pPr>
            <w:r>
              <w:rPr>
                <w:szCs w:val="26"/>
                <w:lang w:val="vi-VN" w:eastAsia="vi-VN"/>
              </w:rPr>
              <w:t>MATH1</w:t>
            </w:r>
            <w:r>
              <w:rPr>
                <w:szCs w:val="26"/>
                <w:lang w:eastAsia="vi-VN"/>
              </w:rPr>
              <w:t>22</w:t>
            </w:r>
          </w:p>
        </w:tc>
        <w:tc>
          <w:tcPr>
            <w:tcW w:w="2420"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Toán học</w:t>
            </w:r>
          </w:p>
        </w:tc>
        <w:tc>
          <w:tcPr>
            <w:tcW w:w="744" w:type="dxa"/>
            <w:shd w:val="clear" w:color="auto" w:fill="auto"/>
            <w:vAlign w:val="center"/>
          </w:tcPr>
          <w:p w:rsidR="003450BD" w:rsidRPr="00A269DB" w:rsidRDefault="003450BD" w:rsidP="003C385E">
            <w:pPr>
              <w:spacing w:before="60" w:after="60"/>
              <w:jc w:val="center"/>
              <w:rPr>
                <w:szCs w:val="26"/>
                <w:lang w:eastAsia="vi-VN"/>
              </w:rPr>
            </w:pPr>
            <w:r>
              <w:rPr>
                <w:szCs w:val="26"/>
                <w:lang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Default="003450BD" w:rsidP="003C385E">
            <w:pPr>
              <w:spacing w:before="60" w:after="60"/>
              <w:jc w:val="center"/>
              <w:rPr>
                <w:color w:val="000000"/>
                <w:szCs w:val="26"/>
                <w:lang w:eastAsia="vi-VN"/>
              </w:rPr>
            </w:pPr>
            <w:r>
              <w:rPr>
                <w:color w:val="000000"/>
                <w:szCs w:val="26"/>
                <w:lang w:eastAsia="vi-VN"/>
              </w:rPr>
              <w:t>3</w:t>
            </w:r>
          </w:p>
        </w:tc>
        <w:tc>
          <w:tcPr>
            <w:tcW w:w="567" w:type="dxa"/>
            <w:shd w:val="clear" w:color="auto" w:fill="auto"/>
            <w:vAlign w:val="center"/>
          </w:tcPr>
          <w:p w:rsidR="003450BD" w:rsidRPr="00B04334" w:rsidRDefault="003450BD" w:rsidP="003C385E">
            <w:pPr>
              <w:spacing w:before="60" w:after="60"/>
              <w:jc w:val="center"/>
              <w:rPr>
                <w:color w:val="000000"/>
                <w:szCs w:val="26"/>
                <w:lang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13</w:t>
            </w:r>
          </w:p>
        </w:tc>
        <w:tc>
          <w:tcPr>
            <w:tcW w:w="3118"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Nhập môn đại số tuyến tính</w:t>
            </w:r>
          </w:p>
        </w:tc>
        <w:tc>
          <w:tcPr>
            <w:tcW w:w="2410"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Introduction to Linear Algebra</w:t>
            </w:r>
          </w:p>
        </w:tc>
        <w:tc>
          <w:tcPr>
            <w:tcW w:w="1275" w:type="dxa"/>
            <w:shd w:val="clear" w:color="auto" w:fill="auto"/>
            <w:vAlign w:val="center"/>
          </w:tcPr>
          <w:p w:rsidR="003450BD" w:rsidRPr="00923015" w:rsidRDefault="003450BD" w:rsidP="003C385E">
            <w:pPr>
              <w:spacing w:before="60" w:after="60"/>
              <w:ind w:left="-108"/>
              <w:rPr>
                <w:szCs w:val="26"/>
                <w:lang w:eastAsia="vi-VN"/>
              </w:rPr>
            </w:pPr>
            <w:r>
              <w:rPr>
                <w:szCs w:val="26"/>
                <w:lang w:val="vi-VN" w:eastAsia="vi-VN"/>
              </w:rPr>
              <w:t>MATH23</w:t>
            </w:r>
            <w:r>
              <w:rPr>
                <w:szCs w:val="26"/>
                <w:lang w:eastAsia="vi-VN"/>
              </w:rPr>
              <w:t>3</w:t>
            </w:r>
          </w:p>
        </w:tc>
        <w:tc>
          <w:tcPr>
            <w:tcW w:w="2420" w:type="dxa"/>
            <w:shd w:val="clear" w:color="auto" w:fill="auto"/>
            <w:vAlign w:val="center"/>
          </w:tcPr>
          <w:p w:rsidR="003450BD" w:rsidRPr="00E6431E" w:rsidRDefault="003450BD" w:rsidP="003C385E">
            <w:pPr>
              <w:spacing w:before="60" w:after="60"/>
              <w:rPr>
                <w:szCs w:val="26"/>
                <w:lang w:val="vi-VN" w:eastAsia="vi-VN"/>
              </w:rPr>
            </w:pPr>
            <w:r w:rsidRPr="00E6431E">
              <w:rPr>
                <w:szCs w:val="26"/>
                <w:lang w:val="vi-VN" w:eastAsia="vi-VN"/>
              </w:rPr>
              <w:t>Toán học</w:t>
            </w:r>
          </w:p>
        </w:tc>
        <w:tc>
          <w:tcPr>
            <w:tcW w:w="744" w:type="dxa"/>
            <w:shd w:val="clear" w:color="auto" w:fill="auto"/>
            <w:vAlign w:val="center"/>
          </w:tcPr>
          <w:p w:rsidR="003450BD" w:rsidRPr="00E6431E" w:rsidRDefault="003450BD" w:rsidP="003C385E">
            <w:pPr>
              <w:spacing w:before="60" w:after="60"/>
              <w:jc w:val="center"/>
              <w:rPr>
                <w:szCs w:val="26"/>
                <w:lang w:val="vi-VN" w:eastAsia="vi-VN"/>
              </w:rPr>
            </w:pPr>
            <w:r w:rsidRPr="00E6431E">
              <w:rPr>
                <w:szCs w:val="26"/>
                <w:lang w:val="vi-VN" w:eastAsia="vi-VN"/>
              </w:rPr>
              <w:t>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14</w:t>
            </w:r>
          </w:p>
        </w:tc>
        <w:tc>
          <w:tcPr>
            <w:tcW w:w="3118" w:type="dxa"/>
            <w:shd w:val="clear" w:color="auto" w:fill="auto"/>
            <w:vAlign w:val="center"/>
          </w:tcPr>
          <w:p w:rsidR="003450BD" w:rsidRPr="00B04334" w:rsidRDefault="003450BD" w:rsidP="003C385E">
            <w:pPr>
              <w:spacing w:before="60" w:after="60"/>
              <w:rPr>
                <w:szCs w:val="26"/>
                <w:lang w:eastAsia="vi-VN"/>
              </w:rPr>
            </w:pPr>
            <w:r>
              <w:rPr>
                <w:szCs w:val="26"/>
                <w:lang w:eastAsia="vi-VN"/>
              </w:rPr>
              <w:t>Phương trình vi phân</w:t>
            </w:r>
          </w:p>
        </w:tc>
        <w:tc>
          <w:tcPr>
            <w:tcW w:w="2410" w:type="dxa"/>
            <w:shd w:val="clear" w:color="auto" w:fill="auto"/>
            <w:vAlign w:val="center"/>
          </w:tcPr>
          <w:p w:rsidR="003450BD" w:rsidRPr="00923015" w:rsidRDefault="003450BD" w:rsidP="003C385E">
            <w:pPr>
              <w:spacing w:before="60" w:after="60"/>
              <w:rPr>
                <w:szCs w:val="26"/>
                <w:lang w:eastAsia="vi-VN"/>
              </w:rPr>
            </w:pPr>
            <w:r>
              <w:rPr>
                <w:szCs w:val="26"/>
                <w:lang w:eastAsia="vi-VN"/>
              </w:rPr>
              <w:t>Differential Equations</w:t>
            </w:r>
          </w:p>
        </w:tc>
        <w:tc>
          <w:tcPr>
            <w:tcW w:w="1275" w:type="dxa"/>
            <w:shd w:val="clear" w:color="auto" w:fill="auto"/>
            <w:vAlign w:val="center"/>
          </w:tcPr>
          <w:p w:rsidR="003450BD" w:rsidRPr="00923015" w:rsidRDefault="003450BD" w:rsidP="003C385E">
            <w:pPr>
              <w:spacing w:before="60" w:after="60"/>
              <w:ind w:left="-108"/>
              <w:rPr>
                <w:szCs w:val="26"/>
                <w:lang w:eastAsia="vi-VN"/>
              </w:rPr>
            </w:pPr>
            <w:r>
              <w:rPr>
                <w:szCs w:val="26"/>
                <w:lang w:eastAsia="vi-VN"/>
              </w:rPr>
              <w:t>MATH243</w:t>
            </w:r>
          </w:p>
        </w:tc>
        <w:tc>
          <w:tcPr>
            <w:tcW w:w="2420" w:type="dxa"/>
            <w:shd w:val="clear" w:color="auto" w:fill="auto"/>
            <w:vAlign w:val="center"/>
          </w:tcPr>
          <w:p w:rsidR="003450BD" w:rsidRPr="00923015" w:rsidRDefault="003450BD" w:rsidP="003C385E">
            <w:pPr>
              <w:spacing w:before="60" w:after="60"/>
              <w:rPr>
                <w:szCs w:val="26"/>
                <w:lang w:eastAsia="vi-VN"/>
              </w:rPr>
            </w:pPr>
            <w:r>
              <w:rPr>
                <w:szCs w:val="26"/>
                <w:lang w:eastAsia="vi-VN"/>
              </w:rPr>
              <w:t>Toán học</w:t>
            </w:r>
          </w:p>
        </w:tc>
        <w:tc>
          <w:tcPr>
            <w:tcW w:w="744" w:type="dxa"/>
            <w:shd w:val="clear" w:color="auto" w:fill="auto"/>
            <w:vAlign w:val="center"/>
          </w:tcPr>
          <w:p w:rsidR="003450BD" w:rsidRDefault="003450BD" w:rsidP="003C385E">
            <w:pPr>
              <w:spacing w:before="60" w:after="60"/>
              <w:jc w:val="center"/>
              <w:rPr>
                <w:szCs w:val="26"/>
                <w:lang w:eastAsia="vi-VN"/>
              </w:rPr>
            </w:pPr>
            <w:r>
              <w:rPr>
                <w:szCs w:val="26"/>
                <w:lang w:eastAsia="vi-VN"/>
              </w:rPr>
              <w:t>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Default="003450BD" w:rsidP="003C385E">
            <w:pPr>
              <w:spacing w:before="60" w:after="60"/>
              <w:jc w:val="center"/>
              <w:rPr>
                <w:color w:val="000000"/>
                <w:szCs w:val="26"/>
                <w:lang w:eastAsia="vi-VN"/>
              </w:rPr>
            </w:pPr>
          </w:p>
        </w:tc>
        <w:tc>
          <w:tcPr>
            <w:tcW w:w="567" w:type="dxa"/>
            <w:shd w:val="clear" w:color="auto" w:fill="auto"/>
            <w:vAlign w:val="center"/>
          </w:tcPr>
          <w:p w:rsidR="003450BD" w:rsidRPr="00923015" w:rsidRDefault="003450BD" w:rsidP="003C385E">
            <w:pPr>
              <w:spacing w:before="60" w:after="60"/>
              <w:jc w:val="center"/>
              <w:rPr>
                <w:color w:val="000000"/>
                <w:szCs w:val="26"/>
                <w:lang w:eastAsia="vi-VN"/>
              </w:rPr>
            </w:pPr>
            <w:r>
              <w:rPr>
                <w:color w:val="000000"/>
                <w:szCs w:val="26"/>
                <w:lang w:eastAsia="vi-VN"/>
              </w:rPr>
              <w:t>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923015" w:rsidRDefault="003450BD" w:rsidP="003C385E">
            <w:pPr>
              <w:spacing w:before="60" w:after="60"/>
              <w:jc w:val="center"/>
              <w:rPr>
                <w:color w:val="000000"/>
                <w:szCs w:val="26"/>
                <w:lang w:eastAsia="vi-VN"/>
              </w:rPr>
            </w:pPr>
            <w:r>
              <w:rPr>
                <w:color w:val="000000"/>
                <w:szCs w:val="26"/>
                <w:lang w:eastAsia="vi-VN"/>
              </w:rPr>
              <w:t>15</w:t>
            </w:r>
          </w:p>
        </w:tc>
        <w:tc>
          <w:tcPr>
            <w:tcW w:w="3118" w:type="dxa"/>
            <w:shd w:val="clear" w:color="auto" w:fill="auto"/>
            <w:vAlign w:val="center"/>
          </w:tcPr>
          <w:p w:rsidR="003450BD" w:rsidRPr="00E6431E" w:rsidRDefault="003450BD" w:rsidP="003C385E">
            <w:pPr>
              <w:spacing w:before="60" w:after="60"/>
              <w:rPr>
                <w:color w:val="000000"/>
                <w:szCs w:val="26"/>
                <w:lang w:val="vi-VN" w:eastAsia="vi-VN"/>
              </w:rPr>
            </w:pPr>
            <w:r w:rsidRPr="00923015">
              <w:rPr>
                <w:color w:val="000000"/>
                <w:szCs w:val="26"/>
                <w:lang w:val="vi-VN" w:eastAsia="vi-VN"/>
              </w:rPr>
              <w:t>Nhập môn x</w:t>
            </w:r>
            <w:r w:rsidRPr="00E6431E">
              <w:rPr>
                <w:color w:val="000000"/>
                <w:szCs w:val="26"/>
                <w:lang w:val="vi-VN" w:eastAsia="vi-VN"/>
              </w:rPr>
              <w:t>ác suất thống kê</w:t>
            </w:r>
          </w:p>
        </w:tc>
        <w:tc>
          <w:tcPr>
            <w:tcW w:w="2410" w:type="dxa"/>
            <w:shd w:val="clear" w:color="auto" w:fill="auto"/>
            <w:vAlign w:val="center"/>
          </w:tcPr>
          <w:p w:rsidR="003450BD" w:rsidRPr="00E6431E" w:rsidRDefault="003450BD" w:rsidP="003C385E">
            <w:pPr>
              <w:spacing w:before="60" w:after="60"/>
              <w:rPr>
                <w:color w:val="000000"/>
                <w:szCs w:val="26"/>
                <w:lang w:val="vi-VN" w:eastAsia="vi-VN"/>
              </w:rPr>
            </w:pPr>
            <w:r>
              <w:rPr>
                <w:color w:val="000000"/>
                <w:szCs w:val="26"/>
                <w:lang w:eastAsia="vi-VN"/>
              </w:rPr>
              <w:t xml:space="preserve">Introduction to </w:t>
            </w:r>
            <w:r w:rsidRPr="00E6431E">
              <w:rPr>
                <w:color w:val="000000"/>
                <w:szCs w:val="26"/>
                <w:lang w:val="vi-VN" w:eastAsia="vi-VN"/>
              </w:rPr>
              <w:t>Probability and Statistics</w:t>
            </w:r>
          </w:p>
        </w:tc>
        <w:tc>
          <w:tcPr>
            <w:tcW w:w="1275" w:type="dxa"/>
            <w:shd w:val="clear" w:color="auto" w:fill="auto"/>
            <w:vAlign w:val="center"/>
          </w:tcPr>
          <w:p w:rsidR="003450BD" w:rsidRPr="00923015" w:rsidRDefault="003450BD" w:rsidP="003C385E">
            <w:pPr>
              <w:spacing w:before="60" w:after="60"/>
              <w:ind w:left="-108"/>
              <w:rPr>
                <w:color w:val="000000"/>
                <w:szCs w:val="26"/>
                <w:lang w:eastAsia="vi-VN"/>
              </w:rPr>
            </w:pPr>
            <w:r w:rsidRPr="00E6431E">
              <w:rPr>
                <w:color w:val="000000"/>
                <w:szCs w:val="26"/>
                <w:lang w:val="vi-VN" w:eastAsia="vi-VN"/>
              </w:rPr>
              <w:t>MATH25</w:t>
            </w:r>
            <w:r>
              <w:rPr>
                <w:color w:val="000000"/>
                <w:szCs w:val="26"/>
                <w:lang w:eastAsia="vi-VN"/>
              </w:rPr>
              <w:t>3</w:t>
            </w:r>
          </w:p>
        </w:tc>
        <w:tc>
          <w:tcPr>
            <w:tcW w:w="2420"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Toán học</w:t>
            </w:r>
          </w:p>
        </w:tc>
        <w:tc>
          <w:tcPr>
            <w:tcW w:w="744" w:type="dxa"/>
            <w:shd w:val="clear" w:color="auto" w:fill="auto"/>
            <w:vAlign w:val="center"/>
          </w:tcPr>
          <w:p w:rsidR="003450BD" w:rsidRPr="00A269DB" w:rsidRDefault="003450BD" w:rsidP="003C385E">
            <w:pPr>
              <w:spacing w:before="60" w:after="60"/>
              <w:jc w:val="center"/>
              <w:rPr>
                <w:szCs w:val="26"/>
                <w:lang w:eastAsia="vi-VN"/>
              </w:rPr>
            </w:pPr>
            <w:r>
              <w:rPr>
                <w:szCs w:val="26"/>
                <w:lang w:eastAsia="vi-VN"/>
              </w:rPr>
              <w:t>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A269DB" w:rsidRDefault="003450BD" w:rsidP="003C385E">
            <w:pPr>
              <w:spacing w:before="60" w:after="60"/>
              <w:jc w:val="center"/>
              <w:rPr>
                <w:color w:val="000000"/>
                <w:szCs w:val="26"/>
                <w:lang w:eastAsia="vi-VN"/>
              </w:rPr>
            </w:pPr>
          </w:p>
        </w:tc>
        <w:tc>
          <w:tcPr>
            <w:tcW w:w="567" w:type="dxa"/>
            <w:shd w:val="clear" w:color="auto" w:fill="auto"/>
            <w:vAlign w:val="center"/>
            <w:hideMark/>
          </w:tcPr>
          <w:p w:rsidR="003450BD" w:rsidRPr="00923015" w:rsidRDefault="003450BD" w:rsidP="003C385E">
            <w:pPr>
              <w:spacing w:before="60" w:after="60"/>
              <w:jc w:val="center"/>
              <w:rPr>
                <w:color w:val="000000"/>
                <w:szCs w:val="26"/>
                <w:lang w:eastAsia="vi-VN"/>
              </w:rPr>
            </w:pPr>
            <w:r w:rsidRPr="00E6431E">
              <w:rPr>
                <w:color w:val="000000"/>
                <w:szCs w:val="26"/>
                <w:lang w:val="vi-VN" w:eastAsia="vi-VN"/>
              </w:rPr>
              <w:t> </w:t>
            </w:r>
            <w:r>
              <w:rPr>
                <w:color w:val="000000"/>
                <w:szCs w:val="26"/>
                <w:lang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57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I.4</w:t>
            </w:r>
          </w:p>
        </w:tc>
        <w:tc>
          <w:tcPr>
            <w:tcW w:w="3118"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Tiếng Anh</w:t>
            </w:r>
          </w:p>
        </w:tc>
        <w:tc>
          <w:tcPr>
            <w:tcW w:w="241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xml:space="preserve">English </w:t>
            </w:r>
          </w:p>
        </w:tc>
        <w:tc>
          <w:tcPr>
            <w:tcW w:w="1275"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6</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b/>
                <w:bCs/>
                <w:color w:val="000000"/>
                <w:szCs w:val="26"/>
                <w:lang w:val="vi-VN" w:eastAsia="vi-VN"/>
              </w:rPr>
            </w:pPr>
            <w:r w:rsidRPr="00E6431E">
              <w:rPr>
                <w:b/>
                <w:bCs/>
                <w:color w:val="000000"/>
                <w:szCs w:val="26"/>
                <w:lang w:val="vi-VN" w:eastAsia="vi-VN"/>
              </w:rPr>
              <w:t> </w:t>
            </w:r>
          </w:p>
        </w:tc>
      </w:tr>
      <w:tr w:rsidR="003450BD" w:rsidRPr="00E6431E" w:rsidTr="00427D03">
        <w:trPr>
          <w:trHeight w:val="330"/>
        </w:trPr>
        <w:tc>
          <w:tcPr>
            <w:tcW w:w="568" w:type="dxa"/>
            <w:shd w:val="clear" w:color="auto" w:fill="auto"/>
            <w:vAlign w:val="center"/>
            <w:hideMark/>
          </w:tcPr>
          <w:p w:rsidR="003450BD" w:rsidRPr="00993370" w:rsidRDefault="003450BD" w:rsidP="003C385E">
            <w:pPr>
              <w:spacing w:before="60" w:after="60"/>
              <w:jc w:val="center"/>
              <w:rPr>
                <w:color w:val="000000"/>
                <w:szCs w:val="26"/>
                <w:lang w:eastAsia="vi-VN"/>
              </w:rPr>
            </w:pPr>
            <w:r w:rsidRPr="00E6431E">
              <w:rPr>
                <w:color w:val="000000"/>
                <w:szCs w:val="26"/>
                <w:lang w:val="vi-VN" w:eastAsia="vi-VN"/>
              </w:rPr>
              <w:t>1</w:t>
            </w:r>
            <w:r>
              <w:rPr>
                <w:color w:val="000000"/>
                <w:szCs w:val="26"/>
                <w:lang w:eastAsia="vi-VN"/>
              </w:rPr>
              <w:t>6</w:t>
            </w:r>
          </w:p>
        </w:tc>
        <w:tc>
          <w:tcPr>
            <w:tcW w:w="3118"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Tiếng Anh 1</w:t>
            </w:r>
          </w:p>
        </w:tc>
        <w:tc>
          <w:tcPr>
            <w:tcW w:w="241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English 1</w:t>
            </w:r>
          </w:p>
        </w:tc>
        <w:tc>
          <w:tcPr>
            <w:tcW w:w="1275"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 xml:space="preserve">ENG213 </w:t>
            </w:r>
          </w:p>
        </w:tc>
        <w:tc>
          <w:tcPr>
            <w:tcW w:w="242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Tiếng Anh</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hideMark/>
          </w:tcPr>
          <w:p w:rsidR="003450BD" w:rsidRPr="00993370" w:rsidRDefault="003450BD" w:rsidP="003C385E">
            <w:pPr>
              <w:spacing w:before="60" w:after="60"/>
              <w:jc w:val="center"/>
              <w:rPr>
                <w:color w:val="000000"/>
                <w:szCs w:val="26"/>
                <w:lang w:eastAsia="vi-VN"/>
              </w:rPr>
            </w:pPr>
            <w:r>
              <w:rPr>
                <w:color w:val="000000"/>
                <w:szCs w:val="26"/>
                <w:lang w:val="vi-VN" w:eastAsia="vi-VN"/>
              </w:rPr>
              <w:t>1</w:t>
            </w:r>
            <w:r>
              <w:rPr>
                <w:color w:val="000000"/>
                <w:szCs w:val="26"/>
                <w:lang w:eastAsia="vi-VN"/>
              </w:rPr>
              <w:t>7</w:t>
            </w:r>
          </w:p>
        </w:tc>
        <w:tc>
          <w:tcPr>
            <w:tcW w:w="3118"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Tiếng Anh 2</w:t>
            </w:r>
          </w:p>
        </w:tc>
        <w:tc>
          <w:tcPr>
            <w:tcW w:w="241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English 2</w:t>
            </w:r>
          </w:p>
        </w:tc>
        <w:tc>
          <w:tcPr>
            <w:tcW w:w="1275"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ENG224</w:t>
            </w:r>
          </w:p>
        </w:tc>
        <w:tc>
          <w:tcPr>
            <w:tcW w:w="242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Tiếng Anh</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lastRenderedPageBreak/>
              <w:t>I.5</w:t>
            </w:r>
          </w:p>
        </w:tc>
        <w:tc>
          <w:tcPr>
            <w:tcW w:w="3118"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Giáo dục quốc phòng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National Defence Education</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165t</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Pr>
                <w:color w:val="000000"/>
                <w:szCs w:val="26"/>
                <w:lang w:eastAsia="vi-VN"/>
              </w:rPr>
              <w:t>8</w:t>
            </w:r>
            <w:r w:rsidRPr="00E6431E">
              <w:rPr>
                <w:color w:val="000000"/>
                <w:szCs w:val="26"/>
                <w:lang w:val="vi-VN" w:eastAsia="vi-VN"/>
              </w:rPr>
              <w:t>*</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33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I.6</w:t>
            </w:r>
          </w:p>
        </w:tc>
        <w:tc>
          <w:tcPr>
            <w:tcW w:w="3118"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Giáo dục thể chất</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Physical Education</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66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II</w:t>
            </w:r>
          </w:p>
        </w:tc>
        <w:tc>
          <w:tcPr>
            <w:tcW w:w="3118"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GIÁO DỤC CHUYÊN NGHIỆP</w:t>
            </w:r>
          </w:p>
        </w:tc>
        <w:tc>
          <w:tcPr>
            <w:tcW w:w="241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PROFESSIONAL EDUCATION</w:t>
            </w:r>
          </w:p>
        </w:tc>
        <w:tc>
          <w:tcPr>
            <w:tcW w:w="1275"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744" w:type="dxa"/>
            <w:shd w:val="clear" w:color="auto" w:fill="auto"/>
            <w:vAlign w:val="center"/>
            <w:hideMark/>
          </w:tcPr>
          <w:p w:rsidR="003450BD" w:rsidRPr="0094325F" w:rsidRDefault="003450BD" w:rsidP="003C385E">
            <w:pPr>
              <w:spacing w:before="60" w:after="60"/>
              <w:jc w:val="center"/>
              <w:rPr>
                <w:b/>
                <w:bCs/>
                <w:color w:val="000000"/>
                <w:szCs w:val="26"/>
                <w:lang w:eastAsia="vi-VN"/>
              </w:rPr>
            </w:pPr>
            <w:r>
              <w:rPr>
                <w:b/>
                <w:bCs/>
                <w:color w:val="000000"/>
                <w:szCs w:val="26"/>
                <w:lang w:val="vi-VN" w:eastAsia="vi-VN"/>
              </w:rPr>
              <w:t>1</w:t>
            </w:r>
            <w:r>
              <w:rPr>
                <w:b/>
                <w:bCs/>
                <w:color w:val="000000"/>
                <w:szCs w:val="26"/>
                <w:lang w:eastAsia="vi-VN"/>
              </w:rPr>
              <w:t>12</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570"/>
        </w:trPr>
        <w:tc>
          <w:tcPr>
            <w:tcW w:w="568"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II.1</w:t>
            </w:r>
          </w:p>
        </w:tc>
        <w:tc>
          <w:tcPr>
            <w:tcW w:w="3118" w:type="dxa"/>
            <w:shd w:val="clear" w:color="auto" w:fill="auto"/>
            <w:vAlign w:val="center"/>
            <w:hideMark/>
          </w:tcPr>
          <w:p w:rsidR="003450BD" w:rsidRPr="001472D9" w:rsidRDefault="003450BD" w:rsidP="003C385E">
            <w:pPr>
              <w:spacing w:before="60" w:after="60"/>
              <w:rPr>
                <w:b/>
                <w:bCs/>
                <w:color w:val="000000"/>
                <w:szCs w:val="26"/>
                <w:lang w:val="vi-VN" w:eastAsia="vi-VN"/>
              </w:rPr>
            </w:pPr>
            <w:r w:rsidRPr="00E6431E">
              <w:rPr>
                <w:b/>
                <w:bCs/>
                <w:color w:val="000000"/>
                <w:szCs w:val="26"/>
                <w:lang w:val="vi-VN" w:eastAsia="vi-VN"/>
              </w:rPr>
              <w:t>Kiến thức cơ sở khối ngành</w:t>
            </w:r>
            <w:r w:rsidRPr="001472D9">
              <w:rPr>
                <w:b/>
                <w:bCs/>
                <w:color w:val="000000"/>
                <w:szCs w:val="26"/>
                <w:lang w:val="vi-VN" w:eastAsia="vi-VN"/>
              </w:rPr>
              <w:t>, cơ sở ngành</w:t>
            </w:r>
          </w:p>
        </w:tc>
        <w:tc>
          <w:tcPr>
            <w:tcW w:w="241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1275"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Pr>
                <w:b/>
                <w:bCs/>
                <w:color w:val="000000"/>
                <w:szCs w:val="26"/>
                <w:lang w:eastAsia="vi-VN"/>
              </w:rPr>
              <w:t>58</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95"/>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3118" w:type="dxa"/>
            <w:shd w:val="clear" w:color="auto" w:fill="auto"/>
            <w:vAlign w:val="center"/>
          </w:tcPr>
          <w:p w:rsidR="003450BD" w:rsidRPr="00E6431E" w:rsidRDefault="003450BD" w:rsidP="003C385E">
            <w:pPr>
              <w:spacing w:before="60" w:after="60"/>
              <w:rPr>
                <w:b/>
                <w:bCs/>
                <w:i/>
                <w:iCs/>
                <w:szCs w:val="26"/>
                <w:lang w:val="vi-VN" w:eastAsia="vi-VN"/>
              </w:rPr>
            </w:pPr>
            <w:r w:rsidRPr="00E6431E">
              <w:rPr>
                <w:b/>
                <w:bCs/>
                <w:i/>
                <w:iCs/>
                <w:szCs w:val="26"/>
                <w:lang w:val="vi-VN" w:eastAsia="vi-VN"/>
              </w:rPr>
              <w:t>Các học phần bắt buộc</w:t>
            </w:r>
          </w:p>
        </w:tc>
        <w:tc>
          <w:tcPr>
            <w:tcW w:w="2410" w:type="dxa"/>
            <w:shd w:val="clear" w:color="auto" w:fill="auto"/>
            <w:vAlign w:val="center"/>
          </w:tcPr>
          <w:p w:rsidR="003450BD" w:rsidRPr="00E6431E" w:rsidRDefault="003450BD" w:rsidP="003C385E">
            <w:pPr>
              <w:spacing w:before="60" w:after="60"/>
              <w:rPr>
                <w:b/>
                <w:bCs/>
                <w:i/>
                <w:iCs/>
                <w:szCs w:val="26"/>
                <w:lang w:val="vi-VN" w:eastAsia="vi-VN"/>
              </w:rPr>
            </w:pPr>
            <w:r w:rsidRPr="00E6431E">
              <w:rPr>
                <w:b/>
                <w:bCs/>
                <w:i/>
                <w:iCs/>
                <w:szCs w:val="26"/>
                <w:lang w:val="vi-VN" w:eastAsia="vi-VN"/>
              </w:rPr>
              <w:t>Compulsory Units</w:t>
            </w:r>
          </w:p>
        </w:tc>
        <w:tc>
          <w:tcPr>
            <w:tcW w:w="1275" w:type="dxa"/>
            <w:shd w:val="clear" w:color="auto" w:fill="auto"/>
            <w:vAlign w:val="center"/>
          </w:tcPr>
          <w:p w:rsidR="003450BD" w:rsidRPr="00E6431E" w:rsidRDefault="003450BD" w:rsidP="003C385E">
            <w:pPr>
              <w:spacing w:before="60" w:after="60"/>
              <w:rPr>
                <w:color w:val="000000"/>
                <w:szCs w:val="26"/>
                <w:lang w:val="vi-VN" w:eastAsia="vi-VN"/>
              </w:rPr>
            </w:pPr>
          </w:p>
        </w:tc>
        <w:tc>
          <w:tcPr>
            <w:tcW w:w="2420" w:type="dxa"/>
            <w:shd w:val="clear" w:color="auto" w:fill="auto"/>
            <w:vAlign w:val="center"/>
          </w:tcPr>
          <w:p w:rsidR="003450BD" w:rsidRPr="00E6431E" w:rsidRDefault="003450BD" w:rsidP="003C385E">
            <w:pPr>
              <w:spacing w:before="60" w:after="60"/>
              <w:rPr>
                <w:color w:val="000000"/>
                <w:szCs w:val="26"/>
                <w:lang w:val="vi-VN" w:eastAsia="vi-VN"/>
              </w:rPr>
            </w:pPr>
          </w:p>
        </w:tc>
        <w:tc>
          <w:tcPr>
            <w:tcW w:w="744" w:type="dxa"/>
            <w:shd w:val="clear" w:color="auto" w:fill="auto"/>
            <w:vAlign w:val="center"/>
          </w:tcPr>
          <w:p w:rsidR="003450BD" w:rsidRPr="00696658" w:rsidRDefault="003450BD" w:rsidP="003C385E">
            <w:pPr>
              <w:spacing w:before="60" w:after="60"/>
              <w:jc w:val="center"/>
              <w:rPr>
                <w:color w:val="000000"/>
                <w:szCs w:val="26"/>
                <w:lang w:eastAsia="vi-VN"/>
              </w:rPr>
            </w:pPr>
            <w:r>
              <w:rPr>
                <w:color w:val="000000"/>
                <w:szCs w:val="26"/>
                <w:lang w:eastAsia="vi-VN"/>
              </w:rPr>
              <w:t>52</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rPr>
                <w:color w:val="000000"/>
                <w:sz w:val="20"/>
                <w:szCs w:val="20"/>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 w:val="20"/>
                <w:szCs w:val="20"/>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990"/>
        </w:trPr>
        <w:tc>
          <w:tcPr>
            <w:tcW w:w="568" w:type="dxa"/>
            <w:shd w:val="clear" w:color="auto" w:fill="auto"/>
            <w:vAlign w:val="center"/>
          </w:tcPr>
          <w:p w:rsidR="003450BD" w:rsidRPr="00696658" w:rsidRDefault="003450BD" w:rsidP="003C385E">
            <w:pPr>
              <w:spacing w:before="60" w:after="60"/>
              <w:jc w:val="center"/>
              <w:rPr>
                <w:color w:val="000000"/>
                <w:szCs w:val="26"/>
                <w:lang w:eastAsia="vi-VN"/>
              </w:rPr>
            </w:pPr>
            <w:r>
              <w:rPr>
                <w:color w:val="000000"/>
                <w:szCs w:val="26"/>
                <w:lang w:eastAsia="vi-VN"/>
              </w:rPr>
              <w:t>18</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Nhập môn về kỹ thuật điện tử viễn thông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Introduction to Electronics - Telecommunication Engineering</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ETE201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19</w:t>
            </w:r>
          </w:p>
        </w:tc>
        <w:tc>
          <w:tcPr>
            <w:tcW w:w="3118"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Lý thuyết mạch</w:t>
            </w:r>
          </w:p>
        </w:tc>
        <w:tc>
          <w:tcPr>
            <w:tcW w:w="2410" w:type="dxa"/>
            <w:shd w:val="clear" w:color="auto" w:fill="auto"/>
            <w:vAlign w:val="center"/>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Circuit Theory</w:t>
            </w:r>
          </w:p>
        </w:tc>
        <w:tc>
          <w:tcPr>
            <w:tcW w:w="1275" w:type="dxa"/>
            <w:shd w:val="clear" w:color="auto" w:fill="auto"/>
            <w:vAlign w:val="center"/>
          </w:tcPr>
          <w:p w:rsidR="003450BD" w:rsidRPr="007942EE" w:rsidRDefault="003450BD" w:rsidP="003C385E">
            <w:pPr>
              <w:spacing w:before="60" w:after="60"/>
              <w:rPr>
                <w:color w:val="000000"/>
                <w:szCs w:val="26"/>
                <w:lang w:eastAsia="vi-VN"/>
              </w:rPr>
            </w:pPr>
            <w:r>
              <w:rPr>
                <w:color w:val="000000"/>
                <w:szCs w:val="26"/>
                <w:lang w:val="vi-VN" w:eastAsia="vi-VN"/>
              </w:rPr>
              <w:t>ETE20</w:t>
            </w:r>
            <w:r>
              <w:rPr>
                <w:color w:val="000000"/>
                <w:szCs w:val="26"/>
                <w:lang w:eastAsia="vi-VN"/>
              </w:rPr>
              <w:t>2</w:t>
            </w:r>
          </w:p>
        </w:tc>
        <w:tc>
          <w:tcPr>
            <w:tcW w:w="2420" w:type="dxa"/>
            <w:shd w:val="clear" w:color="auto" w:fill="auto"/>
            <w:vAlign w:val="center"/>
          </w:tcPr>
          <w:p w:rsidR="003450BD" w:rsidRPr="00FF72D4" w:rsidRDefault="003450BD" w:rsidP="003C385E">
            <w:pPr>
              <w:spacing w:before="60" w:after="60"/>
              <w:rPr>
                <w:color w:val="000000"/>
                <w:szCs w:val="26"/>
                <w:lang w:eastAsia="vi-VN"/>
              </w:rPr>
            </w:pPr>
            <w:r>
              <w:rPr>
                <w:color w:val="000000"/>
                <w:szCs w:val="26"/>
                <w:lang w:eastAsia="vi-VN"/>
              </w:rPr>
              <w:t>Điện tử - Viễn thông</w:t>
            </w:r>
          </w:p>
        </w:tc>
        <w:tc>
          <w:tcPr>
            <w:tcW w:w="744" w:type="dxa"/>
            <w:shd w:val="clear" w:color="auto" w:fill="auto"/>
            <w:vAlign w:val="center"/>
          </w:tcPr>
          <w:p w:rsidR="003450BD" w:rsidRPr="00FF72D4" w:rsidRDefault="003450BD" w:rsidP="003C385E">
            <w:pPr>
              <w:spacing w:before="60" w:after="60"/>
              <w:jc w:val="center"/>
              <w:rPr>
                <w:color w:val="000000"/>
                <w:szCs w:val="26"/>
                <w:lang w:eastAsia="vi-VN"/>
              </w:rPr>
            </w:pPr>
            <w:r>
              <w:rPr>
                <w:color w:val="000000"/>
                <w:szCs w:val="26"/>
                <w:lang w:eastAsia="vi-VN"/>
              </w:rPr>
              <w:t>3</w:t>
            </w:r>
          </w:p>
        </w:tc>
        <w:tc>
          <w:tcPr>
            <w:tcW w:w="567" w:type="dxa"/>
            <w:shd w:val="clear" w:color="auto" w:fill="auto"/>
            <w:vAlign w:val="center"/>
          </w:tcPr>
          <w:p w:rsidR="003450BD" w:rsidRPr="00FF72D4" w:rsidRDefault="003450BD" w:rsidP="003C385E">
            <w:pPr>
              <w:spacing w:before="60" w:after="60"/>
              <w:jc w:val="center"/>
              <w:rPr>
                <w:color w:val="000000"/>
                <w:szCs w:val="26"/>
                <w:lang w:eastAsia="vi-VN"/>
              </w:rPr>
            </w:pPr>
            <w:r w:rsidRPr="00E6431E">
              <w:rPr>
                <w:color w:val="000000"/>
                <w:szCs w:val="26"/>
                <w:lang w:val="vi-VN" w:eastAsia="vi-VN"/>
              </w:rPr>
              <w:t> </w:t>
            </w:r>
            <w:r>
              <w:rPr>
                <w:color w:val="000000"/>
                <w:szCs w:val="26"/>
                <w:lang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20</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Tín hiệu và hệ thống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Signal and system</w:t>
            </w:r>
          </w:p>
        </w:tc>
        <w:tc>
          <w:tcPr>
            <w:tcW w:w="1275" w:type="dxa"/>
            <w:shd w:val="clear" w:color="auto" w:fill="auto"/>
            <w:vAlign w:val="center"/>
            <w:hideMark/>
          </w:tcPr>
          <w:p w:rsidR="003450BD" w:rsidRPr="007942EE" w:rsidRDefault="003450BD" w:rsidP="003C385E">
            <w:pPr>
              <w:spacing w:before="60" w:after="60"/>
              <w:rPr>
                <w:color w:val="000000"/>
                <w:szCs w:val="26"/>
                <w:lang w:eastAsia="vi-VN"/>
              </w:rPr>
            </w:pPr>
            <w:r>
              <w:rPr>
                <w:color w:val="000000"/>
                <w:szCs w:val="26"/>
                <w:lang w:val="vi-VN" w:eastAsia="vi-VN"/>
              </w:rPr>
              <w:t>ETE20</w:t>
            </w:r>
            <w:r>
              <w:rPr>
                <w:color w:val="000000"/>
                <w:szCs w:val="26"/>
                <w:lang w:eastAsia="vi-VN"/>
              </w:rPr>
              <w:t>3</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21</w:t>
            </w:r>
          </w:p>
        </w:tc>
        <w:tc>
          <w:tcPr>
            <w:tcW w:w="3118"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Kỹ thuật điện</w:t>
            </w:r>
          </w:p>
        </w:tc>
        <w:tc>
          <w:tcPr>
            <w:tcW w:w="241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Introduction to Electrical Engineering</w:t>
            </w:r>
          </w:p>
        </w:tc>
        <w:tc>
          <w:tcPr>
            <w:tcW w:w="1275"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EGN316</w:t>
            </w:r>
          </w:p>
        </w:tc>
        <w:tc>
          <w:tcPr>
            <w:tcW w:w="242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Kỹ thuật điện</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22</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Linh kiện điện tử</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Electronic Devices</w:t>
            </w:r>
          </w:p>
        </w:tc>
        <w:tc>
          <w:tcPr>
            <w:tcW w:w="1275" w:type="dxa"/>
            <w:shd w:val="clear" w:color="auto" w:fill="auto"/>
            <w:vAlign w:val="center"/>
            <w:hideMark/>
          </w:tcPr>
          <w:p w:rsidR="003450BD" w:rsidRPr="007942EE" w:rsidRDefault="003450BD" w:rsidP="003C385E">
            <w:pPr>
              <w:spacing w:before="60" w:after="60"/>
              <w:rPr>
                <w:color w:val="000000"/>
                <w:szCs w:val="26"/>
                <w:lang w:eastAsia="vi-VN"/>
              </w:rPr>
            </w:pPr>
            <w:r>
              <w:rPr>
                <w:color w:val="000000"/>
                <w:szCs w:val="26"/>
                <w:lang w:val="vi-VN" w:eastAsia="vi-VN"/>
              </w:rPr>
              <w:t>ETE20</w:t>
            </w:r>
            <w:r>
              <w:rPr>
                <w:color w:val="000000"/>
                <w:szCs w:val="26"/>
                <w:lang w:eastAsia="vi-VN"/>
              </w:rPr>
              <w:t>4</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23</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tương tự</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Analog Electronics</w:t>
            </w:r>
          </w:p>
        </w:tc>
        <w:tc>
          <w:tcPr>
            <w:tcW w:w="1275" w:type="dxa"/>
            <w:shd w:val="clear" w:color="auto" w:fill="auto"/>
            <w:vAlign w:val="center"/>
            <w:hideMark/>
          </w:tcPr>
          <w:p w:rsidR="003450BD" w:rsidRPr="007942EE" w:rsidRDefault="003450BD" w:rsidP="003C385E">
            <w:pPr>
              <w:spacing w:before="60" w:after="60"/>
              <w:rPr>
                <w:color w:val="000000"/>
                <w:szCs w:val="26"/>
                <w:lang w:eastAsia="vi-VN"/>
              </w:rPr>
            </w:pPr>
            <w:r>
              <w:rPr>
                <w:color w:val="000000"/>
                <w:szCs w:val="26"/>
                <w:lang w:val="vi-VN" w:eastAsia="vi-VN"/>
              </w:rPr>
              <w:t>ETE20</w:t>
            </w:r>
            <w:r>
              <w:rPr>
                <w:color w:val="000000"/>
                <w:szCs w:val="26"/>
                <w:lang w:eastAsia="vi-VN"/>
              </w:rPr>
              <w:t>5</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24</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số</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Digital Electronics</w:t>
            </w:r>
          </w:p>
        </w:tc>
        <w:tc>
          <w:tcPr>
            <w:tcW w:w="1275" w:type="dxa"/>
            <w:shd w:val="clear" w:color="auto" w:fill="auto"/>
            <w:vAlign w:val="center"/>
            <w:hideMark/>
          </w:tcPr>
          <w:p w:rsidR="003450BD" w:rsidRPr="007942EE" w:rsidRDefault="003450BD" w:rsidP="003C385E">
            <w:pPr>
              <w:spacing w:before="60" w:after="60"/>
              <w:rPr>
                <w:color w:val="000000"/>
                <w:szCs w:val="26"/>
                <w:lang w:eastAsia="vi-VN"/>
              </w:rPr>
            </w:pPr>
            <w:r>
              <w:rPr>
                <w:color w:val="000000"/>
                <w:szCs w:val="26"/>
                <w:lang w:val="vi-VN" w:eastAsia="vi-VN"/>
              </w:rPr>
              <w:t>ETE20</w:t>
            </w:r>
            <w:r>
              <w:rPr>
                <w:color w:val="000000"/>
                <w:szCs w:val="26"/>
                <w:lang w:eastAsia="vi-VN"/>
              </w:rPr>
              <w:t>6</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539"/>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25</w:t>
            </w:r>
          </w:p>
        </w:tc>
        <w:tc>
          <w:tcPr>
            <w:tcW w:w="3118"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Kỹ thuật điện từ</w:t>
            </w:r>
          </w:p>
        </w:tc>
        <w:tc>
          <w:tcPr>
            <w:tcW w:w="241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Electromagnetics</w:t>
            </w:r>
          </w:p>
        </w:tc>
        <w:tc>
          <w:tcPr>
            <w:tcW w:w="1275" w:type="dxa"/>
            <w:shd w:val="clear" w:color="auto" w:fill="auto"/>
            <w:vAlign w:val="center"/>
            <w:hideMark/>
          </w:tcPr>
          <w:p w:rsidR="003450BD" w:rsidRPr="00E6431E" w:rsidRDefault="003450BD" w:rsidP="003C385E">
            <w:pPr>
              <w:spacing w:before="60" w:after="60"/>
              <w:ind w:left="-108"/>
              <w:rPr>
                <w:szCs w:val="26"/>
                <w:lang w:val="vi-VN" w:eastAsia="vi-VN"/>
              </w:rPr>
            </w:pPr>
            <w:r w:rsidRPr="00E6431E">
              <w:rPr>
                <w:szCs w:val="26"/>
                <w:lang w:val="vi-VN" w:eastAsia="vi-VN"/>
              </w:rPr>
              <w:t>EENG152</w:t>
            </w:r>
          </w:p>
        </w:tc>
        <w:tc>
          <w:tcPr>
            <w:tcW w:w="242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Vật lý</w:t>
            </w:r>
          </w:p>
        </w:tc>
        <w:tc>
          <w:tcPr>
            <w:tcW w:w="744" w:type="dxa"/>
            <w:shd w:val="clear" w:color="auto" w:fill="auto"/>
            <w:vAlign w:val="center"/>
            <w:hideMark/>
          </w:tcPr>
          <w:p w:rsidR="003450BD" w:rsidRPr="00E6431E" w:rsidRDefault="003450BD" w:rsidP="003C385E">
            <w:pPr>
              <w:spacing w:before="60" w:after="60"/>
              <w:jc w:val="center"/>
              <w:rPr>
                <w:szCs w:val="26"/>
                <w:lang w:val="vi-VN" w:eastAsia="vi-VN"/>
              </w:rPr>
            </w:pPr>
            <w:r w:rsidRPr="00E6431E">
              <w:rPr>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433"/>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lastRenderedPageBreak/>
              <w:t>26</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Xử lý tín hiệu số</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Digital Signal Processing</w:t>
            </w:r>
          </w:p>
        </w:tc>
        <w:tc>
          <w:tcPr>
            <w:tcW w:w="1275" w:type="dxa"/>
            <w:shd w:val="clear" w:color="auto" w:fill="auto"/>
            <w:vAlign w:val="center"/>
            <w:hideMark/>
          </w:tcPr>
          <w:p w:rsidR="003450BD" w:rsidRPr="007942EE" w:rsidRDefault="003450BD" w:rsidP="003C385E">
            <w:pPr>
              <w:spacing w:before="60" w:after="60"/>
              <w:rPr>
                <w:color w:val="000000"/>
                <w:szCs w:val="26"/>
                <w:lang w:eastAsia="vi-VN"/>
              </w:rPr>
            </w:pPr>
            <w:r>
              <w:rPr>
                <w:color w:val="000000"/>
                <w:szCs w:val="26"/>
                <w:lang w:val="vi-VN" w:eastAsia="vi-VN"/>
              </w:rPr>
              <w:t>ETE2</w:t>
            </w:r>
            <w:r>
              <w:rPr>
                <w:color w:val="000000"/>
                <w:szCs w:val="26"/>
                <w:lang w:eastAsia="vi-VN"/>
              </w:rPr>
              <w:t>07</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27</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Pr>
                <w:color w:val="000000"/>
                <w:szCs w:val="26"/>
                <w:lang w:val="vi-VN" w:eastAsia="vi-VN"/>
              </w:rPr>
              <w:t>Th</w:t>
            </w:r>
            <w:r w:rsidRPr="00530B56">
              <w:rPr>
                <w:color w:val="000000"/>
                <w:szCs w:val="26"/>
                <w:lang w:val="vi-VN" w:eastAsia="vi-VN"/>
              </w:rPr>
              <w:t>í nghiệm</w:t>
            </w:r>
            <w:r w:rsidRPr="00E6431E">
              <w:rPr>
                <w:color w:val="000000"/>
                <w:szCs w:val="26"/>
                <w:lang w:val="vi-VN" w:eastAsia="vi-VN"/>
              </w:rPr>
              <w:t xml:space="preserve"> điện tử tương tự</w:t>
            </w:r>
          </w:p>
        </w:tc>
        <w:tc>
          <w:tcPr>
            <w:tcW w:w="2410" w:type="dxa"/>
            <w:shd w:val="clear" w:color="auto" w:fill="auto"/>
            <w:vAlign w:val="center"/>
            <w:hideMark/>
          </w:tcPr>
          <w:p w:rsidR="003450BD" w:rsidRPr="00530B56" w:rsidRDefault="003450BD" w:rsidP="003C385E">
            <w:pPr>
              <w:spacing w:before="60" w:after="60"/>
              <w:rPr>
                <w:color w:val="000000"/>
                <w:szCs w:val="26"/>
                <w:lang w:eastAsia="vi-VN"/>
              </w:rPr>
            </w:pPr>
            <w:r w:rsidRPr="00E6431E">
              <w:rPr>
                <w:color w:val="000000"/>
                <w:szCs w:val="26"/>
                <w:lang w:val="vi-VN" w:eastAsia="vi-VN"/>
              </w:rPr>
              <w:t>Analog Electronic En</w:t>
            </w:r>
            <w:r>
              <w:rPr>
                <w:color w:val="000000"/>
                <w:szCs w:val="26"/>
                <w:lang w:val="vi-VN" w:eastAsia="vi-VN"/>
              </w:rPr>
              <w:t xml:space="preserve">gineering </w:t>
            </w:r>
            <w:r>
              <w:rPr>
                <w:color w:val="000000"/>
                <w:szCs w:val="26"/>
                <w:lang w:eastAsia="vi-VN"/>
              </w:rPr>
              <w:t>Lab</w:t>
            </w:r>
          </w:p>
        </w:tc>
        <w:tc>
          <w:tcPr>
            <w:tcW w:w="1275" w:type="dxa"/>
            <w:shd w:val="clear" w:color="auto" w:fill="auto"/>
            <w:vAlign w:val="center"/>
            <w:hideMark/>
          </w:tcPr>
          <w:p w:rsidR="003450BD" w:rsidRPr="00827A27" w:rsidRDefault="003450BD" w:rsidP="003C385E">
            <w:pPr>
              <w:spacing w:before="60" w:after="60"/>
              <w:rPr>
                <w:color w:val="000000"/>
                <w:szCs w:val="26"/>
                <w:lang w:eastAsia="vi-VN"/>
              </w:rPr>
            </w:pPr>
            <w:r>
              <w:rPr>
                <w:color w:val="000000"/>
                <w:szCs w:val="26"/>
                <w:lang w:val="vi-VN" w:eastAsia="vi-VN"/>
              </w:rPr>
              <w:t>ETE2</w:t>
            </w:r>
            <w:r>
              <w:rPr>
                <w:color w:val="000000"/>
                <w:szCs w:val="26"/>
                <w:lang w:eastAsia="vi-VN"/>
              </w:rPr>
              <w:t>08</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28</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Pr>
                <w:color w:val="000000"/>
                <w:szCs w:val="26"/>
                <w:lang w:val="vi-VN" w:eastAsia="vi-VN"/>
              </w:rPr>
              <w:t>Th</w:t>
            </w:r>
            <w:r w:rsidRPr="00530B56">
              <w:rPr>
                <w:color w:val="000000"/>
                <w:szCs w:val="26"/>
                <w:lang w:val="vi-VN" w:eastAsia="vi-VN"/>
              </w:rPr>
              <w:t>í nghiệm</w:t>
            </w:r>
            <w:r w:rsidRPr="00E6431E">
              <w:rPr>
                <w:color w:val="000000"/>
                <w:szCs w:val="26"/>
                <w:lang w:val="vi-VN" w:eastAsia="vi-VN"/>
              </w:rPr>
              <w:t xml:space="preserve"> điện tử số</w:t>
            </w:r>
          </w:p>
        </w:tc>
        <w:tc>
          <w:tcPr>
            <w:tcW w:w="2410" w:type="dxa"/>
            <w:shd w:val="clear" w:color="auto" w:fill="auto"/>
            <w:vAlign w:val="center"/>
            <w:hideMark/>
          </w:tcPr>
          <w:p w:rsidR="003450BD" w:rsidRPr="00530B56" w:rsidRDefault="003450BD" w:rsidP="003C385E">
            <w:pPr>
              <w:spacing w:before="60" w:after="60"/>
              <w:rPr>
                <w:color w:val="000000"/>
                <w:szCs w:val="26"/>
                <w:lang w:eastAsia="vi-VN"/>
              </w:rPr>
            </w:pPr>
            <w:r w:rsidRPr="00E6431E">
              <w:rPr>
                <w:color w:val="000000"/>
                <w:szCs w:val="26"/>
                <w:lang w:val="vi-VN" w:eastAsia="vi-VN"/>
              </w:rPr>
              <w:t>Digital</w:t>
            </w:r>
            <w:r>
              <w:rPr>
                <w:color w:val="000000"/>
                <w:szCs w:val="26"/>
                <w:lang w:val="vi-VN" w:eastAsia="vi-VN"/>
              </w:rPr>
              <w:t xml:space="preserve"> Electronic Engineering </w:t>
            </w:r>
            <w:r>
              <w:rPr>
                <w:color w:val="000000"/>
                <w:szCs w:val="26"/>
                <w:lang w:eastAsia="vi-VN"/>
              </w:rPr>
              <w:t>Lab</w:t>
            </w:r>
          </w:p>
        </w:tc>
        <w:tc>
          <w:tcPr>
            <w:tcW w:w="1275" w:type="dxa"/>
            <w:shd w:val="clear" w:color="auto" w:fill="auto"/>
            <w:vAlign w:val="center"/>
            <w:hideMark/>
          </w:tcPr>
          <w:p w:rsidR="003450BD" w:rsidRPr="00827A27" w:rsidRDefault="003450BD" w:rsidP="003C385E">
            <w:pPr>
              <w:spacing w:before="60" w:after="60"/>
              <w:rPr>
                <w:color w:val="000000"/>
                <w:szCs w:val="26"/>
                <w:lang w:eastAsia="vi-VN"/>
              </w:rPr>
            </w:pPr>
            <w:r>
              <w:rPr>
                <w:color w:val="000000"/>
                <w:szCs w:val="26"/>
                <w:lang w:val="vi-VN" w:eastAsia="vi-VN"/>
              </w:rPr>
              <w:t>ETE2</w:t>
            </w:r>
            <w:r>
              <w:rPr>
                <w:color w:val="000000"/>
                <w:szCs w:val="26"/>
                <w:lang w:eastAsia="vi-VN"/>
              </w:rPr>
              <w:t>09</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707"/>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29</w:t>
            </w:r>
          </w:p>
        </w:tc>
        <w:tc>
          <w:tcPr>
            <w:tcW w:w="3118"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Kỹ thuật đo lường</w:t>
            </w:r>
          </w:p>
        </w:tc>
        <w:tc>
          <w:tcPr>
            <w:tcW w:w="241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Measurement and Instrumentations</w:t>
            </w:r>
          </w:p>
        </w:tc>
        <w:tc>
          <w:tcPr>
            <w:tcW w:w="1275" w:type="dxa"/>
            <w:shd w:val="clear" w:color="auto" w:fill="auto"/>
            <w:vAlign w:val="center"/>
            <w:hideMark/>
          </w:tcPr>
          <w:p w:rsidR="003450BD" w:rsidRPr="00827A27" w:rsidRDefault="003450BD" w:rsidP="003C385E">
            <w:pPr>
              <w:spacing w:before="60" w:after="60"/>
              <w:ind w:left="-108"/>
              <w:jc w:val="center"/>
              <w:rPr>
                <w:szCs w:val="26"/>
                <w:lang w:eastAsia="vi-VN"/>
              </w:rPr>
            </w:pPr>
            <w:r>
              <w:rPr>
                <w:szCs w:val="26"/>
                <w:lang w:eastAsia="vi-VN"/>
              </w:rPr>
              <w:t>ETE210</w:t>
            </w:r>
          </w:p>
        </w:tc>
        <w:tc>
          <w:tcPr>
            <w:tcW w:w="2420" w:type="dxa"/>
            <w:shd w:val="clear" w:color="auto" w:fill="auto"/>
            <w:vAlign w:val="center"/>
            <w:hideMark/>
          </w:tcPr>
          <w:p w:rsidR="003450BD" w:rsidRPr="00E6431E" w:rsidRDefault="003450BD" w:rsidP="003C385E">
            <w:pPr>
              <w:spacing w:before="60" w:after="60"/>
              <w:rPr>
                <w:szCs w:val="26"/>
                <w:lang w:val="vi-VN" w:eastAsia="vi-VN"/>
              </w:rPr>
            </w:pPr>
            <w:r w:rsidRPr="00E6431E">
              <w:rPr>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30</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Truyền thông vô tuyến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Wireless Communication</w:t>
            </w:r>
          </w:p>
        </w:tc>
        <w:tc>
          <w:tcPr>
            <w:tcW w:w="1275" w:type="dxa"/>
            <w:shd w:val="clear" w:color="auto" w:fill="auto"/>
            <w:vAlign w:val="center"/>
            <w:hideMark/>
          </w:tcPr>
          <w:p w:rsidR="003450BD" w:rsidRPr="00827A27" w:rsidRDefault="003450BD" w:rsidP="003C385E">
            <w:pPr>
              <w:spacing w:before="60" w:after="60"/>
              <w:rPr>
                <w:color w:val="000000"/>
                <w:szCs w:val="26"/>
                <w:lang w:eastAsia="vi-VN"/>
              </w:rPr>
            </w:pPr>
            <w:r>
              <w:rPr>
                <w:color w:val="000000"/>
                <w:szCs w:val="26"/>
                <w:lang w:val="vi-VN" w:eastAsia="vi-VN"/>
              </w:rPr>
              <w:t>ETE2</w:t>
            </w:r>
            <w:r>
              <w:rPr>
                <w:color w:val="000000"/>
                <w:szCs w:val="26"/>
                <w:lang w:eastAsia="vi-VN"/>
              </w:rPr>
              <w:t>11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823"/>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31</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Kiến trúc máy tính và hệ điều hành</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Computer Architecture and Operation System</w:t>
            </w:r>
          </w:p>
        </w:tc>
        <w:tc>
          <w:tcPr>
            <w:tcW w:w="1275" w:type="dxa"/>
            <w:shd w:val="clear" w:color="auto" w:fill="auto"/>
            <w:vAlign w:val="center"/>
            <w:hideMark/>
          </w:tcPr>
          <w:p w:rsidR="003450BD" w:rsidRPr="00827A27" w:rsidRDefault="003450BD" w:rsidP="003C385E">
            <w:pPr>
              <w:spacing w:before="60" w:after="60"/>
              <w:rPr>
                <w:color w:val="000000"/>
                <w:szCs w:val="26"/>
                <w:lang w:eastAsia="vi-VN"/>
              </w:rPr>
            </w:pPr>
            <w:r>
              <w:rPr>
                <w:color w:val="000000"/>
                <w:szCs w:val="26"/>
                <w:lang w:val="vi-VN" w:eastAsia="vi-VN"/>
              </w:rPr>
              <w:t>ETE21</w:t>
            </w:r>
            <w:r>
              <w:rPr>
                <w:color w:val="000000"/>
                <w:szCs w:val="26"/>
                <w:lang w:eastAsia="vi-VN"/>
              </w:rPr>
              <w:t>2</w:t>
            </w:r>
          </w:p>
        </w:tc>
        <w:tc>
          <w:tcPr>
            <w:tcW w:w="2420" w:type="dxa"/>
            <w:shd w:val="clear" w:color="auto" w:fill="auto"/>
            <w:vAlign w:val="center"/>
            <w:hideMark/>
          </w:tcPr>
          <w:p w:rsidR="003450BD" w:rsidRPr="001C04B8" w:rsidRDefault="003450BD" w:rsidP="003C385E">
            <w:pPr>
              <w:spacing w:before="60" w:after="60"/>
              <w:rPr>
                <w:color w:val="000000"/>
                <w:szCs w:val="26"/>
                <w:lang w:eastAsia="vi-VN"/>
              </w:rPr>
            </w:pPr>
            <w:r>
              <w:rPr>
                <w:color w:val="000000"/>
                <w:szCs w:val="26"/>
                <w:lang w:eastAsia="vi-VN"/>
              </w:rPr>
              <w:t>Điện tử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32</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điều khiển tự động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Automatic Controls</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AUCO417</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Điều khiển và Tự động hóa</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33</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Truyền thông số và mã hóa</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Digital Communications and Coding Theory</w:t>
            </w:r>
          </w:p>
        </w:tc>
        <w:tc>
          <w:tcPr>
            <w:tcW w:w="1275" w:type="dxa"/>
            <w:shd w:val="clear" w:color="auto" w:fill="auto"/>
            <w:vAlign w:val="center"/>
            <w:hideMark/>
          </w:tcPr>
          <w:p w:rsidR="003450BD" w:rsidRPr="00827A27" w:rsidRDefault="003450BD" w:rsidP="003C385E">
            <w:pPr>
              <w:spacing w:before="60" w:after="60"/>
              <w:rPr>
                <w:color w:val="000000"/>
                <w:szCs w:val="26"/>
                <w:lang w:eastAsia="vi-VN"/>
              </w:rPr>
            </w:pPr>
            <w:r>
              <w:rPr>
                <w:color w:val="000000"/>
                <w:szCs w:val="26"/>
                <w:lang w:val="vi-VN" w:eastAsia="vi-VN"/>
              </w:rPr>
              <w:t>ETE21</w:t>
            </w:r>
            <w:r>
              <w:rPr>
                <w:color w:val="000000"/>
                <w:szCs w:val="26"/>
                <w:lang w:eastAsia="vi-VN"/>
              </w:rPr>
              <w:t>3</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7"/>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34</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vi điều khiển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Microcontroller Engineering</w:t>
            </w:r>
          </w:p>
        </w:tc>
        <w:tc>
          <w:tcPr>
            <w:tcW w:w="1275" w:type="dxa"/>
            <w:shd w:val="clear" w:color="auto" w:fill="auto"/>
            <w:vAlign w:val="center"/>
            <w:hideMark/>
          </w:tcPr>
          <w:p w:rsidR="003450BD" w:rsidRPr="00827A27" w:rsidRDefault="003450BD" w:rsidP="003C385E">
            <w:pPr>
              <w:spacing w:before="60" w:after="60"/>
              <w:rPr>
                <w:color w:val="000000"/>
                <w:szCs w:val="26"/>
                <w:lang w:eastAsia="vi-VN"/>
              </w:rPr>
            </w:pPr>
            <w:r>
              <w:rPr>
                <w:color w:val="000000"/>
                <w:szCs w:val="26"/>
                <w:lang w:val="vi-VN" w:eastAsia="vi-VN"/>
              </w:rPr>
              <w:t>ETE21</w:t>
            </w:r>
            <w:r>
              <w:rPr>
                <w:color w:val="000000"/>
                <w:szCs w:val="26"/>
                <w:lang w:eastAsia="vi-VN"/>
              </w:rPr>
              <w:t>4</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noWrap/>
            <w:vAlign w:val="bottom"/>
            <w:hideMark/>
          </w:tcPr>
          <w:p w:rsidR="003450BD" w:rsidRPr="00E6431E" w:rsidRDefault="003450BD" w:rsidP="003C385E">
            <w:pPr>
              <w:spacing w:before="60" w:after="60"/>
              <w:rPr>
                <w:rFonts w:ascii="Arial" w:hAnsi="Arial" w:cs="Arial"/>
                <w:color w:val="000000"/>
                <w:sz w:val="22"/>
                <w:szCs w:val="22"/>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35</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Điều khiển logic và PLC</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Logic control and PLC</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EENG163</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Điều khiển và tự động hóa</w:t>
            </w:r>
          </w:p>
        </w:tc>
        <w:tc>
          <w:tcPr>
            <w:tcW w:w="744"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i/>
                <w:iCs/>
                <w:color w:val="000000"/>
                <w:szCs w:val="26"/>
                <w:lang w:val="vi-VN" w:eastAsia="vi-VN"/>
              </w:rPr>
            </w:pPr>
            <w:r w:rsidRPr="00E6431E">
              <w:rPr>
                <w:i/>
                <w:iCs/>
                <w:color w:val="000000"/>
                <w:szCs w:val="26"/>
                <w:lang w:val="vi-VN" w:eastAsia="vi-VN"/>
              </w:rPr>
              <w:t>3</w:t>
            </w:r>
          </w:p>
        </w:tc>
        <w:tc>
          <w:tcPr>
            <w:tcW w:w="663" w:type="dxa"/>
            <w:shd w:val="clear" w:color="auto" w:fill="auto"/>
            <w:vAlign w:val="center"/>
            <w:hideMark/>
          </w:tcPr>
          <w:p w:rsidR="003450BD" w:rsidRPr="00E6431E" w:rsidRDefault="003450BD" w:rsidP="003C385E">
            <w:pPr>
              <w:spacing w:before="60" w:after="60"/>
              <w:jc w:val="center"/>
              <w:rPr>
                <w:i/>
                <w:iCs/>
                <w:color w:val="FF0000"/>
                <w:szCs w:val="26"/>
                <w:lang w:val="vi-VN" w:eastAsia="vi-VN"/>
              </w:rPr>
            </w:pPr>
            <w:r w:rsidRPr="00E6431E">
              <w:rPr>
                <w:i/>
                <w:iCs/>
                <w:color w:val="FF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i/>
                <w:iCs/>
                <w:color w:val="FF0000"/>
                <w:szCs w:val="26"/>
                <w:lang w:val="vi-VN" w:eastAsia="vi-VN"/>
              </w:rPr>
            </w:pPr>
            <w:r w:rsidRPr="00E6431E">
              <w:rPr>
                <w:i/>
                <w:iCs/>
                <w:color w:val="FF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lastRenderedPageBreak/>
              <w:t>36</w:t>
            </w:r>
          </w:p>
        </w:tc>
        <w:tc>
          <w:tcPr>
            <w:tcW w:w="3118" w:type="dxa"/>
            <w:shd w:val="clear" w:color="auto" w:fill="auto"/>
            <w:vAlign w:val="center"/>
          </w:tcPr>
          <w:p w:rsidR="003450BD" w:rsidRPr="00760F0F" w:rsidRDefault="003450BD" w:rsidP="003C385E">
            <w:pPr>
              <w:spacing w:before="60" w:after="60"/>
              <w:rPr>
                <w:color w:val="000000"/>
                <w:szCs w:val="26"/>
                <w:lang w:eastAsia="vi-VN"/>
              </w:rPr>
            </w:pPr>
            <w:r>
              <w:rPr>
                <w:color w:val="000000"/>
                <w:szCs w:val="26"/>
                <w:lang w:eastAsia="vi-VN"/>
              </w:rPr>
              <w:t>Kỹ thuật truyền hình</w:t>
            </w:r>
          </w:p>
        </w:tc>
        <w:tc>
          <w:tcPr>
            <w:tcW w:w="2410" w:type="dxa"/>
            <w:shd w:val="clear" w:color="auto" w:fill="auto"/>
            <w:vAlign w:val="center"/>
          </w:tcPr>
          <w:p w:rsidR="003450BD" w:rsidRPr="00BC2858" w:rsidRDefault="003450BD" w:rsidP="003C385E">
            <w:pPr>
              <w:spacing w:before="60" w:after="60"/>
              <w:rPr>
                <w:color w:val="000000"/>
                <w:szCs w:val="26"/>
                <w:lang w:eastAsia="vi-VN"/>
              </w:rPr>
            </w:pPr>
            <w:r>
              <w:rPr>
                <w:color w:val="000000"/>
                <w:szCs w:val="26"/>
                <w:lang w:eastAsia="vi-VN"/>
              </w:rPr>
              <w:t>Television Technique</w:t>
            </w:r>
          </w:p>
        </w:tc>
        <w:tc>
          <w:tcPr>
            <w:tcW w:w="1275" w:type="dxa"/>
            <w:shd w:val="clear" w:color="auto" w:fill="auto"/>
            <w:vAlign w:val="center"/>
          </w:tcPr>
          <w:p w:rsidR="003450BD" w:rsidRPr="007177A6" w:rsidRDefault="003450BD" w:rsidP="003C385E">
            <w:pPr>
              <w:spacing w:before="60" w:after="60"/>
              <w:ind w:left="-108"/>
              <w:rPr>
                <w:color w:val="000000"/>
                <w:szCs w:val="26"/>
                <w:lang w:eastAsia="vi-VN"/>
              </w:rPr>
            </w:pPr>
            <w:r>
              <w:rPr>
                <w:color w:val="000000"/>
                <w:szCs w:val="26"/>
                <w:lang w:val="vi-VN" w:eastAsia="vi-VN"/>
              </w:rPr>
              <w:t>E</w:t>
            </w:r>
            <w:r>
              <w:rPr>
                <w:color w:val="000000"/>
                <w:szCs w:val="26"/>
                <w:lang w:eastAsia="vi-VN"/>
              </w:rPr>
              <w:t>TE215</w:t>
            </w:r>
          </w:p>
        </w:tc>
        <w:tc>
          <w:tcPr>
            <w:tcW w:w="2420" w:type="dxa"/>
            <w:shd w:val="clear" w:color="auto" w:fill="auto"/>
            <w:vAlign w:val="center"/>
          </w:tcPr>
          <w:p w:rsidR="003450BD" w:rsidRPr="00BC2858" w:rsidRDefault="003450BD" w:rsidP="003C385E">
            <w:pPr>
              <w:spacing w:before="60" w:after="60"/>
              <w:rPr>
                <w:color w:val="000000"/>
                <w:szCs w:val="26"/>
                <w:lang w:eastAsia="vi-VN"/>
              </w:rPr>
            </w:pPr>
            <w:r>
              <w:rPr>
                <w:color w:val="000000"/>
                <w:szCs w:val="26"/>
                <w:lang w:eastAsia="vi-VN"/>
              </w:rPr>
              <w:t>Điện tử - Viễn thông</w:t>
            </w:r>
          </w:p>
        </w:tc>
        <w:tc>
          <w:tcPr>
            <w:tcW w:w="744" w:type="dxa"/>
            <w:shd w:val="clear" w:color="auto" w:fill="auto"/>
            <w:vAlign w:val="center"/>
          </w:tcPr>
          <w:p w:rsidR="003450BD" w:rsidRPr="00760F0F" w:rsidRDefault="003450BD" w:rsidP="003C385E">
            <w:pPr>
              <w:spacing w:before="60" w:after="60"/>
              <w:jc w:val="center"/>
              <w:rPr>
                <w:i/>
                <w:iCs/>
                <w:color w:val="000000"/>
                <w:szCs w:val="26"/>
                <w:lang w:eastAsia="vi-VN"/>
              </w:rPr>
            </w:pPr>
            <w:r>
              <w:rPr>
                <w:i/>
                <w:iCs/>
                <w:color w:val="000000"/>
                <w:szCs w:val="26"/>
                <w:lang w:eastAsia="vi-VN"/>
              </w:rPr>
              <w:t>3</w:t>
            </w:r>
          </w:p>
        </w:tc>
        <w:tc>
          <w:tcPr>
            <w:tcW w:w="567" w:type="dxa"/>
            <w:shd w:val="clear" w:color="auto" w:fill="auto"/>
            <w:vAlign w:val="center"/>
          </w:tcPr>
          <w:p w:rsidR="003450BD" w:rsidRPr="00E6431E" w:rsidRDefault="003450BD" w:rsidP="003C385E">
            <w:pPr>
              <w:spacing w:before="60" w:after="60"/>
              <w:jc w:val="center"/>
              <w:rPr>
                <w:i/>
                <w:iCs/>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i/>
                <w:iCs/>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i/>
                <w:iCs/>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i/>
                <w:iCs/>
                <w:color w:val="000000"/>
                <w:szCs w:val="26"/>
                <w:lang w:val="vi-VN" w:eastAsia="vi-VN"/>
              </w:rPr>
            </w:pPr>
          </w:p>
        </w:tc>
        <w:tc>
          <w:tcPr>
            <w:tcW w:w="567" w:type="dxa"/>
            <w:shd w:val="clear" w:color="auto" w:fill="auto"/>
            <w:vAlign w:val="center"/>
          </w:tcPr>
          <w:p w:rsidR="003450BD" w:rsidRPr="00760F0F" w:rsidRDefault="003450BD" w:rsidP="003C385E">
            <w:pPr>
              <w:spacing w:before="60" w:after="60"/>
              <w:jc w:val="center"/>
              <w:rPr>
                <w:i/>
                <w:iCs/>
                <w:color w:val="000000"/>
                <w:szCs w:val="26"/>
                <w:lang w:eastAsia="vi-VN"/>
              </w:rPr>
            </w:pPr>
            <w:r>
              <w:rPr>
                <w:i/>
                <w:iCs/>
                <w:color w:val="000000"/>
                <w:szCs w:val="26"/>
                <w:lang w:eastAsia="vi-VN"/>
              </w:rPr>
              <w:t>3</w:t>
            </w:r>
          </w:p>
        </w:tc>
        <w:tc>
          <w:tcPr>
            <w:tcW w:w="567" w:type="dxa"/>
            <w:shd w:val="clear" w:color="auto" w:fill="auto"/>
            <w:vAlign w:val="center"/>
          </w:tcPr>
          <w:p w:rsidR="003450BD" w:rsidRPr="00E6431E" w:rsidRDefault="003450BD" w:rsidP="003C385E">
            <w:pPr>
              <w:spacing w:before="60" w:after="60"/>
              <w:jc w:val="center"/>
              <w:rPr>
                <w:i/>
                <w:iCs/>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i/>
                <w:iCs/>
                <w:color w:val="FF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i/>
                <w:iCs/>
                <w:color w:val="FF0000"/>
                <w:szCs w:val="26"/>
                <w:lang w:val="vi-VN" w:eastAsia="vi-VN"/>
              </w:rPr>
            </w:pPr>
          </w:p>
        </w:tc>
        <w:tc>
          <w:tcPr>
            <w:tcW w:w="568" w:type="dxa"/>
            <w:shd w:val="clear" w:color="auto" w:fill="auto"/>
            <w:vAlign w:val="center"/>
          </w:tcPr>
          <w:p w:rsidR="003450BD" w:rsidRPr="00E6431E" w:rsidRDefault="003450BD" w:rsidP="003C385E">
            <w:pPr>
              <w:spacing w:before="60" w:after="60"/>
              <w:jc w:val="both"/>
              <w:rPr>
                <w:i/>
                <w:iCs/>
                <w:color w:val="FF0000"/>
                <w:szCs w:val="26"/>
                <w:lang w:val="vi-VN" w:eastAsia="vi-VN"/>
              </w:rPr>
            </w:pPr>
          </w:p>
        </w:tc>
      </w:tr>
      <w:tr w:rsidR="00427D03" w:rsidRPr="00E6431E" w:rsidTr="00427D03">
        <w:trPr>
          <w:trHeight w:val="548"/>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3118" w:type="dxa"/>
            <w:shd w:val="clear" w:color="auto" w:fill="auto"/>
            <w:vAlign w:val="center"/>
            <w:hideMark/>
          </w:tcPr>
          <w:p w:rsidR="003450BD" w:rsidRPr="00E6431E" w:rsidRDefault="003450BD" w:rsidP="003C385E">
            <w:pPr>
              <w:spacing w:before="60" w:after="60"/>
              <w:rPr>
                <w:b/>
                <w:bCs/>
                <w:i/>
                <w:iCs/>
                <w:szCs w:val="26"/>
                <w:lang w:val="vi-VN" w:eastAsia="vi-VN"/>
              </w:rPr>
            </w:pPr>
            <w:r w:rsidRPr="00E6431E">
              <w:rPr>
                <w:b/>
                <w:bCs/>
                <w:i/>
                <w:iCs/>
                <w:szCs w:val="26"/>
                <w:lang w:val="vi-VN" w:eastAsia="vi-VN"/>
              </w:rPr>
              <w:t>Các học phần lựa chọn</w:t>
            </w:r>
          </w:p>
        </w:tc>
        <w:tc>
          <w:tcPr>
            <w:tcW w:w="2410" w:type="dxa"/>
            <w:shd w:val="clear" w:color="auto" w:fill="auto"/>
            <w:vAlign w:val="center"/>
            <w:hideMark/>
          </w:tcPr>
          <w:p w:rsidR="003450BD" w:rsidRPr="00E6431E" w:rsidRDefault="003450BD" w:rsidP="003C385E">
            <w:pPr>
              <w:spacing w:before="60" w:after="60"/>
              <w:rPr>
                <w:b/>
                <w:bCs/>
                <w:i/>
                <w:iCs/>
                <w:szCs w:val="26"/>
                <w:lang w:val="vi-VN" w:eastAsia="vi-VN"/>
              </w:rPr>
            </w:pPr>
            <w:r w:rsidRPr="00E6431E">
              <w:rPr>
                <w:b/>
                <w:bCs/>
                <w:i/>
                <w:iCs/>
                <w:szCs w:val="26"/>
                <w:lang w:val="vi-VN" w:eastAsia="vi-VN"/>
              </w:rPr>
              <w:t>Selective Units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EA1692" w:rsidRPr="00E6431E" w:rsidTr="00427D03">
        <w:trPr>
          <w:trHeight w:val="710"/>
        </w:trPr>
        <w:tc>
          <w:tcPr>
            <w:tcW w:w="568" w:type="dxa"/>
            <w:shd w:val="clear" w:color="auto" w:fill="auto"/>
            <w:vAlign w:val="center"/>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37</w:t>
            </w:r>
          </w:p>
        </w:tc>
        <w:tc>
          <w:tcPr>
            <w:tcW w:w="3118" w:type="dxa"/>
            <w:shd w:val="clear" w:color="auto" w:fill="auto"/>
            <w:vAlign w:val="center"/>
            <w:hideMark/>
          </w:tcPr>
          <w:p w:rsidR="00EA1692" w:rsidRPr="00E6431E" w:rsidRDefault="00EA1692" w:rsidP="003C385E">
            <w:pPr>
              <w:spacing w:before="60" w:after="60"/>
              <w:rPr>
                <w:color w:val="000000"/>
                <w:szCs w:val="26"/>
                <w:lang w:val="vi-VN" w:eastAsia="vi-VN"/>
              </w:rPr>
            </w:pPr>
            <w:r w:rsidRPr="00E6431E">
              <w:rPr>
                <w:color w:val="000000"/>
                <w:szCs w:val="26"/>
                <w:lang w:val="vi-VN" w:eastAsia="vi-VN"/>
              </w:rPr>
              <w:t>Lập trình ứng dụng</w:t>
            </w:r>
          </w:p>
        </w:tc>
        <w:tc>
          <w:tcPr>
            <w:tcW w:w="2410" w:type="dxa"/>
            <w:shd w:val="clear" w:color="auto" w:fill="auto"/>
            <w:vAlign w:val="center"/>
            <w:hideMark/>
          </w:tcPr>
          <w:p w:rsidR="00EA1692" w:rsidRPr="00E6431E" w:rsidRDefault="00EA1692" w:rsidP="003C385E">
            <w:pPr>
              <w:spacing w:before="60" w:after="60"/>
              <w:rPr>
                <w:color w:val="000000"/>
                <w:szCs w:val="26"/>
                <w:lang w:val="vi-VN" w:eastAsia="vi-VN"/>
              </w:rPr>
            </w:pPr>
            <w:r>
              <w:rPr>
                <w:color w:val="000000"/>
                <w:szCs w:val="26"/>
                <w:lang w:val="vi-VN" w:eastAsia="vi-VN"/>
              </w:rPr>
              <w:t>A</w:t>
            </w:r>
            <w:r>
              <w:rPr>
                <w:color w:val="000000"/>
                <w:szCs w:val="26"/>
                <w:lang w:eastAsia="vi-VN"/>
              </w:rPr>
              <w:t>pplied</w:t>
            </w:r>
            <w:r w:rsidRPr="00E6431E">
              <w:rPr>
                <w:color w:val="000000"/>
                <w:szCs w:val="26"/>
                <w:lang w:val="vi-VN" w:eastAsia="vi-VN"/>
              </w:rPr>
              <w:t xml:space="preserve"> Programming</w:t>
            </w:r>
          </w:p>
        </w:tc>
        <w:tc>
          <w:tcPr>
            <w:tcW w:w="1275" w:type="dxa"/>
            <w:shd w:val="clear" w:color="auto" w:fill="auto"/>
            <w:vAlign w:val="center"/>
          </w:tcPr>
          <w:p w:rsidR="00EA1692" w:rsidRPr="00827A27" w:rsidRDefault="00EA1692" w:rsidP="003C385E">
            <w:pPr>
              <w:spacing w:before="60" w:after="60"/>
              <w:rPr>
                <w:color w:val="000000"/>
                <w:szCs w:val="26"/>
                <w:lang w:eastAsia="vi-VN"/>
              </w:rPr>
            </w:pPr>
            <w:r>
              <w:rPr>
                <w:color w:val="000000"/>
                <w:szCs w:val="26"/>
                <w:lang w:val="vi-VN" w:eastAsia="vi-VN"/>
              </w:rPr>
              <w:t>ETE2</w:t>
            </w:r>
            <w:r>
              <w:rPr>
                <w:color w:val="000000"/>
                <w:szCs w:val="26"/>
                <w:lang w:eastAsia="vi-VN"/>
              </w:rPr>
              <w:t>18</w:t>
            </w:r>
          </w:p>
        </w:tc>
        <w:tc>
          <w:tcPr>
            <w:tcW w:w="2420" w:type="dxa"/>
            <w:shd w:val="clear" w:color="auto" w:fill="auto"/>
            <w:vAlign w:val="center"/>
            <w:hideMark/>
          </w:tcPr>
          <w:p w:rsidR="00EA1692" w:rsidRPr="00E6431E" w:rsidRDefault="00EA1692" w:rsidP="00F30C39">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noWrap/>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EA1692" w:rsidRPr="00E6431E" w:rsidRDefault="00EA1692" w:rsidP="003C385E">
            <w:pPr>
              <w:spacing w:before="60" w:after="60"/>
              <w:jc w:val="center"/>
              <w:rPr>
                <w:color w:val="000000"/>
                <w:szCs w:val="26"/>
                <w:lang w:val="vi-VN" w:eastAsia="vi-VN"/>
              </w:rPr>
            </w:pPr>
          </w:p>
        </w:tc>
        <w:tc>
          <w:tcPr>
            <w:tcW w:w="663"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EA1692" w:rsidRPr="00E6431E" w:rsidRDefault="00EA1692"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EA1692" w:rsidRPr="00E6431E" w:rsidRDefault="00EA1692"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57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38</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cảm biến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Sensor Engineering</w:t>
            </w:r>
          </w:p>
        </w:tc>
        <w:tc>
          <w:tcPr>
            <w:tcW w:w="1275" w:type="dxa"/>
            <w:shd w:val="clear" w:color="auto" w:fill="auto"/>
            <w:vAlign w:val="center"/>
            <w:hideMark/>
          </w:tcPr>
          <w:p w:rsidR="003450BD" w:rsidRPr="001C266B" w:rsidRDefault="003450BD" w:rsidP="003C385E">
            <w:pPr>
              <w:spacing w:before="60" w:after="60"/>
              <w:rPr>
                <w:color w:val="000000"/>
                <w:szCs w:val="26"/>
                <w:lang w:eastAsia="vi-VN"/>
              </w:rPr>
            </w:pPr>
            <w:r>
              <w:rPr>
                <w:color w:val="000000"/>
                <w:szCs w:val="26"/>
                <w:lang w:val="vi-VN" w:eastAsia="vi-VN"/>
              </w:rPr>
              <w:t>ETE2</w:t>
            </w:r>
            <w:r>
              <w:rPr>
                <w:color w:val="000000"/>
                <w:szCs w:val="26"/>
                <w:lang w:eastAsia="vi-VN"/>
              </w:rPr>
              <w:t>16</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noWrap/>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39</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Điện tử công suất </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Power Electronics </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EENG164</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Điều khiển và tự động hóa</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40</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Thiết kế mạch điện tử dùng máy tính</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Computer Aided Design</w:t>
            </w:r>
          </w:p>
        </w:tc>
        <w:tc>
          <w:tcPr>
            <w:tcW w:w="1275" w:type="dxa"/>
            <w:shd w:val="clear" w:color="auto" w:fill="auto"/>
            <w:vAlign w:val="center"/>
            <w:hideMark/>
          </w:tcPr>
          <w:p w:rsidR="003450BD" w:rsidRPr="001C266B" w:rsidRDefault="003450BD" w:rsidP="003C385E">
            <w:pPr>
              <w:spacing w:before="60" w:after="60"/>
              <w:rPr>
                <w:color w:val="000000"/>
                <w:szCs w:val="26"/>
                <w:lang w:eastAsia="vi-VN"/>
              </w:rPr>
            </w:pPr>
            <w:r>
              <w:rPr>
                <w:color w:val="000000"/>
                <w:szCs w:val="26"/>
                <w:lang w:val="vi-VN" w:eastAsia="vi-VN"/>
              </w:rPr>
              <w:t>ETE2</w:t>
            </w:r>
            <w:r>
              <w:rPr>
                <w:color w:val="000000"/>
                <w:szCs w:val="26"/>
                <w:lang w:eastAsia="vi-VN"/>
              </w:rPr>
              <w:t>17</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41</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Cấu trúc dữ liệu và giải thuật</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Data Structures and Algorithms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CSE281</w:t>
            </w:r>
          </w:p>
        </w:tc>
        <w:tc>
          <w:tcPr>
            <w:tcW w:w="2420" w:type="dxa"/>
            <w:shd w:val="clear" w:color="auto" w:fill="auto"/>
            <w:noWrap/>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Khoa học máy tính</w:t>
            </w:r>
          </w:p>
        </w:tc>
        <w:tc>
          <w:tcPr>
            <w:tcW w:w="744" w:type="dxa"/>
            <w:shd w:val="clear" w:color="auto" w:fill="auto"/>
            <w:noWrap/>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330"/>
        </w:trPr>
        <w:tc>
          <w:tcPr>
            <w:tcW w:w="568" w:type="dxa"/>
            <w:shd w:val="clear" w:color="auto" w:fill="auto"/>
            <w:vAlign w:val="center"/>
            <w:hideMark/>
          </w:tcPr>
          <w:p w:rsidR="003450BD" w:rsidRPr="001472D9" w:rsidRDefault="003450BD" w:rsidP="003C385E">
            <w:pPr>
              <w:spacing w:before="60" w:after="60"/>
              <w:jc w:val="center"/>
              <w:rPr>
                <w:b/>
                <w:bCs/>
                <w:color w:val="000000"/>
                <w:szCs w:val="26"/>
                <w:lang w:eastAsia="vi-VN"/>
              </w:rPr>
            </w:pPr>
            <w:r w:rsidRPr="008E52C2">
              <w:rPr>
                <w:b/>
                <w:bCs/>
                <w:color w:val="000000"/>
                <w:szCs w:val="26"/>
                <w:lang w:val="vi-VN" w:eastAsia="vi-VN"/>
              </w:rPr>
              <w:t>II.</w:t>
            </w:r>
            <w:r w:rsidRPr="008E52C2">
              <w:rPr>
                <w:b/>
                <w:bCs/>
                <w:color w:val="000000"/>
                <w:szCs w:val="26"/>
                <w:lang w:eastAsia="vi-VN"/>
              </w:rPr>
              <w:t>2</w:t>
            </w:r>
          </w:p>
        </w:tc>
        <w:tc>
          <w:tcPr>
            <w:tcW w:w="3118" w:type="dxa"/>
            <w:shd w:val="clear" w:color="auto" w:fill="auto"/>
            <w:vAlign w:val="center"/>
            <w:hideMark/>
          </w:tcPr>
          <w:p w:rsidR="003450BD" w:rsidRPr="001472D9" w:rsidRDefault="003450BD" w:rsidP="003C385E">
            <w:pPr>
              <w:spacing w:before="60" w:after="60"/>
              <w:rPr>
                <w:b/>
                <w:bCs/>
                <w:color w:val="000000"/>
                <w:szCs w:val="26"/>
                <w:lang w:eastAsia="vi-VN"/>
              </w:rPr>
            </w:pPr>
            <w:r w:rsidRPr="00E6431E">
              <w:rPr>
                <w:b/>
                <w:bCs/>
                <w:color w:val="000000"/>
                <w:szCs w:val="26"/>
                <w:lang w:val="vi-VN" w:eastAsia="vi-VN"/>
              </w:rPr>
              <w:t>Kiến thức ngành</w:t>
            </w:r>
            <w:r>
              <w:rPr>
                <w:b/>
                <w:bCs/>
                <w:color w:val="000000"/>
                <w:szCs w:val="26"/>
                <w:lang w:eastAsia="vi-VN"/>
              </w:rPr>
              <w:t>, chuyên ngành</w:t>
            </w:r>
          </w:p>
        </w:tc>
        <w:tc>
          <w:tcPr>
            <w:tcW w:w="2410"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Core Area Subjects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ED1FB3" w:rsidRDefault="003450BD" w:rsidP="003C385E">
            <w:pPr>
              <w:spacing w:before="60" w:after="60"/>
              <w:jc w:val="center"/>
              <w:rPr>
                <w:b/>
                <w:bCs/>
                <w:color w:val="000000"/>
                <w:szCs w:val="26"/>
                <w:lang w:eastAsia="vi-VN"/>
              </w:rPr>
            </w:pPr>
            <w:r>
              <w:rPr>
                <w:b/>
                <w:bCs/>
                <w:color w:val="000000"/>
                <w:szCs w:val="26"/>
                <w:lang w:val="vi-VN" w:eastAsia="vi-VN"/>
              </w:rPr>
              <w:t>5</w:t>
            </w:r>
            <w:r>
              <w:rPr>
                <w:b/>
                <w:bCs/>
                <w:color w:val="000000"/>
                <w:szCs w:val="26"/>
                <w:lang w:eastAsia="vi-VN"/>
              </w:rPr>
              <w:t>5</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45"/>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3118" w:type="dxa"/>
            <w:shd w:val="clear" w:color="auto" w:fill="auto"/>
            <w:vAlign w:val="center"/>
            <w:hideMark/>
          </w:tcPr>
          <w:p w:rsidR="003450BD" w:rsidRPr="00E6431E" w:rsidRDefault="003450BD" w:rsidP="003C385E">
            <w:pPr>
              <w:spacing w:before="60" w:after="60"/>
              <w:rPr>
                <w:b/>
                <w:bCs/>
                <w:i/>
                <w:iCs/>
                <w:szCs w:val="26"/>
                <w:lang w:val="vi-VN" w:eastAsia="vi-VN"/>
              </w:rPr>
            </w:pPr>
            <w:r w:rsidRPr="00E6431E">
              <w:rPr>
                <w:b/>
                <w:bCs/>
                <w:i/>
                <w:iCs/>
                <w:szCs w:val="26"/>
                <w:lang w:val="vi-VN" w:eastAsia="vi-VN"/>
              </w:rPr>
              <w:t>Các học phần bắt buộc</w:t>
            </w:r>
          </w:p>
        </w:tc>
        <w:tc>
          <w:tcPr>
            <w:tcW w:w="2410" w:type="dxa"/>
            <w:shd w:val="clear" w:color="auto" w:fill="auto"/>
            <w:vAlign w:val="center"/>
            <w:hideMark/>
          </w:tcPr>
          <w:p w:rsidR="003450BD" w:rsidRPr="00E6431E" w:rsidRDefault="003450BD" w:rsidP="003C385E">
            <w:pPr>
              <w:spacing w:before="60" w:after="60"/>
              <w:rPr>
                <w:b/>
                <w:bCs/>
                <w:i/>
                <w:iCs/>
                <w:szCs w:val="26"/>
                <w:lang w:val="vi-VN" w:eastAsia="vi-VN"/>
              </w:rPr>
            </w:pPr>
            <w:r w:rsidRPr="00E6431E">
              <w:rPr>
                <w:b/>
                <w:bCs/>
                <w:i/>
                <w:iCs/>
                <w:szCs w:val="26"/>
                <w:lang w:val="vi-VN" w:eastAsia="vi-VN"/>
              </w:rPr>
              <w:t>Compulsory Units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744" w:type="dxa"/>
            <w:shd w:val="clear" w:color="auto" w:fill="auto"/>
            <w:vAlign w:val="center"/>
            <w:hideMark/>
          </w:tcPr>
          <w:p w:rsidR="003450BD" w:rsidRPr="00806572" w:rsidRDefault="003450BD" w:rsidP="003C385E">
            <w:pPr>
              <w:spacing w:before="60" w:after="60"/>
              <w:jc w:val="center"/>
              <w:rPr>
                <w:b/>
                <w:bCs/>
                <w:color w:val="000000"/>
                <w:szCs w:val="26"/>
                <w:lang w:eastAsia="vi-VN"/>
              </w:rPr>
            </w:pPr>
            <w:r>
              <w:rPr>
                <w:b/>
                <w:bCs/>
                <w:color w:val="000000"/>
                <w:szCs w:val="26"/>
                <w:lang w:eastAsia="vi-VN"/>
              </w:rPr>
              <w:t>34</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rPr>
                <w:color w:val="000000"/>
                <w:sz w:val="20"/>
                <w:szCs w:val="20"/>
                <w:lang w:val="vi-VN" w:eastAsia="vi-VN"/>
              </w:rPr>
            </w:pPr>
            <w:r w:rsidRPr="00E6431E">
              <w:rPr>
                <w:color w:val="000000"/>
                <w:sz w:val="20"/>
                <w:szCs w:val="20"/>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 w:val="20"/>
                <w:szCs w:val="20"/>
                <w:lang w:val="vi-VN" w:eastAsia="vi-VN"/>
              </w:rPr>
            </w:pPr>
            <w:r w:rsidRPr="00E6431E">
              <w:rPr>
                <w:color w:val="000000"/>
                <w:sz w:val="20"/>
                <w:szCs w:val="20"/>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42</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Mạng viễn thông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Telecommunications Networks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43</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Mạng truyền thông máy tính </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Computer Communications Networks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ETE302</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máy tính và mạng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3</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44</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Truyền thông quang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Optical </w:t>
            </w:r>
            <w:r w:rsidRPr="00E6431E">
              <w:rPr>
                <w:color w:val="000000"/>
                <w:szCs w:val="26"/>
                <w:lang w:val="vi-VN" w:eastAsia="vi-VN"/>
              </w:rPr>
              <w:lastRenderedPageBreak/>
              <w:t>Communication</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lastRenderedPageBreak/>
              <w:t>ETE303</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lastRenderedPageBreak/>
              <w:t>45</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Mạng truyền thông di động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Mobile Communication Network</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ETE304</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4</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46</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Thiết kế số dùng VHDL</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Digital Design using VHDL</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ETE305</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47</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Hệ thống viễn thông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Telecommunications Systems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ETE306</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48</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Phát triển ứng dụng IoT</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IoT Application Development</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ETE307</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noWrap/>
            <w:vAlign w:val="bottom"/>
            <w:hideMark/>
          </w:tcPr>
          <w:p w:rsidR="003450BD" w:rsidRPr="00E6431E" w:rsidRDefault="003450BD" w:rsidP="003C385E">
            <w:pPr>
              <w:spacing w:before="60" w:after="60"/>
              <w:jc w:val="center"/>
              <w:rPr>
                <w:rFonts w:ascii="Arial" w:hAnsi="Arial" w:cs="Arial"/>
                <w:color w:val="000000"/>
                <w:sz w:val="22"/>
                <w:szCs w:val="22"/>
                <w:lang w:val="vi-VN" w:eastAsia="vi-VN"/>
              </w:rPr>
            </w:pP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49</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Hệ thống nhúng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Embedded System</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ETE308</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50</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Quản trị mạng viễn thông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Communication Network Administration</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ETE309</w:t>
            </w:r>
          </w:p>
        </w:tc>
        <w:tc>
          <w:tcPr>
            <w:tcW w:w="2420" w:type="dxa"/>
            <w:shd w:val="clear" w:color="auto" w:fill="auto"/>
            <w:vAlign w:val="center"/>
            <w:hideMark/>
          </w:tcPr>
          <w:p w:rsidR="003450BD" w:rsidRPr="001C266B" w:rsidRDefault="003450BD" w:rsidP="003C385E">
            <w:pPr>
              <w:spacing w:before="60" w:after="60"/>
              <w:rPr>
                <w:color w:val="000000"/>
                <w:szCs w:val="26"/>
                <w:lang w:eastAsia="vi-VN"/>
              </w:rPr>
            </w:pPr>
            <w:r>
              <w:rPr>
                <w:color w:val="000000"/>
                <w:szCs w:val="26"/>
                <w:lang w:eastAsia="vi-VN"/>
              </w:rPr>
              <w:t>Điện tử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51</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Đồ án điện tử</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 Electronics Project</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ETE310</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D1FB3" w:rsidRDefault="003450BD" w:rsidP="003C385E">
            <w:pPr>
              <w:spacing w:before="60" w:after="60"/>
              <w:jc w:val="center"/>
              <w:rPr>
                <w:color w:val="000000"/>
                <w:szCs w:val="26"/>
                <w:lang w:eastAsia="vi-VN"/>
              </w:rPr>
            </w:pPr>
            <w:r>
              <w:rPr>
                <w:color w:val="000000"/>
                <w:szCs w:val="26"/>
                <w:lang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D1FB3" w:rsidRDefault="003450BD" w:rsidP="003C385E">
            <w:pPr>
              <w:spacing w:before="60" w:after="60"/>
              <w:jc w:val="center"/>
              <w:rPr>
                <w:color w:val="000000"/>
                <w:szCs w:val="26"/>
                <w:lang w:eastAsia="vi-VN"/>
              </w:rPr>
            </w:pPr>
            <w:r>
              <w:rPr>
                <w:color w:val="000000"/>
                <w:szCs w:val="26"/>
                <w:lang w:eastAsia="vi-VN"/>
              </w:rPr>
              <w:t>3</w:t>
            </w:r>
          </w:p>
        </w:tc>
        <w:tc>
          <w:tcPr>
            <w:tcW w:w="663" w:type="dxa"/>
            <w:shd w:val="clear" w:color="auto" w:fill="auto"/>
            <w:noWrap/>
            <w:vAlign w:val="bottom"/>
            <w:hideMark/>
          </w:tcPr>
          <w:p w:rsidR="003450BD" w:rsidRPr="00E6431E" w:rsidRDefault="003450BD" w:rsidP="003C385E">
            <w:pPr>
              <w:spacing w:before="60" w:after="60"/>
              <w:rPr>
                <w:rFonts w:ascii="Arial" w:hAnsi="Arial" w:cs="Arial"/>
                <w:color w:val="000000"/>
                <w:sz w:val="22"/>
                <w:szCs w:val="22"/>
                <w:lang w:val="vi-VN" w:eastAsia="vi-VN"/>
              </w:rPr>
            </w:pP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52</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Đồ án viễn thông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 Telecommunication Project</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ETE311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D1FB3" w:rsidRDefault="003450BD" w:rsidP="003C385E">
            <w:pPr>
              <w:spacing w:before="60" w:after="60"/>
              <w:jc w:val="center"/>
              <w:rPr>
                <w:color w:val="000000"/>
                <w:szCs w:val="26"/>
                <w:lang w:eastAsia="vi-VN"/>
              </w:rPr>
            </w:pPr>
            <w:r>
              <w:rPr>
                <w:color w:val="000000"/>
                <w:szCs w:val="26"/>
                <w:lang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D1FB3" w:rsidRDefault="003450BD" w:rsidP="003C385E">
            <w:pPr>
              <w:spacing w:before="60" w:after="60"/>
              <w:jc w:val="center"/>
              <w:rPr>
                <w:color w:val="000000"/>
                <w:szCs w:val="26"/>
                <w:lang w:eastAsia="vi-VN"/>
              </w:rPr>
            </w:pPr>
            <w:r>
              <w:rPr>
                <w:color w:val="000000"/>
                <w:szCs w:val="26"/>
                <w:lang w:eastAsia="vi-VN"/>
              </w:rPr>
              <w:t>3</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427D03" w:rsidRPr="00E6431E" w:rsidTr="00427D03">
        <w:trPr>
          <w:trHeight w:val="57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3118" w:type="dxa"/>
            <w:shd w:val="clear" w:color="auto" w:fill="auto"/>
            <w:vAlign w:val="center"/>
          </w:tcPr>
          <w:p w:rsidR="003450BD" w:rsidRPr="00806572" w:rsidRDefault="003450BD" w:rsidP="003C385E">
            <w:pPr>
              <w:spacing w:before="60" w:after="60"/>
              <w:rPr>
                <w:b/>
                <w:color w:val="000000"/>
                <w:szCs w:val="26"/>
                <w:lang w:val="vi-VN" w:eastAsia="vi-VN"/>
              </w:rPr>
            </w:pPr>
            <w:r w:rsidRPr="00806572">
              <w:rPr>
                <w:b/>
                <w:color w:val="000000"/>
                <w:szCs w:val="26"/>
                <w:lang w:val="vi-VN" w:eastAsia="vi-VN"/>
              </w:rPr>
              <w:t>Thực tập và học phần tốt nghiệp</w:t>
            </w:r>
          </w:p>
        </w:tc>
        <w:tc>
          <w:tcPr>
            <w:tcW w:w="2410" w:type="dxa"/>
            <w:shd w:val="clear" w:color="auto" w:fill="auto"/>
            <w:vAlign w:val="center"/>
          </w:tcPr>
          <w:p w:rsidR="003450BD" w:rsidRPr="00806572" w:rsidRDefault="003450BD" w:rsidP="003C385E">
            <w:pPr>
              <w:spacing w:before="60" w:after="60"/>
              <w:rPr>
                <w:b/>
                <w:color w:val="000000"/>
                <w:szCs w:val="26"/>
                <w:lang w:eastAsia="vi-VN"/>
              </w:rPr>
            </w:pPr>
            <w:r w:rsidRPr="00806572">
              <w:rPr>
                <w:b/>
                <w:color w:val="000000"/>
                <w:szCs w:val="26"/>
                <w:lang w:val="vi-VN" w:eastAsia="vi-VN"/>
              </w:rPr>
              <w:t>Graduation Practice</w:t>
            </w:r>
            <w:r w:rsidRPr="00806572">
              <w:rPr>
                <w:b/>
                <w:color w:val="000000"/>
                <w:szCs w:val="26"/>
                <w:lang w:eastAsia="vi-VN"/>
              </w:rPr>
              <w:t xml:space="preserve"> and Graduation Thesis</w:t>
            </w:r>
          </w:p>
        </w:tc>
        <w:tc>
          <w:tcPr>
            <w:tcW w:w="1275" w:type="dxa"/>
            <w:shd w:val="clear" w:color="auto" w:fill="auto"/>
            <w:vAlign w:val="center"/>
          </w:tcPr>
          <w:p w:rsidR="003450BD" w:rsidRPr="00E6431E" w:rsidRDefault="003450BD" w:rsidP="003C385E">
            <w:pPr>
              <w:spacing w:before="60" w:after="60"/>
              <w:rPr>
                <w:color w:val="000000"/>
                <w:szCs w:val="26"/>
                <w:lang w:val="vi-VN" w:eastAsia="vi-VN"/>
              </w:rPr>
            </w:pPr>
          </w:p>
        </w:tc>
        <w:tc>
          <w:tcPr>
            <w:tcW w:w="2420" w:type="dxa"/>
            <w:shd w:val="clear" w:color="auto" w:fill="auto"/>
            <w:vAlign w:val="center"/>
          </w:tcPr>
          <w:p w:rsidR="003450BD" w:rsidRPr="00E6431E" w:rsidRDefault="003450BD" w:rsidP="003C385E">
            <w:pPr>
              <w:spacing w:before="60" w:after="60"/>
              <w:rPr>
                <w:color w:val="000000"/>
                <w:szCs w:val="26"/>
                <w:lang w:val="vi-VN" w:eastAsia="vi-VN"/>
              </w:rPr>
            </w:pPr>
          </w:p>
        </w:tc>
        <w:tc>
          <w:tcPr>
            <w:tcW w:w="744" w:type="dxa"/>
            <w:shd w:val="clear" w:color="auto" w:fill="auto"/>
            <w:vAlign w:val="center"/>
          </w:tcPr>
          <w:p w:rsidR="003450BD" w:rsidRPr="00806572" w:rsidRDefault="003450BD" w:rsidP="003C385E">
            <w:pPr>
              <w:spacing w:before="60" w:after="60"/>
              <w:jc w:val="center"/>
              <w:rPr>
                <w:b/>
                <w:bCs/>
                <w:color w:val="000000"/>
                <w:szCs w:val="26"/>
                <w:lang w:eastAsia="vi-VN"/>
              </w:rPr>
            </w:pPr>
            <w:r w:rsidRPr="00806572">
              <w:rPr>
                <w:b/>
                <w:bCs/>
                <w:color w:val="000000"/>
                <w:szCs w:val="26"/>
                <w:lang w:eastAsia="vi-VN"/>
              </w:rPr>
              <w:t>13</w:t>
            </w: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663" w:type="dxa"/>
            <w:shd w:val="clear" w:color="auto" w:fill="auto"/>
            <w:vAlign w:val="center"/>
          </w:tcPr>
          <w:p w:rsidR="003450BD" w:rsidRPr="00E6431E" w:rsidRDefault="003450BD" w:rsidP="003C385E">
            <w:pPr>
              <w:spacing w:before="60" w:after="60"/>
              <w:jc w:val="center"/>
              <w:rPr>
                <w:color w:val="000000"/>
                <w:szCs w:val="26"/>
                <w:lang w:val="vi-VN" w:eastAsia="vi-VN"/>
              </w:rPr>
            </w:pPr>
          </w:p>
        </w:tc>
        <w:tc>
          <w:tcPr>
            <w:tcW w:w="567" w:type="dxa"/>
            <w:shd w:val="clear" w:color="auto" w:fill="auto"/>
            <w:vAlign w:val="center"/>
          </w:tcPr>
          <w:p w:rsidR="003450BD" w:rsidRPr="00806572" w:rsidRDefault="003450BD" w:rsidP="003C385E">
            <w:pPr>
              <w:spacing w:before="60" w:after="60"/>
              <w:jc w:val="center"/>
              <w:rPr>
                <w:color w:val="000000"/>
                <w:szCs w:val="26"/>
                <w:lang w:val="vi-VN" w:eastAsia="vi-VN"/>
              </w:rPr>
            </w:pPr>
          </w:p>
        </w:tc>
        <w:tc>
          <w:tcPr>
            <w:tcW w:w="568" w:type="dxa"/>
            <w:shd w:val="clear" w:color="auto" w:fill="auto"/>
            <w:vAlign w:val="center"/>
          </w:tcPr>
          <w:p w:rsidR="003450BD" w:rsidRPr="00E6431E" w:rsidRDefault="003450BD" w:rsidP="003C385E">
            <w:pPr>
              <w:spacing w:before="60" w:after="60"/>
              <w:jc w:val="both"/>
              <w:rPr>
                <w:color w:val="000000"/>
                <w:szCs w:val="26"/>
                <w:lang w:val="vi-VN" w:eastAsia="vi-VN"/>
              </w:rPr>
            </w:pPr>
          </w:p>
        </w:tc>
      </w:tr>
      <w:tr w:rsidR="003450BD" w:rsidRPr="00E6431E" w:rsidTr="00427D03">
        <w:trPr>
          <w:trHeight w:val="57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53</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Thực tập tốt nghiệp</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Graduation Practice</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ETE312</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AF15B8" w:rsidRDefault="003450BD" w:rsidP="003C385E">
            <w:pPr>
              <w:spacing w:before="60" w:after="60"/>
              <w:jc w:val="center"/>
              <w:rPr>
                <w:bCs/>
                <w:color w:val="000000"/>
                <w:szCs w:val="26"/>
                <w:lang w:eastAsia="vi-VN"/>
              </w:rPr>
            </w:pPr>
            <w:r>
              <w:rPr>
                <w:bCs/>
                <w:color w:val="000000"/>
                <w:szCs w:val="26"/>
                <w:lang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AF15B8" w:rsidRDefault="003450BD" w:rsidP="003C385E">
            <w:pPr>
              <w:spacing w:before="60" w:after="60"/>
              <w:jc w:val="center"/>
              <w:rPr>
                <w:color w:val="000000"/>
                <w:szCs w:val="26"/>
                <w:lang w:eastAsia="vi-VN"/>
              </w:rPr>
            </w:pP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Pr>
                <w:color w:val="000000"/>
                <w:szCs w:val="26"/>
                <w:lang w:eastAsia="vi-VN"/>
              </w:rPr>
              <w:t>3</w:t>
            </w:r>
            <w:r w:rsidRPr="00E6431E">
              <w:rPr>
                <w:color w:val="00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54</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Đồ án tốt nghiệp</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Graduation Thesis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ETE313</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806572" w:rsidRDefault="003450BD" w:rsidP="003C385E">
            <w:pPr>
              <w:spacing w:before="60" w:after="60"/>
              <w:jc w:val="center"/>
              <w:rPr>
                <w:bCs/>
                <w:color w:val="000000"/>
                <w:szCs w:val="26"/>
                <w:lang w:eastAsia="vi-VN"/>
              </w:rPr>
            </w:pPr>
            <w:r>
              <w:rPr>
                <w:bCs/>
                <w:color w:val="000000"/>
                <w:szCs w:val="26"/>
                <w:lang w:eastAsia="vi-VN"/>
              </w:rPr>
              <w:t>10</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8" w:type="dxa"/>
            <w:shd w:val="clear" w:color="auto" w:fill="auto"/>
            <w:vAlign w:val="center"/>
            <w:hideMark/>
          </w:tcPr>
          <w:p w:rsidR="003450BD" w:rsidRPr="00806572" w:rsidRDefault="003450BD" w:rsidP="003C385E">
            <w:pPr>
              <w:spacing w:before="60" w:after="60"/>
              <w:ind w:left="-107" w:right="-110"/>
              <w:jc w:val="center"/>
              <w:rPr>
                <w:color w:val="000000"/>
                <w:szCs w:val="26"/>
                <w:lang w:eastAsia="vi-VN"/>
              </w:rPr>
            </w:pPr>
            <w:r>
              <w:rPr>
                <w:color w:val="000000"/>
                <w:szCs w:val="26"/>
                <w:lang w:eastAsia="vi-VN"/>
              </w:rPr>
              <w:t>10</w:t>
            </w:r>
          </w:p>
        </w:tc>
      </w:tr>
      <w:tr w:rsidR="00427D03" w:rsidRPr="00E6431E" w:rsidTr="00427D03">
        <w:trPr>
          <w:trHeight w:val="345"/>
        </w:trPr>
        <w:tc>
          <w:tcPr>
            <w:tcW w:w="568"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lastRenderedPageBreak/>
              <w:t> </w:t>
            </w:r>
          </w:p>
        </w:tc>
        <w:tc>
          <w:tcPr>
            <w:tcW w:w="3118" w:type="dxa"/>
            <w:shd w:val="clear" w:color="auto" w:fill="auto"/>
            <w:vAlign w:val="center"/>
            <w:hideMark/>
          </w:tcPr>
          <w:p w:rsidR="003450BD" w:rsidRPr="00E6431E" w:rsidRDefault="003450BD" w:rsidP="003C385E">
            <w:pPr>
              <w:spacing w:before="60" w:after="60"/>
              <w:rPr>
                <w:b/>
                <w:bCs/>
                <w:color w:val="000000"/>
                <w:szCs w:val="26"/>
                <w:lang w:val="vi-VN" w:eastAsia="vi-VN"/>
              </w:rPr>
            </w:pPr>
            <w:r w:rsidRPr="00E6431E">
              <w:rPr>
                <w:b/>
                <w:bCs/>
                <w:color w:val="000000"/>
                <w:szCs w:val="26"/>
                <w:lang w:val="vi-VN" w:eastAsia="vi-VN"/>
              </w:rPr>
              <w:t>Kiến thức lựa chọn</w:t>
            </w:r>
          </w:p>
        </w:tc>
        <w:tc>
          <w:tcPr>
            <w:tcW w:w="2410" w:type="dxa"/>
            <w:shd w:val="clear" w:color="auto" w:fill="auto"/>
            <w:vAlign w:val="center"/>
            <w:hideMark/>
          </w:tcPr>
          <w:p w:rsidR="003450BD" w:rsidRPr="00E6431E" w:rsidRDefault="003450BD" w:rsidP="003C385E">
            <w:pPr>
              <w:spacing w:before="60" w:after="60"/>
              <w:rPr>
                <w:b/>
                <w:bCs/>
                <w:i/>
                <w:iCs/>
                <w:color w:val="000000"/>
                <w:szCs w:val="26"/>
                <w:lang w:val="vi-VN" w:eastAsia="vi-VN"/>
              </w:rPr>
            </w:pPr>
            <w:r w:rsidRPr="00E6431E">
              <w:rPr>
                <w:b/>
                <w:bCs/>
                <w:i/>
                <w:iCs/>
                <w:color w:val="000000"/>
                <w:szCs w:val="26"/>
                <w:lang w:val="vi-VN" w:eastAsia="vi-VN"/>
              </w:rPr>
              <w:t>Optional Subjects</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w:t>
            </w:r>
          </w:p>
        </w:tc>
        <w:tc>
          <w:tcPr>
            <w:tcW w:w="2420" w:type="dxa"/>
            <w:shd w:val="clear" w:color="auto" w:fill="auto"/>
            <w:vAlign w:val="center"/>
            <w:hideMark/>
          </w:tcPr>
          <w:p w:rsidR="003450BD" w:rsidRPr="00E6431E" w:rsidRDefault="003450BD" w:rsidP="003C385E">
            <w:pPr>
              <w:spacing w:before="60" w:after="60"/>
              <w:rPr>
                <w:b/>
                <w:bCs/>
                <w:i/>
                <w:iCs/>
                <w:color w:val="000000"/>
                <w:szCs w:val="26"/>
                <w:lang w:val="vi-VN" w:eastAsia="vi-VN"/>
              </w:rPr>
            </w:pPr>
            <w:r w:rsidRPr="00E6431E">
              <w:rPr>
                <w:b/>
                <w:bCs/>
                <w:i/>
                <w:iCs/>
                <w:color w:val="000000"/>
                <w:szCs w:val="26"/>
                <w:lang w:val="vi-VN" w:eastAsia="vi-VN"/>
              </w:rPr>
              <w:t> </w:t>
            </w:r>
          </w:p>
        </w:tc>
        <w:tc>
          <w:tcPr>
            <w:tcW w:w="744" w:type="dxa"/>
            <w:shd w:val="clear" w:color="auto" w:fill="auto"/>
            <w:vAlign w:val="center"/>
            <w:hideMark/>
          </w:tcPr>
          <w:p w:rsidR="003450BD" w:rsidRPr="00E6431E" w:rsidRDefault="003450BD" w:rsidP="003C385E">
            <w:pPr>
              <w:spacing w:before="60" w:after="60"/>
              <w:jc w:val="center"/>
              <w:rPr>
                <w:b/>
                <w:bCs/>
                <w:i/>
                <w:iCs/>
                <w:color w:val="000000"/>
                <w:szCs w:val="26"/>
                <w:lang w:val="vi-VN" w:eastAsia="vi-VN"/>
              </w:rPr>
            </w:pPr>
            <w:r w:rsidRPr="00E6431E">
              <w:rPr>
                <w:b/>
                <w:bCs/>
                <w:i/>
                <w:iCs/>
                <w:color w:val="000000"/>
                <w:szCs w:val="26"/>
                <w:lang w:val="vi-VN" w:eastAsia="vi-VN"/>
              </w:rPr>
              <w:t>8</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8</w:t>
            </w:r>
          </w:p>
        </w:tc>
        <w:tc>
          <w:tcPr>
            <w:tcW w:w="56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55</w:t>
            </w:r>
          </w:p>
        </w:tc>
        <w:tc>
          <w:tcPr>
            <w:tcW w:w="3118" w:type="dxa"/>
            <w:shd w:val="clear" w:color="auto" w:fill="auto"/>
            <w:vAlign w:val="center"/>
            <w:hideMark/>
          </w:tcPr>
          <w:p w:rsidR="003450BD" w:rsidRPr="00E6431E" w:rsidRDefault="003450BD" w:rsidP="003C385E">
            <w:pPr>
              <w:spacing w:before="60" w:after="60"/>
              <w:jc w:val="both"/>
              <w:rPr>
                <w:color w:val="000000"/>
                <w:szCs w:val="26"/>
                <w:lang w:val="vi-VN" w:eastAsia="vi-VN"/>
              </w:rPr>
            </w:pPr>
            <w:r w:rsidRPr="00E6431E">
              <w:rPr>
                <w:color w:val="000000"/>
                <w:szCs w:val="26"/>
                <w:lang w:val="vi-VN" w:eastAsia="vi-VN"/>
              </w:rPr>
              <w:t>Thiết kế vi mạch tương tự</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Analog Integrated Circuits Design</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ETE314</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568"/>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56</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Thiết kế vi mạch số</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Digital Integrated Circuits  Design</w:t>
            </w:r>
          </w:p>
        </w:tc>
        <w:tc>
          <w:tcPr>
            <w:tcW w:w="1275"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ETE315</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465"/>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57</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Hệ thống điều khiển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Control Systems</w:t>
            </w:r>
          </w:p>
        </w:tc>
        <w:tc>
          <w:tcPr>
            <w:tcW w:w="1275" w:type="dxa"/>
            <w:shd w:val="clear" w:color="auto" w:fill="auto"/>
            <w:vAlign w:val="center"/>
            <w:hideMark/>
          </w:tcPr>
          <w:p w:rsidR="003450BD" w:rsidRPr="00E6431E" w:rsidRDefault="003450BD" w:rsidP="003C385E">
            <w:pPr>
              <w:spacing w:before="60" w:after="60"/>
              <w:ind w:left="-108"/>
              <w:rPr>
                <w:color w:val="000000"/>
                <w:szCs w:val="26"/>
                <w:lang w:val="vi-VN" w:eastAsia="vi-VN"/>
              </w:rPr>
            </w:pPr>
            <w:r w:rsidRPr="00E6431E">
              <w:rPr>
                <w:color w:val="000000"/>
                <w:szCs w:val="26"/>
                <w:lang w:val="vi-VN" w:eastAsia="vi-VN"/>
              </w:rPr>
              <w:t>EENG151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Điều khiển và Tự động hóa</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645"/>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58</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Tiếng Anh chuyên ngành</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English for Electronics and Telecommunications</w:t>
            </w:r>
          </w:p>
        </w:tc>
        <w:tc>
          <w:tcPr>
            <w:tcW w:w="1275" w:type="dxa"/>
            <w:shd w:val="clear" w:color="auto" w:fill="auto"/>
            <w:vAlign w:val="center"/>
            <w:hideMark/>
          </w:tcPr>
          <w:p w:rsidR="003450BD" w:rsidRPr="00B6572C" w:rsidRDefault="003450BD" w:rsidP="003C385E">
            <w:pPr>
              <w:spacing w:before="60" w:after="60"/>
              <w:rPr>
                <w:color w:val="000000"/>
                <w:szCs w:val="26"/>
                <w:lang w:eastAsia="vi-VN"/>
              </w:rPr>
            </w:pPr>
            <w:r>
              <w:rPr>
                <w:color w:val="000000"/>
                <w:szCs w:val="26"/>
                <w:lang w:val="vi-VN" w:eastAsia="vi-VN"/>
              </w:rPr>
              <w:t>ETE31</w:t>
            </w:r>
            <w:r>
              <w:rPr>
                <w:color w:val="000000"/>
                <w:szCs w:val="26"/>
                <w:lang w:eastAsia="vi-VN"/>
              </w:rPr>
              <w:t>6</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Tiếng Anh</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615"/>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59</w:t>
            </w:r>
          </w:p>
        </w:tc>
        <w:tc>
          <w:tcPr>
            <w:tcW w:w="3118" w:type="dxa"/>
            <w:shd w:val="clear" w:color="auto" w:fill="auto"/>
            <w:vAlign w:val="center"/>
            <w:hideMark/>
          </w:tcPr>
          <w:p w:rsidR="003450BD" w:rsidRPr="00E6431E" w:rsidRDefault="003450BD" w:rsidP="003C385E">
            <w:pPr>
              <w:spacing w:before="60" w:after="60"/>
              <w:rPr>
                <w:color w:val="000000"/>
                <w:sz w:val="27"/>
                <w:szCs w:val="27"/>
                <w:lang w:val="vi-VN" w:eastAsia="vi-VN"/>
              </w:rPr>
            </w:pPr>
            <w:r w:rsidRPr="00E6431E">
              <w:rPr>
                <w:color w:val="000000"/>
                <w:sz w:val="27"/>
                <w:szCs w:val="27"/>
                <w:lang w:val="vi-VN" w:eastAsia="vi-VN"/>
              </w:rPr>
              <w:t>Hệ thống robot thông minh</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Smart Robotic System</w:t>
            </w:r>
          </w:p>
        </w:tc>
        <w:tc>
          <w:tcPr>
            <w:tcW w:w="1275" w:type="dxa"/>
            <w:shd w:val="clear" w:color="auto" w:fill="auto"/>
            <w:vAlign w:val="center"/>
            <w:hideMark/>
          </w:tcPr>
          <w:p w:rsidR="003450BD" w:rsidRPr="00B6572C" w:rsidRDefault="003450BD" w:rsidP="003C385E">
            <w:pPr>
              <w:spacing w:before="60" w:after="60"/>
              <w:rPr>
                <w:color w:val="000000"/>
                <w:szCs w:val="26"/>
                <w:lang w:eastAsia="vi-VN"/>
              </w:rPr>
            </w:pPr>
            <w:r>
              <w:rPr>
                <w:color w:val="000000"/>
                <w:szCs w:val="26"/>
                <w:lang w:val="vi-VN" w:eastAsia="vi-VN"/>
              </w:rPr>
              <w:t>ETE31</w:t>
            </w:r>
            <w:r>
              <w:rPr>
                <w:color w:val="000000"/>
                <w:szCs w:val="26"/>
                <w:lang w:eastAsia="vi-VN"/>
              </w:rPr>
              <w:t>7</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Điều khiển và Tự động hóa</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42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60</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anten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Antenna Techniques</w:t>
            </w:r>
          </w:p>
        </w:tc>
        <w:tc>
          <w:tcPr>
            <w:tcW w:w="1275" w:type="dxa"/>
            <w:shd w:val="clear" w:color="auto" w:fill="auto"/>
            <w:vAlign w:val="center"/>
            <w:hideMark/>
          </w:tcPr>
          <w:p w:rsidR="003450BD" w:rsidRPr="00B6572C" w:rsidRDefault="003450BD" w:rsidP="003C385E">
            <w:pPr>
              <w:spacing w:before="60" w:after="60"/>
              <w:rPr>
                <w:color w:val="000000"/>
                <w:szCs w:val="26"/>
                <w:lang w:eastAsia="vi-VN"/>
              </w:rPr>
            </w:pPr>
            <w:r>
              <w:rPr>
                <w:color w:val="000000"/>
                <w:szCs w:val="26"/>
                <w:lang w:val="vi-VN" w:eastAsia="vi-VN"/>
              </w:rPr>
              <w:t>ETE31</w:t>
            </w:r>
            <w:r>
              <w:rPr>
                <w:color w:val="000000"/>
                <w:szCs w:val="26"/>
                <w:lang w:eastAsia="vi-VN"/>
              </w:rPr>
              <w:t>8</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42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61</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Kỹ thuật siêu cao tần</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Microwave Techniques</w:t>
            </w:r>
          </w:p>
        </w:tc>
        <w:tc>
          <w:tcPr>
            <w:tcW w:w="1275" w:type="dxa"/>
            <w:shd w:val="clear" w:color="auto" w:fill="auto"/>
            <w:vAlign w:val="center"/>
            <w:hideMark/>
          </w:tcPr>
          <w:p w:rsidR="003450BD" w:rsidRPr="00B6572C" w:rsidRDefault="003450BD" w:rsidP="003C385E">
            <w:pPr>
              <w:spacing w:before="60" w:after="60"/>
              <w:rPr>
                <w:color w:val="000000"/>
                <w:szCs w:val="26"/>
                <w:lang w:eastAsia="vi-VN"/>
              </w:rPr>
            </w:pPr>
            <w:r>
              <w:rPr>
                <w:color w:val="000000"/>
                <w:szCs w:val="26"/>
                <w:lang w:val="vi-VN" w:eastAsia="vi-VN"/>
              </w:rPr>
              <w:t>ETE3</w:t>
            </w:r>
            <w:r>
              <w:rPr>
                <w:color w:val="000000"/>
                <w:szCs w:val="26"/>
                <w:lang w:eastAsia="vi-VN"/>
              </w:rPr>
              <w:t>19</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62</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 xml:space="preserve">Xử lý tín hiệu cho hệ thống đa phương tiện </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Signal processing for multimedia systems</w:t>
            </w:r>
          </w:p>
        </w:tc>
        <w:tc>
          <w:tcPr>
            <w:tcW w:w="1275" w:type="dxa"/>
            <w:shd w:val="clear" w:color="auto" w:fill="auto"/>
            <w:vAlign w:val="center"/>
            <w:hideMark/>
          </w:tcPr>
          <w:p w:rsidR="003450BD" w:rsidRPr="00B6572C" w:rsidRDefault="003450BD" w:rsidP="003C385E">
            <w:pPr>
              <w:spacing w:before="60" w:after="60"/>
              <w:rPr>
                <w:color w:val="000000"/>
                <w:szCs w:val="26"/>
                <w:lang w:eastAsia="vi-VN"/>
              </w:rPr>
            </w:pPr>
            <w:r>
              <w:rPr>
                <w:color w:val="000000"/>
                <w:szCs w:val="26"/>
                <w:lang w:val="vi-VN" w:eastAsia="vi-VN"/>
              </w:rPr>
              <w:t>ETE32</w:t>
            </w:r>
            <w:r>
              <w:rPr>
                <w:color w:val="000000"/>
                <w:szCs w:val="26"/>
                <w:lang w:eastAsia="vi-VN"/>
              </w:rPr>
              <w:t>0</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Điện tử - Viễn thông</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C8230F" w:rsidRDefault="003450BD" w:rsidP="003C385E">
            <w:pPr>
              <w:spacing w:before="60" w:after="60"/>
              <w:jc w:val="center"/>
              <w:rPr>
                <w:color w:val="000000"/>
                <w:szCs w:val="26"/>
                <w:lang w:eastAsia="vi-VN"/>
              </w:rPr>
            </w:pPr>
            <w:r>
              <w:rPr>
                <w:color w:val="000000"/>
                <w:szCs w:val="26"/>
                <w:lang w:eastAsia="vi-VN"/>
              </w:rPr>
              <w:t>2</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66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63</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Phát triển ứng dụng cho các thiết bị di động</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Mobile Application Development</w:t>
            </w:r>
          </w:p>
        </w:tc>
        <w:tc>
          <w:tcPr>
            <w:tcW w:w="1275" w:type="dxa"/>
            <w:shd w:val="clear" w:color="auto" w:fill="auto"/>
            <w:noWrap/>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CSE441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Hệ thống thông tin</w:t>
            </w:r>
          </w:p>
        </w:tc>
        <w:tc>
          <w:tcPr>
            <w:tcW w:w="744" w:type="dxa"/>
            <w:shd w:val="clear" w:color="auto" w:fill="auto"/>
            <w:noWrap/>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3</w:t>
            </w:r>
          </w:p>
        </w:tc>
        <w:tc>
          <w:tcPr>
            <w:tcW w:w="568" w:type="dxa"/>
            <w:shd w:val="clear" w:color="auto" w:fill="auto"/>
            <w:vAlign w:val="center"/>
            <w:hideMark/>
          </w:tcPr>
          <w:p w:rsidR="003450BD" w:rsidRPr="00E6431E" w:rsidRDefault="003450BD" w:rsidP="003C385E">
            <w:pPr>
              <w:spacing w:before="60" w:after="60"/>
              <w:jc w:val="both"/>
              <w:rPr>
                <w:i/>
                <w:iCs/>
                <w:color w:val="FF0000"/>
                <w:szCs w:val="26"/>
                <w:lang w:val="vi-VN" w:eastAsia="vi-VN"/>
              </w:rPr>
            </w:pPr>
            <w:r w:rsidRPr="00E6431E">
              <w:rPr>
                <w:i/>
                <w:iCs/>
                <w:color w:val="FF0000"/>
                <w:szCs w:val="26"/>
                <w:lang w:val="vi-VN" w:eastAsia="vi-VN"/>
              </w:rPr>
              <w:t> </w:t>
            </w:r>
          </w:p>
        </w:tc>
      </w:tr>
      <w:tr w:rsidR="003450BD" w:rsidRPr="00E6431E" w:rsidTr="00427D03">
        <w:trPr>
          <w:trHeight w:val="330"/>
        </w:trPr>
        <w:tc>
          <w:tcPr>
            <w:tcW w:w="568" w:type="dxa"/>
            <w:shd w:val="clear" w:color="auto" w:fill="auto"/>
            <w:vAlign w:val="center"/>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64</w:t>
            </w:r>
          </w:p>
        </w:tc>
        <w:tc>
          <w:tcPr>
            <w:tcW w:w="3118"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Khởi nghiệp</w:t>
            </w:r>
          </w:p>
        </w:tc>
        <w:tc>
          <w:tcPr>
            <w:tcW w:w="241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Business Startup</w:t>
            </w:r>
          </w:p>
        </w:tc>
        <w:tc>
          <w:tcPr>
            <w:tcW w:w="1275" w:type="dxa"/>
            <w:shd w:val="clear" w:color="auto" w:fill="auto"/>
            <w:vAlign w:val="center"/>
            <w:hideMark/>
          </w:tcPr>
          <w:p w:rsidR="003450BD" w:rsidRPr="00E6431E" w:rsidRDefault="003450BD" w:rsidP="003C385E">
            <w:pPr>
              <w:spacing w:before="60" w:after="60"/>
              <w:ind w:left="-108" w:right="-108"/>
              <w:rPr>
                <w:color w:val="000000"/>
                <w:szCs w:val="26"/>
                <w:lang w:val="vi-VN" w:eastAsia="vi-VN"/>
              </w:rPr>
            </w:pPr>
            <w:r w:rsidRPr="00E6431E">
              <w:rPr>
                <w:color w:val="000000"/>
                <w:szCs w:val="26"/>
                <w:lang w:val="vi-VN" w:eastAsia="vi-VN"/>
              </w:rPr>
              <w:t>BAEU201</w:t>
            </w:r>
          </w:p>
        </w:tc>
        <w:tc>
          <w:tcPr>
            <w:tcW w:w="2420" w:type="dxa"/>
            <w:shd w:val="clear" w:color="auto" w:fill="auto"/>
            <w:vAlign w:val="center"/>
            <w:hideMark/>
          </w:tcPr>
          <w:p w:rsidR="003450BD" w:rsidRPr="00E6431E" w:rsidRDefault="003450BD" w:rsidP="003C385E">
            <w:pPr>
              <w:spacing w:before="60" w:after="60"/>
              <w:rPr>
                <w:color w:val="000000"/>
                <w:szCs w:val="26"/>
                <w:lang w:val="vi-VN" w:eastAsia="vi-VN"/>
              </w:rPr>
            </w:pPr>
            <w:r w:rsidRPr="00E6431E">
              <w:rPr>
                <w:color w:val="000000"/>
                <w:szCs w:val="26"/>
                <w:lang w:val="vi-VN" w:eastAsia="vi-VN"/>
              </w:rPr>
              <w:t>Quản trị kinh doanh</w:t>
            </w:r>
          </w:p>
        </w:tc>
        <w:tc>
          <w:tcPr>
            <w:tcW w:w="744"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7"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663" w:type="dxa"/>
            <w:shd w:val="clear" w:color="auto" w:fill="auto"/>
            <w:vAlign w:val="center"/>
            <w:hideMark/>
          </w:tcPr>
          <w:p w:rsidR="003450BD" w:rsidRPr="00E6431E" w:rsidRDefault="003450BD" w:rsidP="003C385E">
            <w:pPr>
              <w:spacing w:before="60" w:after="60"/>
              <w:jc w:val="center"/>
              <w:rPr>
                <w:b/>
                <w:bCs/>
                <w:color w:val="000000"/>
                <w:szCs w:val="26"/>
                <w:lang w:val="vi-VN" w:eastAsia="vi-VN"/>
              </w:rPr>
            </w:pPr>
            <w:r w:rsidRPr="00E6431E">
              <w:rPr>
                <w:b/>
                <w:bCs/>
                <w:color w:val="000000"/>
                <w:szCs w:val="26"/>
                <w:lang w:val="vi-VN" w:eastAsia="vi-VN"/>
              </w:rPr>
              <w:t> </w:t>
            </w:r>
          </w:p>
        </w:tc>
        <w:tc>
          <w:tcPr>
            <w:tcW w:w="567" w:type="dxa"/>
            <w:shd w:val="clear" w:color="auto" w:fill="auto"/>
            <w:vAlign w:val="center"/>
            <w:hideMark/>
          </w:tcPr>
          <w:p w:rsidR="003450BD" w:rsidRPr="00E6431E" w:rsidRDefault="003450BD" w:rsidP="003C385E">
            <w:pPr>
              <w:spacing w:before="60" w:after="60"/>
              <w:jc w:val="center"/>
              <w:rPr>
                <w:color w:val="000000"/>
                <w:szCs w:val="26"/>
                <w:lang w:val="vi-VN" w:eastAsia="vi-VN"/>
              </w:rPr>
            </w:pPr>
            <w:r w:rsidRPr="00E6431E">
              <w:rPr>
                <w:color w:val="000000"/>
                <w:szCs w:val="26"/>
                <w:lang w:val="vi-VN" w:eastAsia="vi-VN"/>
              </w:rPr>
              <w:t>2</w:t>
            </w:r>
          </w:p>
        </w:tc>
        <w:tc>
          <w:tcPr>
            <w:tcW w:w="568" w:type="dxa"/>
            <w:shd w:val="clear" w:color="auto" w:fill="auto"/>
            <w:vAlign w:val="center"/>
            <w:hideMark/>
          </w:tcPr>
          <w:p w:rsidR="003450BD" w:rsidRPr="00E6431E" w:rsidRDefault="003450BD" w:rsidP="003C385E">
            <w:pPr>
              <w:spacing w:before="60" w:after="60"/>
              <w:jc w:val="center"/>
              <w:rPr>
                <w:i/>
                <w:iCs/>
                <w:color w:val="FF0000"/>
                <w:szCs w:val="26"/>
                <w:lang w:val="vi-VN" w:eastAsia="vi-VN"/>
              </w:rPr>
            </w:pPr>
            <w:r w:rsidRPr="00E6431E">
              <w:rPr>
                <w:i/>
                <w:iCs/>
                <w:color w:val="FF0000"/>
                <w:szCs w:val="26"/>
                <w:lang w:val="vi-VN" w:eastAsia="vi-VN"/>
              </w:rPr>
              <w:t> </w:t>
            </w:r>
          </w:p>
        </w:tc>
      </w:tr>
      <w:tr w:rsidR="003450BD" w:rsidRPr="00E6431E" w:rsidTr="00427D03">
        <w:trPr>
          <w:trHeight w:val="330"/>
        </w:trPr>
        <w:tc>
          <w:tcPr>
            <w:tcW w:w="568" w:type="dxa"/>
            <w:shd w:val="clear" w:color="auto" w:fill="auto"/>
            <w:vAlign w:val="center"/>
          </w:tcPr>
          <w:p w:rsidR="003450BD" w:rsidRDefault="003450BD" w:rsidP="003C385E">
            <w:pPr>
              <w:rPr>
                <w:color w:val="000000"/>
                <w:sz w:val="20"/>
                <w:szCs w:val="20"/>
              </w:rPr>
            </w:pPr>
            <w:r>
              <w:rPr>
                <w:color w:val="000000"/>
                <w:sz w:val="20"/>
                <w:szCs w:val="20"/>
                <w:lang w:val="vi-VN"/>
              </w:rPr>
              <w:t> </w:t>
            </w:r>
          </w:p>
        </w:tc>
        <w:tc>
          <w:tcPr>
            <w:tcW w:w="3118" w:type="dxa"/>
            <w:shd w:val="clear" w:color="auto" w:fill="auto"/>
            <w:vAlign w:val="center"/>
          </w:tcPr>
          <w:p w:rsidR="003450BD" w:rsidRDefault="003450BD" w:rsidP="003C385E">
            <w:pPr>
              <w:jc w:val="center"/>
              <w:rPr>
                <w:b/>
                <w:bCs/>
                <w:color w:val="000000"/>
                <w:szCs w:val="26"/>
              </w:rPr>
            </w:pPr>
            <w:r>
              <w:rPr>
                <w:b/>
                <w:bCs/>
                <w:color w:val="000000"/>
                <w:szCs w:val="26"/>
                <w:lang w:val="vi-VN"/>
              </w:rPr>
              <w:t>Tổng cộng (I + II)</w:t>
            </w:r>
          </w:p>
        </w:tc>
        <w:tc>
          <w:tcPr>
            <w:tcW w:w="2410" w:type="dxa"/>
            <w:shd w:val="clear" w:color="auto" w:fill="auto"/>
            <w:vAlign w:val="center"/>
          </w:tcPr>
          <w:p w:rsidR="003450BD" w:rsidRDefault="003450BD" w:rsidP="003C385E">
            <w:pPr>
              <w:jc w:val="center"/>
              <w:rPr>
                <w:b/>
                <w:bCs/>
                <w:color w:val="000000"/>
                <w:szCs w:val="26"/>
              </w:rPr>
            </w:pPr>
            <w:r>
              <w:rPr>
                <w:b/>
                <w:bCs/>
                <w:color w:val="000000"/>
                <w:szCs w:val="26"/>
                <w:lang w:val="vi-VN"/>
              </w:rPr>
              <w:t>Total (I + II)</w:t>
            </w:r>
          </w:p>
        </w:tc>
        <w:tc>
          <w:tcPr>
            <w:tcW w:w="1275" w:type="dxa"/>
            <w:shd w:val="clear" w:color="auto" w:fill="auto"/>
            <w:vAlign w:val="center"/>
          </w:tcPr>
          <w:p w:rsidR="003450BD" w:rsidRDefault="003450BD" w:rsidP="003C385E">
            <w:pPr>
              <w:rPr>
                <w:i/>
                <w:iCs/>
                <w:color w:val="000000"/>
                <w:szCs w:val="26"/>
              </w:rPr>
            </w:pPr>
            <w:r>
              <w:rPr>
                <w:i/>
                <w:iCs/>
                <w:color w:val="000000"/>
                <w:szCs w:val="26"/>
                <w:lang w:val="vi-VN"/>
              </w:rPr>
              <w:t> </w:t>
            </w:r>
          </w:p>
        </w:tc>
        <w:tc>
          <w:tcPr>
            <w:tcW w:w="2420" w:type="dxa"/>
            <w:shd w:val="clear" w:color="auto" w:fill="auto"/>
            <w:vAlign w:val="center"/>
          </w:tcPr>
          <w:p w:rsidR="003450BD" w:rsidRDefault="003450BD" w:rsidP="003C385E">
            <w:pPr>
              <w:rPr>
                <w:i/>
                <w:iCs/>
                <w:color w:val="000000"/>
                <w:szCs w:val="26"/>
              </w:rPr>
            </w:pPr>
            <w:r>
              <w:rPr>
                <w:i/>
                <w:iCs/>
                <w:color w:val="000000"/>
                <w:szCs w:val="26"/>
                <w:lang w:val="vi-VN"/>
              </w:rPr>
              <w:t> </w:t>
            </w:r>
          </w:p>
        </w:tc>
        <w:tc>
          <w:tcPr>
            <w:tcW w:w="744" w:type="dxa"/>
            <w:shd w:val="clear" w:color="auto" w:fill="auto"/>
            <w:vAlign w:val="center"/>
          </w:tcPr>
          <w:p w:rsidR="003450BD" w:rsidRPr="00806572" w:rsidRDefault="003450BD" w:rsidP="003C385E">
            <w:pPr>
              <w:jc w:val="center"/>
              <w:rPr>
                <w:b/>
                <w:bCs/>
                <w:color w:val="000000"/>
                <w:szCs w:val="26"/>
              </w:rPr>
            </w:pPr>
            <w:r>
              <w:rPr>
                <w:b/>
                <w:bCs/>
                <w:color w:val="000000"/>
                <w:szCs w:val="26"/>
                <w:lang w:val="vi-VN"/>
              </w:rPr>
              <w:t>15</w:t>
            </w:r>
            <w:r>
              <w:rPr>
                <w:b/>
                <w:bCs/>
                <w:color w:val="000000"/>
                <w:szCs w:val="26"/>
              </w:rPr>
              <w:t>5</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14</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18</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17</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19</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20</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18</w:t>
            </w:r>
          </w:p>
        </w:tc>
        <w:tc>
          <w:tcPr>
            <w:tcW w:w="663" w:type="dxa"/>
            <w:shd w:val="clear" w:color="auto" w:fill="auto"/>
            <w:vAlign w:val="center"/>
          </w:tcPr>
          <w:p w:rsidR="003450BD" w:rsidRPr="00F857CB" w:rsidRDefault="003450BD" w:rsidP="003C385E">
            <w:pPr>
              <w:jc w:val="center"/>
              <w:rPr>
                <w:b/>
                <w:bCs/>
                <w:color w:val="000000"/>
                <w:szCs w:val="26"/>
              </w:rPr>
            </w:pPr>
            <w:r>
              <w:rPr>
                <w:b/>
                <w:bCs/>
                <w:color w:val="000000"/>
                <w:szCs w:val="26"/>
              </w:rPr>
              <w:t>17</w:t>
            </w:r>
          </w:p>
        </w:tc>
        <w:tc>
          <w:tcPr>
            <w:tcW w:w="567" w:type="dxa"/>
            <w:shd w:val="clear" w:color="auto" w:fill="auto"/>
            <w:vAlign w:val="center"/>
          </w:tcPr>
          <w:p w:rsidR="003450BD" w:rsidRPr="00F857CB" w:rsidRDefault="003450BD" w:rsidP="003C385E">
            <w:pPr>
              <w:jc w:val="center"/>
              <w:rPr>
                <w:b/>
                <w:bCs/>
                <w:color w:val="000000"/>
                <w:szCs w:val="26"/>
              </w:rPr>
            </w:pPr>
            <w:r>
              <w:rPr>
                <w:b/>
                <w:bCs/>
                <w:color w:val="000000"/>
                <w:szCs w:val="26"/>
              </w:rPr>
              <w:t>19</w:t>
            </w:r>
          </w:p>
        </w:tc>
        <w:tc>
          <w:tcPr>
            <w:tcW w:w="568" w:type="dxa"/>
            <w:shd w:val="clear" w:color="auto" w:fill="auto"/>
            <w:vAlign w:val="center"/>
          </w:tcPr>
          <w:p w:rsidR="003450BD" w:rsidRPr="00F857CB" w:rsidRDefault="003450BD" w:rsidP="003C385E">
            <w:pPr>
              <w:ind w:left="-248" w:right="-110"/>
              <w:jc w:val="center"/>
              <w:rPr>
                <w:b/>
                <w:bCs/>
                <w:color w:val="000000"/>
                <w:szCs w:val="26"/>
              </w:rPr>
            </w:pPr>
            <w:r w:rsidRPr="00F857CB">
              <w:rPr>
                <w:b/>
                <w:bCs/>
                <w:color w:val="000000"/>
                <w:szCs w:val="26"/>
              </w:rPr>
              <w:t>13</w:t>
            </w:r>
          </w:p>
        </w:tc>
      </w:tr>
    </w:tbl>
    <w:p w:rsidR="00BE05D4" w:rsidRPr="00FB24BC" w:rsidRDefault="00BE05D4" w:rsidP="00CE4D88">
      <w:pPr>
        <w:spacing w:after="120"/>
        <w:rPr>
          <w:b/>
          <w:bCs/>
          <w:szCs w:val="26"/>
        </w:rPr>
      </w:pPr>
    </w:p>
    <w:p w:rsidR="009F7240" w:rsidRPr="00FB24BC" w:rsidRDefault="009F7240">
      <w:pPr>
        <w:spacing w:after="160" w:line="259" w:lineRule="auto"/>
        <w:rPr>
          <w:b/>
          <w:bCs/>
          <w:szCs w:val="26"/>
        </w:rPr>
        <w:sectPr w:rsidR="009F7240" w:rsidRPr="00FB24BC" w:rsidSect="00427D03">
          <w:pgSz w:w="16840" w:h="11907" w:orient="landscape" w:code="9"/>
          <w:pgMar w:top="1418" w:right="1134" w:bottom="1134" w:left="1134" w:header="720" w:footer="720" w:gutter="0"/>
          <w:cols w:space="720"/>
          <w:docGrid w:linePitch="360"/>
        </w:sectPr>
      </w:pPr>
    </w:p>
    <w:bookmarkEnd w:id="3"/>
    <w:p w:rsidR="003B6690" w:rsidRDefault="003B6690" w:rsidP="003B6690">
      <w:pPr>
        <w:spacing w:before="60" w:after="60" w:line="312" w:lineRule="auto"/>
        <w:jc w:val="both"/>
        <w:rPr>
          <w:b/>
          <w:bCs/>
          <w:szCs w:val="26"/>
        </w:rPr>
      </w:pPr>
      <w:r w:rsidRPr="001F7FF6">
        <w:rPr>
          <w:b/>
          <w:bCs/>
          <w:szCs w:val="26"/>
        </w:rPr>
        <w:lastRenderedPageBreak/>
        <w:t>C. Đối tượng tuyển sinh và điều kiện tuyển sinh, dự kiến tuyển sinh trong 3 năm đầu</w:t>
      </w:r>
    </w:p>
    <w:p w:rsidR="003B6690" w:rsidRDefault="003B6690" w:rsidP="003B6690">
      <w:pPr>
        <w:spacing w:before="60" w:after="60" w:line="312" w:lineRule="auto"/>
        <w:jc w:val="both"/>
        <w:rPr>
          <w:b/>
          <w:bCs/>
          <w:szCs w:val="26"/>
        </w:rPr>
      </w:pPr>
      <w:r>
        <w:rPr>
          <w:b/>
          <w:bCs/>
          <w:szCs w:val="26"/>
        </w:rPr>
        <w:t>1. Đối tượng tuyển sinh</w:t>
      </w:r>
    </w:p>
    <w:p w:rsidR="003B6690" w:rsidRPr="001F7FF6" w:rsidRDefault="003B6690" w:rsidP="003B6690">
      <w:pPr>
        <w:spacing w:before="60" w:after="60" w:line="312" w:lineRule="auto"/>
        <w:ind w:firstLine="567"/>
        <w:jc w:val="both"/>
        <w:rPr>
          <w:bCs/>
          <w:szCs w:val="26"/>
        </w:rPr>
      </w:pPr>
      <w:r w:rsidRPr="001F7FF6">
        <w:rPr>
          <w:bCs/>
          <w:szCs w:val="26"/>
        </w:rPr>
        <w:t>Tuyển sinh tất cả các đối tượng trong cả nước</w:t>
      </w:r>
    </w:p>
    <w:p w:rsidR="003B6690" w:rsidRDefault="003B6690" w:rsidP="003B6690">
      <w:pPr>
        <w:spacing w:before="60" w:after="60" w:line="312" w:lineRule="auto"/>
        <w:jc w:val="both"/>
        <w:rPr>
          <w:b/>
          <w:bCs/>
          <w:szCs w:val="26"/>
        </w:rPr>
      </w:pPr>
      <w:r>
        <w:rPr>
          <w:b/>
          <w:bCs/>
          <w:szCs w:val="26"/>
        </w:rPr>
        <w:t>2. Điều kiện tuyển sinh</w:t>
      </w:r>
    </w:p>
    <w:p w:rsidR="003B6690" w:rsidRPr="001F7FF6" w:rsidRDefault="003B6690" w:rsidP="003B6690">
      <w:pPr>
        <w:spacing w:before="60" w:after="60" w:line="312" w:lineRule="auto"/>
        <w:ind w:firstLine="567"/>
        <w:jc w:val="both"/>
        <w:rPr>
          <w:bCs/>
          <w:szCs w:val="26"/>
        </w:rPr>
      </w:pPr>
      <w:r w:rsidRPr="001F7FF6">
        <w:rPr>
          <w:bCs/>
          <w:szCs w:val="26"/>
        </w:rPr>
        <w:t>Tuyển sinh bằ</w:t>
      </w:r>
      <w:r>
        <w:rPr>
          <w:bCs/>
          <w:szCs w:val="26"/>
        </w:rPr>
        <w:t>ng cách:</w:t>
      </w:r>
    </w:p>
    <w:p w:rsidR="003B6690" w:rsidRDefault="003B6690" w:rsidP="003B6690">
      <w:pPr>
        <w:spacing w:before="60" w:after="60" w:line="312" w:lineRule="auto"/>
        <w:ind w:firstLine="851"/>
        <w:jc w:val="both"/>
        <w:rPr>
          <w:bCs/>
          <w:szCs w:val="26"/>
        </w:rPr>
      </w:pPr>
      <w:r>
        <w:rPr>
          <w:bCs/>
          <w:szCs w:val="26"/>
        </w:rPr>
        <w:t xml:space="preserve">+ </w:t>
      </w:r>
      <w:r w:rsidRPr="001F7FF6">
        <w:rPr>
          <w:bCs/>
          <w:szCs w:val="26"/>
        </w:rPr>
        <w:t>Xét tuyển dựa vào kết quả thi THPT Quốc gia</w:t>
      </w:r>
    </w:p>
    <w:p w:rsidR="003B6690" w:rsidRPr="001F7FF6" w:rsidRDefault="003B6690" w:rsidP="003B6690">
      <w:pPr>
        <w:spacing w:before="60" w:after="60" w:line="312" w:lineRule="auto"/>
        <w:ind w:firstLine="851"/>
        <w:jc w:val="both"/>
        <w:rPr>
          <w:bCs/>
          <w:szCs w:val="26"/>
        </w:rPr>
      </w:pPr>
      <w:r>
        <w:rPr>
          <w:bCs/>
          <w:szCs w:val="26"/>
        </w:rPr>
        <w:t>+ Xét tuyển thẳng.</w:t>
      </w:r>
    </w:p>
    <w:p w:rsidR="003B6690" w:rsidRDefault="003B6690" w:rsidP="003B6690">
      <w:pPr>
        <w:spacing w:before="60" w:after="60" w:line="312" w:lineRule="auto"/>
        <w:jc w:val="both"/>
        <w:rPr>
          <w:b/>
          <w:bCs/>
          <w:szCs w:val="26"/>
        </w:rPr>
      </w:pPr>
      <w:r>
        <w:rPr>
          <w:b/>
          <w:bCs/>
          <w:szCs w:val="26"/>
        </w:rPr>
        <w:t>3. Dự kiến tuyển sinh</w:t>
      </w:r>
    </w:p>
    <w:p w:rsidR="003B6690" w:rsidRDefault="003B6690" w:rsidP="003B6690">
      <w:pPr>
        <w:spacing w:before="60" w:after="60" w:line="312" w:lineRule="auto"/>
        <w:ind w:firstLine="567"/>
        <w:jc w:val="both"/>
        <w:rPr>
          <w:szCs w:val="26"/>
        </w:rPr>
      </w:pPr>
      <w:r w:rsidRPr="001F7FF6">
        <w:rPr>
          <w:bCs/>
          <w:szCs w:val="26"/>
        </w:rPr>
        <w:t xml:space="preserve">Dự kiến </w:t>
      </w:r>
      <w:r>
        <w:rPr>
          <w:bCs/>
          <w:szCs w:val="26"/>
        </w:rPr>
        <w:t>chỉ tiêu tuyển sinh hằng năm: 10</w:t>
      </w:r>
      <w:r w:rsidRPr="001F7FF6">
        <w:rPr>
          <w:bCs/>
          <w:szCs w:val="26"/>
        </w:rPr>
        <w:t>0 sinh viên/năm</w:t>
      </w:r>
    </w:p>
    <w:p w:rsidR="003B6690" w:rsidRDefault="003B6690" w:rsidP="003B6690">
      <w:pPr>
        <w:spacing w:before="60" w:after="60" w:line="312" w:lineRule="auto"/>
        <w:jc w:val="both"/>
        <w:rPr>
          <w:b/>
          <w:szCs w:val="26"/>
        </w:rPr>
      </w:pPr>
      <w:r w:rsidRPr="00CC4984">
        <w:rPr>
          <w:b/>
          <w:szCs w:val="26"/>
        </w:rPr>
        <w:t>II. 3</w:t>
      </w:r>
      <w:r>
        <w:rPr>
          <w:b/>
          <w:szCs w:val="26"/>
        </w:rPr>
        <w:t>.</w:t>
      </w:r>
      <w:r w:rsidRPr="00CC4984">
        <w:rPr>
          <w:b/>
          <w:szCs w:val="26"/>
        </w:rPr>
        <w:t xml:space="preserve"> Biên bản của Hội đồng khoa học đào tạo của Đại học Thủy lợi thông qua đề án mở ngành</w:t>
      </w:r>
      <w:r>
        <w:rPr>
          <w:b/>
          <w:szCs w:val="26"/>
        </w:rPr>
        <w:t xml:space="preserve"> </w:t>
      </w:r>
    </w:p>
    <w:p w:rsidR="003B6690" w:rsidRPr="007A66D6" w:rsidRDefault="003B6690" w:rsidP="003B6690">
      <w:pPr>
        <w:spacing w:before="60" w:after="60" w:line="312" w:lineRule="auto"/>
        <w:ind w:firstLine="567"/>
        <w:jc w:val="both"/>
        <w:rPr>
          <w:szCs w:val="26"/>
        </w:rPr>
      </w:pPr>
      <w:r>
        <w:rPr>
          <w:szCs w:val="26"/>
        </w:rPr>
        <w:t xml:space="preserve">Hội đồng Khoa học và Đào tạo Nhà trường đã họp và thông qua đề án mở ngành </w:t>
      </w:r>
      <w:r w:rsidR="00850C55">
        <w:rPr>
          <w:szCs w:val="26"/>
        </w:rPr>
        <w:t>Kỹ thuật điện tử viễn thông</w:t>
      </w:r>
      <w:r>
        <w:rPr>
          <w:szCs w:val="26"/>
        </w:rPr>
        <w:t xml:space="preserve"> ngày </w:t>
      </w:r>
      <w:r w:rsidR="00DB7C83">
        <w:rPr>
          <w:szCs w:val="26"/>
        </w:rPr>
        <w:t>14/03/2019</w:t>
      </w:r>
      <w:r>
        <w:rPr>
          <w:szCs w:val="26"/>
        </w:rPr>
        <w:t xml:space="preserve"> (có biên bản kèm theo).</w:t>
      </w:r>
    </w:p>
    <w:p w:rsidR="003B6690" w:rsidRDefault="003B6690" w:rsidP="003B6690">
      <w:pPr>
        <w:spacing w:before="60" w:after="60" w:line="312" w:lineRule="auto"/>
        <w:jc w:val="both"/>
        <w:rPr>
          <w:b/>
          <w:szCs w:val="26"/>
        </w:rPr>
      </w:pPr>
      <w:r>
        <w:rPr>
          <w:b/>
          <w:szCs w:val="26"/>
        </w:rPr>
        <w:t>III. Đề nghị và cam kết thực hiện</w:t>
      </w:r>
    </w:p>
    <w:p w:rsidR="003B6690" w:rsidRPr="0095002A" w:rsidRDefault="003B6690" w:rsidP="003B6690">
      <w:pPr>
        <w:spacing w:before="60" w:after="60" w:line="312" w:lineRule="auto"/>
        <w:jc w:val="both"/>
        <w:rPr>
          <w:b/>
          <w:szCs w:val="26"/>
        </w:rPr>
      </w:pPr>
      <w:r w:rsidRPr="0095002A">
        <w:rPr>
          <w:b/>
          <w:szCs w:val="26"/>
        </w:rPr>
        <w:t>1. Địa chỉ website</w:t>
      </w:r>
    </w:p>
    <w:p w:rsidR="003B6690" w:rsidRPr="00192765" w:rsidRDefault="003B6690" w:rsidP="003B6690">
      <w:pPr>
        <w:spacing w:before="60" w:after="60" w:line="312" w:lineRule="auto"/>
        <w:ind w:firstLine="567"/>
        <w:jc w:val="both"/>
        <w:rPr>
          <w:szCs w:val="26"/>
        </w:rPr>
      </w:pPr>
      <w:r w:rsidRPr="00192765">
        <w:rPr>
          <w:szCs w:val="26"/>
        </w:rPr>
        <w:t>Địa chỉ website đăng thông tin 3 công khai, chuẩn đầu ra, các quy định của cơ sở đào tạo liên quan đến hoạt động tổ chức đào tạo và nghiên cứu khoa học: http://www.tlu.edu.vn</w:t>
      </w:r>
    </w:p>
    <w:p w:rsidR="003B6690" w:rsidRDefault="003B6690" w:rsidP="003B6690">
      <w:pPr>
        <w:spacing w:before="60" w:after="60" w:line="312" w:lineRule="auto"/>
        <w:jc w:val="both"/>
        <w:rPr>
          <w:b/>
          <w:szCs w:val="26"/>
        </w:rPr>
      </w:pPr>
      <w:r w:rsidRPr="00A603F1">
        <w:rPr>
          <w:b/>
          <w:szCs w:val="26"/>
        </w:rPr>
        <w:t xml:space="preserve">2. Đề nghị </w:t>
      </w:r>
    </w:p>
    <w:p w:rsidR="003B6690" w:rsidRPr="0043601C" w:rsidRDefault="003B6690" w:rsidP="003B6690">
      <w:pPr>
        <w:spacing w:before="60" w:after="60" w:line="312" w:lineRule="auto"/>
        <w:ind w:firstLine="567"/>
        <w:jc w:val="both"/>
        <w:rPr>
          <w:szCs w:val="26"/>
        </w:rPr>
      </w:pPr>
      <w:r w:rsidRPr="00F11DE2">
        <w:rPr>
          <w:szCs w:val="26"/>
        </w:rPr>
        <w:t xml:space="preserve">Hiện nay, Ngành Kỹ thuật </w:t>
      </w:r>
      <w:r>
        <w:rPr>
          <w:szCs w:val="26"/>
        </w:rPr>
        <w:t>điện tử - viễn thông</w:t>
      </w:r>
      <w:r w:rsidRPr="00F11DE2">
        <w:rPr>
          <w:szCs w:val="26"/>
        </w:rPr>
        <w:t xml:space="preserve"> là một trong số ít những ngành đang được Nhà nước và các cơ sở giáo dục quan tâm, </w:t>
      </w:r>
      <w:r>
        <w:rPr>
          <w:szCs w:val="26"/>
        </w:rPr>
        <w:t>x</w:t>
      </w:r>
      <w:r w:rsidRPr="0043601C">
        <w:rPr>
          <w:szCs w:val="26"/>
        </w:rPr>
        <w:t xml:space="preserve">uất phát từ nhu cầu thực tế về </w:t>
      </w:r>
      <w:r w:rsidRPr="00716F5D">
        <w:rPr>
          <w:szCs w:val="26"/>
        </w:rPr>
        <w:t>nguồn nhân lự</w:t>
      </w:r>
      <w:r>
        <w:rPr>
          <w:szCs w:val="26"/>
        </w:rPr>
        <w:t>c K</w:t>
      </w:r>
      <w:r w:rsidRPr="00716F5D">
        <w:rPr>
          <w:szCs w:val="26"/>
        </w:rPr>
        <w:t xml:space="preserve">ỹ thuật </w:t>
      </w:r>
      <w:r>
        <w:rPr>
          <w:szCs w:val="26"/>
        </w:rPr>
        <w:t xml:space="preserve">điện tử - viễn thông </w:t>
      </w:r>
      <w:r w:rsidRPr="00716F5D">
        <w:rPr>
          <w:szCs w:val="26"/>
        </w:rPr>
        <w:t>rất cần thiết cho quá trình công nghiệ</w:t>
      </w:r>
      <w:r>
        <w:rPr>
          <w:szCs w:val="26"/>
        </w:rPr>
        <w:t>p hóa,</w:t>
      </w:r>
      <w:r w:rsidRPr="00716F5D">
        <w:rPr>
          <w:szCs w:val="26"/>
        </w:rPr>
        <w:t xml:space="preserve"> hiện đại hóa đất nước và vẫn còn thiếu hụt trong những năm tới</w:t>
      </w:r>
      <w:r w:rsidRPr="0043601C">
        <w:rPr>
          <w:szCs w:val="26"/>
        </w:rPr>
        <w:t xml:space="preserve">, với điều kiện về đội ngũ giảng viên và hệ thống cơ sở vật chất phục vụ đào tạo hiện nay, căn cứ </w:t>
      </w:r>
      <w:r>
        <w:rPr>
          <w:szCs w:val="26"/>
        </w:rPr>
        <w:t xml:space="preserve">các </w:t>
      </w:r>
      <w:r w:rsidRPr="0043601C">
        <w:rPr>
          <w:szCs w:val="26"/>
        </w:rPr>
        <w:t>quy đị</w:t>
      </w:r>
      <w:r>
        <w:rPr>
          <w:szCs w:val="26"/>
        </w:rPr>
        <w:t xml:space="preserve">nh về mở ngành đào tạo trình độ Đại học </w:t>
      </w:r>
      <w:r w:rsidRPr="0043601C">
        <w:rPr>
          <w:szCs w:val="26"/>
        </w:rPr>
        <w:t>củ</w:t>
      </w:r>
      <w:r>
        <w:rPr>
          <w:szCs w:val="26"/>
        </w:rPr>
        <w:t>a Thông tư</w:t>
      </w:r>
      <w:r w:rsidRPr="0043601C">
        <w:rPr>
          <w:szCs w:val="26"/>
        </w:rPr>
        <w:t xml:space="preserve"> số</w:t>
      </w:r>
      <w:r>
        <w:rPr>
          <w:szCs w:val="26"/>
        </w:rPr>
        <w:t xml:space="preserve"> 22/2017/TT-BGDĐT n</w:t>
      </w:r>
      <w:r w:rsidRPr="0043601C">
        <w:rPr>
          <w:szCs w:val="26"/>
        </w:rPr>
        <w:t>gà</w:t>
      </w:r>
      <w:r>
        <w:rPr>
          <w:szCs w:val="26"/>
        </w:rPr>
        <w:t>y 06</w:t>
      </w:r>
      <w:r w:rsidRPr="0043601C">
        <w:rPr>
          <w:szCs w:val="26"/>
        </w:rPr>
        <w:t>/</w:t>
      </w:r>
      <w:r>
        <w:rPr>
          <w:szCs w:val="26"/>
        </w:rPr>
        <w:t>9</w:t>
      </w:r>
      <w:r w:rsidRPr="0043601C">
        <w:rPr>
          <w:szCs w:val="26"/>
        </w:rPr>
        <w:t xml:space="preserve">/2017 của </w:t>
      </w:r>
      <w:r>
        <w:rPr>
          <w:szCs w:val="26"/>
        </w:rPr>
        <w:t xml:space="preserve">Bộ trưởng </w:t>
      </w:r>
      <w:r w:rsidRPr="0043601C">
        <w:rPr>
          <w:szCs w:val="26"/>
        </w:rPr>
        <w:t>Bộ Giáo dục và Đào tạ</w:t>
      </w:r>
      <w:r>
        <w:rPr>
          <w:szCs w:val="26"/>
        </w:rPr>
        <w:t xml:space="preserve">o ban hành. </w:t>
      </w:r>
      <w:r w:rsidRPr="0043601C">
        <w:rPr>
          <w:szCs w:val="26"/>
        </w:rPr>
        <w:t>Trườ</w:t>
      </w:r>
      <w:r>
        <w:rPr>
          <w:szCs w:val="26"/>
        </w:rPr>
        <w:t>ng Đại học Thủy lợi</w:t>
      </w:r>
      <w:r w:rsidRPr="0043601C">
        <w:rPr>
          <w:szCs w:val="26"/>
        </w:rPr>
        <w:t xml:space="preserve"> đã xây dự</w:t>
      </w:r>
      <w:r>
        <w:rPr>
          <w:szCs w:val="26"/>
        </w:rPr>
        <w:t>ng “</w:t>
      </w:r>
      <w:r w:rsidRPr="0043601C">
        <w:rPr>
          <w:szCs w:val="26"/>
        </w:rPr>
        <w:t>Đề</w:t>
      </w:r>
      <w:r>
        <w:rPr>
          <w:szCs w:val="26"/>
        </w:rPr>
        <w:t xml:space="preserve"> án đăng ký mở ngành đào tạo trình độ Đại học” n</w:t>
      </w:r>
      <w:r w:rsidRPr="0043601C">
        <w:rPr>
          <w:szCs w:val="26"/>
        </w:rPr>
        <w:t>hằm</w:t>
      </w:r>
      <w:r w:rsidRPr="00A603F1">
        <w:rPr>
          <w:szCs w:val="26"/>
        </w:rPr>
        <w:t xml:space="preserve"> </w:t>
      </w:r>
      <w:r w:rsidRPr="00F11DE2">
        <w:rPr>
          <w:szCs w:val="26"/>
        </w:rPr>
        <w:t xml:space="preserve">góp phần </w:t>
      </w:r>
      <w:r>
        <w:rPr>
          <w:szCs w:val="26"/>
        </w:rPr>
        <w:t xml:space="preserve">đào tạo </w:t>
      </w:r>
      <w:r w:rsidRPr="00F11DE2">
        <w:rPr>
          <w:szCs w:val="26"/>
        </w:rPr>
        <w:t>nâng cao chất lượng nhân lực</w:t>
      </w:r>
      <w:r>
        <w:rPr>
          <w:szCs w:val="26"/>
        </w:rPr>
        <w:t xml:space="preserve"> Ngành</w:t>
      </w:r>
      <w:r w:rsidRPr="00F11DE2">
        <w:rPr>
          <w:szCs w:val="26"/>
        </w:rPr>
        <w:t xml:space="preserve"> Kỹ thuậ</w:t>
      </w:r>
      <w:r>
        <w:rPr>
          <w:szCs w:val="26"/>
        </w:rPr>
        <w:t>t điện tử - viễn thông,</w:t>
      </w:r>
      <w:r w:rsidRPr="00F11DE2">
        <w:rPr>
          <w:szCs w:val="26"/>
        </w:rPr>
        <w:t xml:space="preserve"> góp phần vào công cuộc công nghiệp hóa và hiện đại hóa của đất nước.</w:t>
      </w:r>
    </w:p>
    <w:p w:rsidR="003B6690" w:rsidRPr="0043601C" w:rsidRDefault="003B6690" w:rsidP="003B6690">
      <w:pPr>
        <w:spacing w:before="60" w:after="60" w:line="312" w:lineRule="auto"/>
        <w:ind w:firstLine="567"/>
        <w:jc w:val="both"/>
        <w:rPr>
          <w:szCs w:val="26"/>
        </w:rPr>
      </w:pPr>
      <w:r w:rsidRPr="0043601C">
        <w:rPr>
          <w:szCs w:val="26"/>
        </w:rPr>
        <w:t>Trong hồ sơ Đề án,</w:t>
      </w:r>
      <w:r>
        <w:rPr>
          <w:szCs w:val="26"/>
        </w:rPr>
        <w:t xml:space="preserve"> hệ thống Đề cương chi tiết </w:t>
      </w:r>
      <w:r w:rsidRPr="0043601C">
        <w:rPr>
          <w:szCs w:val="26"/>
        </w:rPr>
        <w:t>học phầ</w:t>
      </w:r>
      <w:r>
        <w:rPr>
          <w:szCs w:val="26"/>
        </w:rPr>
        <w:t>n đã được Trường Đại học Thủy l</w:t>
      </w:r>
      <w:r w:rsidRPr="0043601C">
        <w:rPr>
          <w:szCs w:val="26"/>
        </w:rPr>
        <w:t>ợi xây dựng đáp ứng theo quy định của Bộ Giáo dụ</w:t>
      </w:r>
      <w:r>
        <w:rPr>
          <w:szCs w:val="26"/>
        </w:rPr>
        <w:t>c và Đào tạo</w:t>
      </w:r>
      <w:r w:rsidRPr="0043601C">
        <w:rPr>
          <w:szCs w:val="26"/>
        </w:rPr>
        <w:t xml:space="preserve">. Đồng thời, các nội dung Đề án đã được </w:t>
      </w:r>
      <w:r>
        <w:rPr>
          <w:szCs w:val="26"/>
        </w:rPr>
        <w:t>thông qua</w:t>
      </w:r>
      <w:r w:rsidRPr="0043601C">
        <w:rPr>
          <w:szCs w:val="26"/>
        </w:rPr>
        <w:t xml:space="preserve"> Hội đồng Khoa học và Đào tạo của</w:t>
      </w:r>
      <w:r>
        <w:rPr>
          <w:szCs w:val="26"/>
        </w:rPr>
        <w:t xml:space="preserve"> Khoa, cũng như </w:t>
      </w:r>
      <w:r w:rsidRPr="0043601C">
        <w:rPr>
          <w:szCs w:val="26"/>
        </w:rPr>
        <w:t xml:space="preserve">Hội đồng Khoa học và Đào tạo của Trường </w:t>
      </w:r>
      <w:r>
        <w:rPr>
          <w:szCs w:val="26"/>
        </w:rPr>
        <w:t>Đại học Thủy lợi.</w:t>
      </w:r>
    </w:p>
    <w:p w:rsidR="00D551D7" w:rsidRPr="00781EC5" w:rsidRDefault="00D551D7" w:rsidP="00D551D7">
      <w:pPr>
        <w:spacing w:before="60" w:after="60" w:line="312" w:lineRule="auto"/>
        <w:ind w:firstLine="567"/>
        <w:jc w:val="both"/>
        <w:rPr>
          <w:szCs w:val="26"/>
        </w:rPr>
      </w:pPr>
      <w:r w:rsidRPr="00781EC5">
        <w:rPr>
          <w:szCs w:val="26"/>
        </w:rPr>
        <w:lastRenderedPageBreak/>
        <w:t>Để có thể tổ chức đào tạ</w:t>
      </w:r>
      <w:r>
        <w:rPr>
          <w:szCs w:val="26"/>
        </w:rPr>
        <w:t>o, k</w:t>
      </w:r>
      <w:r w:rsidRPr="00781EC5">
        <w:rPr>
          <w:szCs w:val="26"/>
        </w:rPr>
        <w:t>ính đề nghị Hội đồng Trường xem xét, thẩm định hồ sơ năng lực đào tạ</w:t>
      </w:r>
      <w:r>
        <w:rPr>
          <w:szCs w:val="26"/>
        </w:rPr>
        <w:t xml:space="preserve">o </w:t>
      </w:r>
      <w:r w:rsidRPr="00781EC5">
        <w:rPr>
          <w:szCs w:val="26"/>
        </w:rPr>
        <w:t xml:space="preserve">và </w:t>
      </w:r>
      <w:r>
        <w:rPr>
          <w:szCs w:val="26"/>
        </w:rPr>
        <w:t>phê duyệt đề án</w:t>
      </w:r>
      <w:r w:rsidRPr="00781EC5">
        <w:rPr>
          <w:szCs w:val="26"/>
        </w:rPr>
        <w:t xml:space="preserve"> mở ngành </w:t>
      </w:r>
      <w:r w:rsidRPr="00F11DE2">
        <w:rPr>
          <w:szCs w:val="26"/>
        </w:rPr>
        <w:t>Kỹ thuậ</w:t>
      </w:r>
      <w:r>
        <w:rPr>
          <w:szCs w:val="26"/>
        </w:rPr>
        <w:t>t điện tử - viễn thông,</w:t>
      </w:r>
      <w:r w:rsidRPr="00781EC5">
        <w:rPr>
          <w:szCs w:val="26"/>
        </w:rPr>
        <w:t xml:space="preserve"> trình độ Đại họ</w:t>
      </w:r>
      <w:r>
        <w:rPr>
          <w:szCs w:val="26"/>
        </w:rPr>
        <w:t>c.</w:t>
      </w:r>
    </w:p>
    <w:p w:rsidR="00D551D7" w:rsidRPr="00D551D7" w:rsidRDefault="00D551D7" w:rsidP="00D551D7">
      <w:pPr>
        <w:spacing w:before="60" w:after="60" w:line="312" w:lineRule="auto"/>
        <w:jc w:val="both"/>
        <w:rPr>
          <w:b/>
          <w:szCs w:val="26"/>
        </w:rPr>
      </w:pPr>
      <w:r w:rsidRPr="00D551D7">
        <w:rPr>
          <w:b/>
          <w:szCs w:val="26"/>
        </w:rPr>
        <w:t>3. Cam kết triển khai thực hiện</w:t>
      </w:r>
      <w:bookmarkStart w:id="6" w:name="_GoBack"/>
      <w:bookmarkEnd w:id="6"/>
    </w:p>
    <w:p w:rsidR="00D551D7" w:rsidRDefault="00D551D7" w:rsidP="00D551D7">
      <w:pPr>
        <w:spacing w:before="60" w:after="60" w:line="312" w:lineRule="auto"/>
        <w:ind w:firstLine="567"/>
        <w:jc w:val="both"/>
        <w:rPr>
          <w:szCs w:val="26"/>
        </w:rPr>
      </w:pPr>
      <w:r w:rsidRPr="00781EC5">
        <w:rPr>
          <w:szCs w:val="26"/>
        </w:rPr>
        <w:t xml:space="preserve">Trường Đại học Thủy lợi cam kết thực hiện việc tổ chức tuyển sinh và đào tạo ngành </w:t>
      </w:r>
      <w:r w:rsidRPr="00D551D7">
        <w:rPr>
          <w:szCs w:val="26"/>
        </w:rPr>
        <w:t xml:space="preserve">Kỹ thuật điện tử - viễn thông </w:t>
      </w:r>
      <w:r w:rsidRPr="00781EC5">
        <w:rPr>
          <w:szCs w:val="26"/>
        </w:rPr>
        <w:t>theo đúng quy định hiệ</w:t>
      </w:r>
      <w:r>
        <w:rPr>
          <w:szCs w:val="26"/>
        </w:rPr>
        <w:t>n hành</w:t>
      </w:r>
      <w:r w:rsidRPr="00781EC5">
        <w:rPr>
          <w:szCs w:val="26"/>
        </w:rPr>
        <w:t>./.</w:t>
      </w:r>
    </w:p>
    <w:p w:rsidR="00322DC5" w:rsidRPr="00E029FA" w:rsidRDefault="00322DC5" w:rsidP="003B6690">
      <w:pPr>
        <w:spacing w:before="60" w:after="60" w:line="312" w:lineRule="auto"/>
        <w:ind w:firstLine="288"/>
        <w:jc w:val="both"/>
        <w:rPr>
          <w:szCs w:val="26"/>
        </w:rPr>
      </w:pPr>
    </w:p>
    <w:tbl>
      <w:tblPr>
        <w:tblW w:w="10258" w:type="dxa"/>
        <w:tblLook w:val="04A0" w:firstRow="1" w:lastRow="0" w:firstColumn="1" w:lastColumn="0" w:noHBand="0" w:noVBand="1"/>
      </w:tblPr>
      <w:tblGrid>
        <w:gridCol w:w="4503"/>
        <w:gridCol w:w="5755"/>
      </w:tblGrid>
      <w:tr w:rsidR="003B6690" w:rsidRPr="003C2120" w:rsidTr="00804F0B">
        <w:tc>
          <w:tcPr>
            <w:tcW w:w="4503" w:type="dxa"/>
            <w:shd w:val="clear" w:color="auto" w:fill="auto"/>
          </w:tcPr>
          <w:p w:rsidR="003B6690" w:rsidRPr="00423226" w:rsidRDefault="003B6690" w:rsidP="00804F0B">
            <w:pPr>
              <w:ind w:left="284"/>
              <w:rPr>
                <w:b/>
                <w:i/>
                <w:sz w:val="24"/>
                <w:szCs w:val="26"/>
              </w:rPr>
            </w:pPr>
            <w:r w:rsidRPr="00423226">
              <w:rPr>
                <w:b/>
                <w:i/>
                <w:sz w:val="24"/>
                <w:szCs w:val="26"/>
              </w:rPr>
              <w:t>Nơi nhận:</w:t>
            </w:r>
          </w:p>
          <w:p w:rsidR="003B6690" w:rsidRPr="00192765" w:rsidRDefault="003B6690" w:rsidP="00804F0B">
            <w:pPr>
              <w:ind w:left="284"/>
              <w:rPr>
                <w:sz w:val="24"/>
                <w:szCs w:val="26"/>
              </w:rPr>
            </w:pPr>
            <w:r w:rsidRPr="00192765">
              <w:rPr>
                <w:sz w:val="24"/>
                <w:szCs w:val="26"/>
              </w:rPr>
              <w:t>-</w:t>
            </w:r>
            <w:r>
              <w:rPr>
                <w:sz w:val="24"/>
                <w:szCs w:val="26"/>
              </w:rPr>
              <w:t xml:space="preserve"> </w:t>
            </w:r>
            <w:r w:rsidR="00D551D7">
              <w:rPr>
                <w:sz w:val="24"/>
                <w:szCs w:val="26"/>
              </w:rPr>
              <w:t>HĐT</w:t>
            </w:r>
            <w:r>
              <w:rPr>
                <w:sz w:val="24"/>
                <w:szCs w:val="26"/>
              </w:rPr>
              <w:t>;</w:t>
            </w:r>
          </w:p>
          <w:p w:rsidR="003B6690" w:rsidRPr="003C2120" w:rsidRDefault="003B6690" w:rsidP="00804F0B">
            <w:pPr>
              <w:ind w:left="284"/>
              <w:rPr>
                <w:szCs w:val="26"/>
              </w:rPr>
            </w:pPr>
            <w:r w:rsidRPr="00192765">
              <w:rPr>
                <w:sz w:val="24"/>
                <w:szCs w:val="26"/>
              </w:rPr>
              <w:t xml:space="preserve">- Lưu:VT, </w:t>
            </w:r>
            <w:r>
              <w:rPr>
                <w:sz w:val="24"/>
                <w:szCs w:val="26"/>
              </w:rPr>
              <w:t>PĐT</w:t>
            </w:r>
          </w:p>
        </w:tc>
        <w:tc>
          <w:tcPr>
            <w:tcW w:w="5755" w:type="dxa"/>
            <w:shd w:val="clear" w:color="auto" w:fill="auto"/>
          </w:tcPr>
          <w:p w:rsidR="003B6690" w:rsidRPr="003C2120" w:rsidRDefault="00A07C39" w:rsidP="00804F0B">
            <w:pPr>
              <w:jc w:val="center"/>
              <w:rPr>
                <w:b/>
                <w:szCs w:val="26"/>
              </w:rPr>
            </w:pPr>
            <w:r>
              <w:rPr>
                <w:b/>
                <w:szCs w:val="26"/>
              </w:rPr>
              <w:t xml:space="preserve">KT. </w:t>
            </w:r>
            <w:r w:rsidR="003B6690" w:rsidRPr="003C2120">
              <w:rPr>
                <w:b/>
                <w:szCs w:val="26"/>
              </w:rPr>
              <w:t>HIỆU TRƯỞNG</w:t>
            </w:r>
          </w:p>
          <w:p w:rsidR="003B6690" w:rsidRPr="00A07C39" w:rsidRDefault="00A07C39" w:rsidP="00804F0B">
            <w:pPr>
              <w:spacing w:after="120"/>
              <w:jc w:val="center"/>
              <w:rPr>
                <w:b/>
                <w:szCs w:val="26"/>
              </w:rPr>
            </w:pPr>
            <w:r w:rsidRPr="00A07C39">
              <w:rPr>
                <w:b/>
                <w:szCs w:val="26"/>
              </w:rPr>
              <w:t>PHÓ HIỆU TRƯỞNG</w:t>
            </w:r>
          </w:p>
          <w:p w:rsidR="003B6690" w:rsidRDefault="00A07C39" w:rsidP="00804F0B">
            <w:pPr>
              <w:spacing w:after="120"/>
              <w:jc w:val="center"/>
              <w:rPr>
                <w:i/>
                <w:szCs w:val="26"/>
              </w:rPr>
            </w:pPr>
            <w:r>
              <w:rPr>
                <w:i/>
                <w:szCs w:val="26"/>
              </w:rPr>
              <w:t>(đã ký)</w:t>
            </w:r>
          </w:p>
          <w:p w:rsidR="003B6690" w:rsidRDefault="003B6690" w:rsidP="00804F0B">
            <w:pPr>
              <w:spacing w:after="120"/>
              <w:jc w:val="center"/>
              <w:rPr>
                <w:i/>
                <w:szCs w:val="26"/>
              </w:rPr>
            </w:pPr>
          </w:p>
          <w:p w:rsidR="003B6690" w:rsidRPr="00A07C39" w:rsidRDefault="00A07C39" w:rsidP="00804F0B">
            <w:pPr>
              <w:spacing w:after="120"/>
              <w:jc w:val="center"/>
              <w:rPr>
                <w:b/>
                <w:szCs w:val="26"/>
              </w:rPr>
            </w:pPr>
            <w:r>
              <w:rPr>
                <w:b/>
                <w:szCs w:val="26"/>
              </w:rPr>
              <w:t>GS.TS. Nguyễn Trung Việt</w:t>
            </w:r>
          </w:p>
          <w:p w:rsidR="003B6690" w:rsidRPr="007253E8" w:rsidRDefault="003B6690" w:rsidP="00804F0B">
            <w:pPr>
              <w:spacing w:after="120"/>
              <w:jc w:val="center"/>
              <w:rPr>
                <w:b/>
                <w:szCs w:val="26"/>
              </w:rPr>
            </w:pPr>
          </w:p>
        </w:tc>
      </w:tr>
    </w:tbl>
    <w:p w:rsidR="003B6690" w:rsidRPr="00F73A2E" w:rsidRDefault="003B6690" w:rsidP="003B6690">
      <w:pPr>
        <w:spacing w:after="120"/>
        <w:rPr>
          <w:szCs w:val="26"/>
        </w:rPr>
      </w:pPr>
    </w:p>
    <w:p w:rsidR="003B6690" w:rsidRPr="00ED36FF" w:rsidRDefault="003B6690" w:rsidP="003B6690">
      <w:pPr>
        <w:spacing w:after="160" w:line="259" w:lineRule="auto"/>
        <w:rPr>
          <w:b/>
          <w:bCs/>
          <w:szCs w:val="26"/>
        </w:rPr>
      </w:pPr>
    </w:p>
    <w:p w:rsidR="005522E6" w:rsidRPr="00FB24BC" w:rsidRDefault="005522E6" w:rsidP="003B6690">
      <w:pPr>
        <w:spacing w:after="120" w:line="312" w:lineRule="auto"/>
        <w:jc w:val="both"/>
        <w:rPr>
          <w:b/>
          <w:bCs/>
          <w:szCs w:val="26"/>
        </w:rPr>
      </w:pPr>
    </w:p>
    <w:sectPr w:rsidR="005522E6" w:rsidRPr="00FB24BC" w:rsidSect="00427D03">
      <w:pgSz w:w="11907" w:h="16840" w:code="9"/>
      <w:pgMar w:top="1134" w:right="1134"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832" w:rsidRDefault="00027832" w:rsidP="0091497E">
      <w:r>
        <w:separator/>
      </w:r>
    </w:p>
  </w:endnote>
  <w:endnote w:type="continuationSeparator" w:id="0">
    <w:p w:rsidR="00027832" w:rsidRDefault="00027832" w:rsidP="0091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0B" w:rsidRPr="00FB24BC" w:rsidRDefault="00804F0B">
    <w:pPr>
      <w:pStyle w:val="Footer"/>
      <w:jc w:val="center"/>
      <w:rPr>
        <w:rFonts w:ascii="Times New Roman" w:hAnsi="Times New Roman"/>
        <w:caps/>
        <w:noProof/>
        <w:sz w:val="26"/>
        <w:szCs w:val="26"/>
      </w:rPr>
    </w:pPr>
    <w:r w:rsidRPr="00FB24BC">
      <w:rPr>
        <w:rFonts w:ascii="Times New Roman" w:hAnsi="Times New Roman"/>
        <w:caps/>
        <w:sz w:val="26"/>
        <w:szCs w:val="26"/>
      </w:rPr>
      <w:fldChar w:fldCharType="begin"/>
    </w:r>
    <w:r w:rsidRPr="00FB24BC">
      <w:rPr>
        <w:rFonts w:ascii="Times New Roman" w:hAnsi="Times New Roman"/>
        <w:caps/>
        <w:sz w:val="26"/>
        <w:szCs w:val="26"/>
      </w:rPr>
      <w:instrText xml:space="preserve"> PAGE   \* MERGEFORMAT </w:instrText>
    </w:r>
    <w:r w:rsidRPr="00FB24BC">
      <w:rPr>
        <w:rFonts w:ascii="Times New Roman" w:hAnsi="Times New Roman"/>
        <w:caps/>
        <w:sz w:val="26"/>
        <w:szCs w:val="26"/>
      </w:rPr>
      <w:fldChar w:fldCharType="separate"/>
    </w:r>
    <w:r w:rsidR="001B77E7">
      <w:rPr>
        <w:rFonts w:ascii="Times New Roman" w:hAnsi="Times New Roman"/>
        <w:caps/>
        <w:noProof/>
        <w:sz w:val="26"/>
        <w:szCs w:val="26"/>
      </w:rPr>
      <w:t>26</w:t>
    </w:r>
    <w:r w:rsidRPr="00FB24BC">
      <w:rPr>
        <w:rFonts w:ascii="Times New Roman" w:hAnsi="Times New Roman"/>
        <w:caps/>
        <w:noProof/>
        <w:sz w:val="26"/>
        <w:szCs w:val="26"/>
      </w:rPr>
      <w:fldChar w:fldCharType="end"/>
    </w:r>
  </w:p>
  <w:p w:rsidR="00804F0B" w:rsidRDefault="00804F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832" w:rsidRDefault="00027832" w:rsidP="0091497E">
      <w:r>
        <w:separator/>
      </w:r>
    </w:p>
  </w:footnote>
  <w:footnote w:type="continuationSeparator" w:id="0">
    <w:p w:rsidR="00027832" w:rsidRDefault="00027832" w:rsidP="00914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810"/>
        </w:tabs>
        <w:ind w:left="810" w:hanging="450"/>
      </w:pPr>
      <w:rPr>
        <w:rFonts w:cs="Times New Roman"/>
      </w:rPr>
    </w:lvl>
    <w:lvl w:ilvl="1">
      <w:start w:val="1"/>
      <w:numFmt w:val="decimal"/>
      <w:lvlText w:val="%2."/>
      <w:lvlJc w:val="left"/>
      <w:pPr>
        <w:tabs>
          <w:tab w:val="num" w:pos="720"/>
        </w:tabs>
        <w:ind w:left="720" w:hanging="720"/>
      </w:pPr>
      <w:rPr>
        <w:rFonts w:eastAsia="Times New Roman"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4"/>
    <w:multiLevelType w:val="multilevel"/>
    <w:tmpl w:val="00000004"/>
    <w:name w:val="WW8Num4"/>
    <w:lvl w:ilvl="0">
      <w:start w:val="1"/>
      <w:numFmt w:val="bullet"/>
      <w:lvlText w:val="-"/>
      <w:lvlJc w:val="left"/>
      <w:pPr>
        <w:tabs>
          <w:tab w:val="num" w:pos="717"/>
        </w:tabs>
        <w:ind w:left="717" w:hanging="360"/>
      </w:pPr>
      <w:rPr>
        <w:rFonts w:ascii="Times New Roman" w:hAnsi="Times New Roman" w:cs="Times New Roman"/>
        <w:b/>
        <w:sz w:val="26"/>
        <w:szCs w:val="24"/>
      </w:rPr>
    </w:lvl>
    <w:lvl w:ilvl="1">
      <w:start w:val="1"/>
      <w:numFmt w:val="bullet"/>
      <w:lvlText w:val="◦"/>
      <w:lvlJc w:val="left"/>
      <w:pPr>
        <w:tabs>
          <w:tab w:val="num" w:pos="1077"/>
        </w:tabs>
        <w:ind w:left="1077" w:hanging="360"/>
      </w:pPr>
      <w:rPr>
        <w:rFonts w:ascii="OpenSymbol" w:hAnsi="OpenSymbol" w:cs="OpenSymbol"/>
      </w:rPr>
    </w:lvl>
    <w:lvl w:ilvl="2">
      <w:start w:val="1"/>
      <w:numFmt w:val="bullet"/>
      <w:lvlText w:val="▪"/>
      <w:lvlJc w:val="left"/>
      <w:pPr>
        <w:tabs>
          <w:tab w:val="num" w:pos="1437"/>
        </w:tabs>
        <w:ind w:left="1437" w:hanging="360"/>
      </w:pPr>
      <w:rPr>
        <w:rFonts w:ascii="OpenSymbol" w:hAnsi="OpenSymbol" w:cs="OpenSymbol"/>
      </w:rPr>
    </w:lvl>
    <w:lvl w:ilvl="3">
      <w:start w:val="1"/>
      <w:numFmt w:val="bullet"/>
      <w:lvlText w:val=""/>
      <w:lvlJc w:val="left"/>
      <w:pPr>
        <w:tabs>
          <w:tab w:val="num" w:pos="1797"/>
        </w:tabs>
        <w:ind w:left="1797" w:hanging="360"/>
      </w:pPr>
      <w:rPr>
        <w:rFonts w:ascii="Symbol" w:hAnsi="Symbol" w:cs="OpenSymbol"/>
      </w:rPr>
    </w:lvl>
    <w:lvl w:ilvl="4">
      <w:start w:val="1"/>
      <w:numFmt w:val="bullet"/>
      <w:lvlText w:val="◦"/>
      <w:lvlJc w:val="left"/>
      <w:pPr>
        <w:tabs>
          <w:tab w:val="num" w:pos="2157"/>
        </w:tabs>
        <w:ind w:left="2157" w:hanging="360"/>
      </w:pPr>
      <w:rPr>
        <w:rFonts w:ascii="OpenSymbol" w:hAnsi="OpenSymbol" w:cs="OpenSymbol"/>
      </w:rPr>
    </w:lvl>
    <w:lvl w:ilvl="5">
      <w:start w:val="1"/>
      <w:numFmt w:val="bullet"/>
      <w:lvlText w:val="▪"/>
      <w:lvlJc w:val="left"/>
      <w:pPr>
        <w:tabs>
          <w:tab w:val="num" w:pos="2517"/>
        </w:tabs>
        <w:ind w:left="2517" w:hanging="360"/>
      </w:pPr>
      <w:rPr>
        <w:rFonts w:ascii="OpenSymbol" w:hAnsi="OpenSymbol" w:cs="OpenSymbol"/>
      </w:rPr>
    </w:lvl>
    <w:lvl w:ilvl="6">
      <w:start w:val="1"/>
      <w:numFmt w:val="bullet"/>
      <w:lvlText w:val=""/>
      <w:lvlJc w:val="left"/>
      <w:pPr>
        <w:tabs>
          <w:tab w:val="num" w:pos="2877"/>
        </w:tabs>
        <w:ind w:left="2877" w:hanging="360"/>
      </w:pPr>
      <w:rPr>
        <w:rFonts w:ascii="Symbol" w:hAnsi="Symbol" w:cs="OpenSymbol"/>
      </w:rPr>
    </w:lvl>
    <w:lvl w:ilvl="7">
      <w:start w:val="1"/>
      <w:numFmt w:val="bullet"/>
      <w:lvlText w:val="◦"/>
      <w:lvlJc w:val="left"/>
      <w:pPr>
        <w:tabs>
          <w:tab w:val="num" w:pos="3237"/>
        </w:tabs>
        <w:ind w:left="3237" w:hanging="360"/>
      </w:pPr>
      <w:rPr>
        <w:rFonts w:ascii="OpenSymbol" w:hAnsi="OpenSymbol" w:cs="OpenSymbol"/>
      </w:rPr>
    </w:lvl>
    <w:lvl w:ilvl="8">
      <w:start w:val="1"/>
      <w:numFmt w:val="bullet"/>
      <w:lvlText w:val="▪"/>
      <w:lvlJc w:val="left"/>
      <w:pPr>
        <w:tabs>
          <w:tab w:val="num" w:pos="3597"/>
        </w:tabs>
        <w:ind w:left="3597" w:hanging="360"/>
      </w:pPr>
      <w:rPr>
        <w:rFonts w:ascii="OpenSymbol" w:hAnsi="OpenSymbol" w:cs="OpenSymbol"/>
      </w:rPr>
    </w:lvl>
  </w:abstractNum>
  <w:abstractNum w:abstractNumId="3">
    <w:nsid w:val="2978160C"/>
    <w:multiLevelType w:val="singleLevel"/>
    <w:tmpl w:val="71D8ECD0"/>
    <w:lvl w:ilvl="0">
      <w:start w:val="1"/>
      <w:numFmt w:val="lowerLetter"/>
      <w:pStyle w:val="Bulletgach"/>
      <w:lvlText w:val="%1."/>
      <w:lvlJc w:val="left"/>
      <w:pPr>
        <w:tabs>
          <w:tab w:val="num" w:pos="927"/>
        </w:tabs>
        <w:ind w:left="924" w:hanging="357"/>
      </w:pPr>
      <w:rPr>
        <w:rFonts w:ascii="Times New Roman" w:hAnsi="Times New Roman" w:cs="Times New Roman" w:hint="default"/>
        <w:b w:val="0"/>
        <w:i w:val="0"/>
        <w:caps w:val="0"/>
        <w:strike w:val="0"/>
        <w:dstrike w:val="0"/>
        <w:outline w:val="0"/>
        <w:shadow w:val="0"/>
        <w:emboss w:val="0"/>
        <w:imprint w:val="0"/>
        <w:vanish w:val="0"/>
        <w:color w:val="auto"/>
        <w:sz w:val="24"/>
        <w:vertAlign w:val="baseline"/>
      </w:rPr>
    </w:lvl>
  </w:abstractNum>
  <w:abstractNum w:abstractNumId="4">
    <w:nsid w:val="52EA1126"/>
    <w:multiLevelType w:val="hybridMultilevel"/>
    <w:tmpl w:val="FBD6E868"/>
    <w:lvl w:ilvl="0" w:tplc="8EB2EF58">
      <w:start w:val="1"/>
      <w:numFmt w:val="bullet"/>
      <w:pStyle w:val="chuongtrinhnganhdaotao"/>
      <w:lvlText w:val="-"/>
      <w:lvlJc w:val="left"/>
      <w:pPr>
        <w:ind w:left="1080" w:hanging="360"/>
      </w:pPr>
      <w:rPr>
        <w:rFonts w:ascii="Calibri" w:eastAsia="Times New Roman" w:hAnsi="Calibri" w:hint="default"/>
        <w:b w:val="0"/>
        <w:sz w:val="24"/>
      </w:rPr>
    </w:lvl>
    <w:lvl w:ilvl="1" w:tplc="BB02B298"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CD11648"/>
    <w:multiLevelType w:val="hybridMultilevel"/>
    <w:tmpl w:val="A13848D4"/>
    <w:lvl w:ilvl="0" w:tplc="FFFFFFFF">
      <w:start w:val="1"/>
      <w:numFmt w:val="decimal"/>
      <w:pStyle w:val="BodyTextIndent"/>
      <w:lvlText w:val="%1."/>
      <w:lvlJc w:val="left"/>
      <w:pPr>
        <w:tabs>
          <w:tab w:val="num" w:pos="340"/>
        </w:tabs>
        <w:ind w:left="340" w:hanging="340"/>
      </w:pPr>
      <w:rPr>
        <w:rFonts w:cs="Times New Roman" w:hint="default"/>
      </w:rPr>
    </w:lvl>
    <w:lvl w:ilvl="1" w:tplc="04090001">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6">
    <w:nsid w:val="6A7255B3"/>
    <w:multiLevelType w:val="hybridMultilevel"/>
    <w:tmpl w:val="F3F213E2"/>
    <w:lvl w:ilvl="0" w:tplc="462A1396">
      <w:start w:val="1"/>
      <w:numFmt w:val="bullet"/>
      <w:pStyle w:val="Style1"/>
      <w:lvlText w:val="-"/>
      <w:lvlJc w:val="left"/>
      <w:pPr>
        <w:ind w:left="1440" w:hanging="360"/>
      </w:pPr>
      <w:rPr>
        <w:rFonts w:ascii="Calibri" w:eastAsia="Times New Roman" w:hAnsi="Calibri" w:hint="default"/>
      </w:rPr>
    </w:lvl>
    <w:lvl w:ilvl="1" w:tplc="042A0003">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73100A45"/>
    <w:multiLevelType w:val="hybridMultilevel"/>
    <w:tmpl w:val="3A80CF52"/>
    <w:lvl w:ilvl="0" w:tplc="2C260FE2">
      <w:numFmt w:val="bullet"/>
      <w:pStyle w:val="GachDauDong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56F"/>
    <w:rsid w:val="00003200"/>
    <w:rsid w:val="00007C60"/>
    <w:rsid w:val="000107EE"/>
    <w:rsid w:val="0001228B"/>
    <w:rsid w:val="00027832"/>
    <w:rsid w:val="000325D2"/>
    <w:rsid w:val="00033D2D"/>
    <w:rsid w:val="00053B12"/>
    <w:rsid w:val="000572FD"/>
    <w:rsid w:val="00062FDE"/>
    <w:rsid w:val="000816BD"/>
    <w:rsid w:val="00083364"/>
    <w:rsid w:val="000B5709"/>
    <w:rsid w:val="000B5CB0"/>
    <w:rsid w:val="000C5169"/>
    <w:rsid w:val="000C69FB"/>
    <w:rsid w:val="000C780B"/>
    <w:rsid w:val="000D1D9F"/>
    <w:rsid w:val="000F19E2"/>
    <w:rsid w:val="000F2B52"/>
    <w:rsid w:val="000F6C2D"/>
    <w:rsid w:val="00127456"/>
    <w:rsid w:val="00141B29"/>
    <w:rsid w:val="00146FEB"/>
    <w:rsid w:val="00152AD9"/>
    <w:rsid w:val="001538E4"/>
    <w:rsid w:val="001616ED"/>
    <w:rsid w:val="0016687E"/>
    <w:rsid w:val="00183347"/>
    <w:rsid w:val="00183C82"/>
    <w:rsid w:val="00191290"/>
    <w:rsid w:val="001A06CC"/>
    <w:rsid w:val="001A1AF1"/>
    <w:rsid w:val="001A790D"/>
    <w:rsid w:val="001B77E7"/>
    <w:rsid w:val="001C0B40"/>
    <w:rsid w:val="001C3065"/>
    <w:rsid w:val="001D2D0C"/>
    <w:rsid w:val="001D4F5C"/>
    <w:rsid w:val="001D7EDE"/>
    <w:rsid w:val="001F2BE0"/>
    <w:rsid w:val="00206225"/>
    <w:rsid w:val="00213457"/>
    <w:rsid w:val="00223B78"/>
    <w:rsid w:val="002306FE"/>
    <w:rsid w:val="00234095"/>
    <w:rsid w:val="002355C1"/>
    <w:rsid w:val="00244406"/>
    <w:rsid w:val="0024655A"/>
    <w:rsid w:val="002638E8"/>
    <w:rsid w:val="00267240"/>
    <w:rsid w:val="0028626B"/>
    <w:rsid w:val="002A13B0"/>
    <w:rsid w:val="002A1945"/>
    <w:rsid w:val="002A29DD"/>
    <w:rsid w:val="002B4704"/>
    <w:rsid w:val="002B714C"/>
    <w:rsid w:val="002C28A4"/>
    <w:rsid w:val="002C6B77"/>
    <w:rsid w:val="002D67FD"/>
    <w:rsid w:val="002E19BA"/>
    <w:rsid w:val="002E6EEA"/>
    <w:rsid w:val="002F0911"/>
    <w:rsid w:val="002F1B3D"/>
    <w:rsid w:val="002F6EA9"/>
    <w:rsid w:val="00322DC5"/>
    <w:rsid w:val="003450BD"/>
    <w:rsid w:val="00345D0D"/>
    <w:rsid w:val="0034743C"/>
    <w:rsid w:val="00350738"/>
    <w:rsid w:val="00352FD5"/>
    <w:rsid w:val="00372511"/>
    <w:rsid w:val="0038388A"/>
    <w:rsid w:val="003A0A2C"/>
    <w:rsid w:val="003A2AE5"/>
    <w:rsid w:val="003B1857"/>
    <w:rsid w:val="003B6690"/>
    <w:rsid w:val="003D0089"/>
    <w:rsid w:val="003D3638"/>
    <w:rsid w:val="003D395B"/>
    <w:rsid w:val="003E4358"/>
    <w:rsid w:val="003E6D5A"/>
    <w:rsid w:val="003F526A"/>
    <w:rsid w:val="003F692F"/>
    <w:rsid w:val="004043E8"/>
    <w:rsid w:val="00404ACE"/>
    <w:rsid w:val="00407936"/>
    <w:rsid w:val="00423226"/>
    <w:rsid w:val="00427D03"/>
    <w:rsid w:val="00430BDF"/>
    <w:rsid w:val="00433D4B"/>
    <w:rsid w:val="00434E8F"/>
    <w:rsid w:val="00445BFF"/>
    <w:rsid w:val="00473B1B"/>
    <w:rsid w:val="00492E8F"/>
    <w:rsid w:val="004A1F5E"/>
    <w:rsid w:val="004A3315"/>
    <w:rsid w:val="004B4290"/>
    <w:rsid w:val="004B61D8"/>
    <w:rsid w:val="004B7DE9"/>
    <w:rsid w:val="004C2361"/>
    <w:rsid w:val="004C2515"/>
    <w:rsid w:val="004D0A13"/>
    <w:rsid w:val="004D2D52"/>
    <w:rsid w:val="004D7E3F"/>
    <w:rsid w:val="004E56B2"/>
    <w:rsid w:val="004E5D5D"/>
    <w:rsid w:val="004E5FAC"/>
    <w:rsid w:val="005105F3"/>
    <w:rsid w:val="005358E3"/>
    <w:rsid w:val="0053618B"/>
    <w:rsid w:val="00545187"/>
    <w:rsid w:val="00545F09"/>
    <w:rsid w:val="005522E6"/>
    <w:rsid w:val="0055267D"/>
    <w:rsid w:val="00560292"/>
    <w:rsid w:val="00563D6C"/>
    <w:rsid w:val="005757F7"/>
    <w:rsid w:val="00581B94"/>
    <w:rsid w:val="005A05A7"/>
    <w:rsid w:val="005A62FD"/>
    <w:rsid w:val="005A6905"/>
    <w:rsid w:val="005A7EBF"/>
    <w:rsid w:val="005C6AF9"/>
    <w:rsid w:val="005D3AA8"/>
    <w:rsid w:val="005D51BA"/>
    <w:rsid w:val="005D727A"/>
    <w:rsid w:val="005E2884"/>
    <w:rsid w:val="005E6A34"/>
    <w:rsid w:val="0061277F"/>
    <w:rsid w:val="00612C56"/>
    <w:rsid w:val="00620397"/>
    <w:rsid w:val="00621CC3"/>
    <w:rsid w:val="00623488"/>
    <w:rsid w:val="00624669"/>
    <w:rsid w:val="006317DD"/>
    <w:rsid w:val="006319E4"/>
    <w:rsid w:val="00640E30"/>
    <w:rsid w:val="00647477"/>
    <w:rsid w:val="00675A06"/>
    <w:rsid w:val="00684A33"/>
    <w:rsid w:val="00684C48"/>
    <w:rsid w:val="006C5478"/>
    <w:rsid w:val="006C7AC9"/>
    <w:rsid w:val="006D4157"/>
    <w:rsid w:val="00703EE0"/>
    <w:rsid w:val="00724CDB"/>
    <w:rsid w:val="007253E8"/>
    <w:rsid w:val="00745545"/>
    <w:rsid w:val="00745BBD"/>
    <w:rsid w:val="007675D3"/>
    <w:rsid w:val="00776F5C"/>
    <w:rsid w:val="00783D16"/>
    <w:rsid w:val="0078510A"/>
    <w:rsid w:val="007938DC"/>
    <w:rsid w:val="00795F0D"/>
    <w:rsid w:val="007A1070"/>
    <w:rsid w:val="007B57E7"/>
    <w:rsid w:val="007C3B2A"/>
    <w:rsid w:val="007C46F5"/>
    <w:rsid w:val="007D1BA9"/>
    <w:rsid w:val="007D6AC5"/>
    <w:rsid w:val="007E1871"/>
    <w:rsid w:val="007E4A8C"/>
    <w:rsid w:val="007F6AE1"/>
    <w:rsid w:val="00804F0B"/>
    <w:rsid w:val="00805C7F"/>
    <w:rsid w:val="00817DEB"/>
    <w:rsid w:val="00822F22"/>
    <w:rsid w:val="008242FC"/>
    <w:rsid w:val="00837370"/>
    <w:rsid w:val="00847134"/>
    <w:rsid w:val="00850C55"/>
    <w:rsid w:val="008638D9"/>
    <w:rsid w:val="0087111F"/>
    <w:rsid w:val="00876462"/>
    <w:rsid w:val="00883C04"/>
    <w:rsid w:val="008A02F7"/>
    <w:rsid w:val="008A0DA3"/>
    <w:rsid w:val="008A2B6A"/>
    <w:rsid w:val="008A4459"/>
    <w:rsid w:val="008B25E5"/>
    <w:rsid w:val="008B76FD"/>
    <w:rsid w:val="008C2921"/>
    <w:rsid w:val="008C6B04"/>
    <w:rsid w:val="008C6F70"/>
    <w:rsid w:val="008D086A"/>
    <w:rsid w:val="008D3B52"/>
    <w:rsid w:val="008F35D6"/>
    <w:rsid w:val="008F3EDD"/>
    <w:rsid w:val="0091497E"/>
    <w:rsid w:val="00924AA5"/>
    <w:rsid w:val="00937FBB"/>
    <w:rsid w:val="00950E50"/>
    <w:rsid w:val="00957B4D"/>
    <w:rsid w:val="00974161"/>
    <w:rsid w:val="00987638"/>
    <w:rsid w:val="009A214B"/>
    <w:rsid w:val="009B256F"/>
    <w:rsid w:val="009C7B35"/>
    <w:rsid w:val="009D39BF"/>
    <w:rsid w:val="009D74A4"/>
    <w:rsid w:val="009E5676"/>
    <w:rsid w:val="009E5BE7"/>
    <w:rsid w:val="009E6EE7"/>
    <w:rsid w:val="009F34D5"/>
    <w:rsid w:val="009F47A4"/>
    <w:rsid w:val="009F7240"/>
    <w:rsid w:val="00A022F3"/>
    <w:rsid w:val="00A062A4"/>
    <w:rsid w:val="00A07C39"/>
    <w:rsid w:val="00A10A14"/>
    <w:rsid w:val="00A115C6"/>
    <w:rsid w:val="00A1730E"/>
    <w:rsid w:val="00A33FD5"/>
    <w:rsid w:val="00A357D3"/>
    <w:rsid w:val="00A443A7"/>
    <w:rsid w:val="00A621AE"/>
    <w:rsid w:val="00A8055B"/>
    <w:rsid w:val="00A811C0"/>
    <w:rsid w:val="00A901BD"/>
    <w:rsid w:val="00A9123A"/>
    <w:rsid w:val="00A93B04"/>
    <w:rsid w:val="00AA20F3"/>
    <w:rsid w:val="00AC3F9A"/>
    <w:rsid w:val="00AD76D6"/>
    <w:rsid w:val="00AE2D6D"/>
    <w:rsid w:val="00AF0429"/>
    <w:rsid w:val="00AF1BAB"/>
    <w:rsid w:val="00AF2574"/>
    <w:rsid w:val="00AF2B52"/>
    <w:rsid w:val="00AF305C"/>
    <w:rsid w:val="00B04EEA"/>
    <w:rsid w:val="00B05A06"/>
    <w:rsid w:val="00B3700E"/>
    <w:rsid w:val="00B41AED"/>
    <w:rsid w:val="00B426EC"/>
    <w:rsid w:val="00B72E8C"/>
    <w:rsid w:val="00B74021"/>
    <w:rsid w:val="00B76E78"/>
    <w:rsid w:val="00B85388"/>
    <w:rsid w:val="00B92C32"/>
    <w:rsid w:val="00B975C3"/>
    <w:rsid w:val="00BB6924"/>
    <w:rsid w:val="00BC1632"/>
    <w:rsid w:val="00BC5702"/>
    <w:rsid w:val="00BD18A8"/>
    <w:rsid w:val="00BE05D4"/>
    <w:rsid w:val="00BE288C"/>
    <w:rsid w:val="00BE6AD1"/>
    <w:rsid w:val="00BF0CA4"/>
    <w:rsid w:val="00BF0DC1"/>
    <w:rsid w:val="00C00104"/>
    <w:rsid w:val="00C067BE"/>
    <w:rsid w:val="00C15C05"/>
    <w:rsid w:val="00C24867"/>
    <w:rsid w:val="00C36D8E"/>
    <w:rsid w:val="00C44497"/>
    <w:rsid w:val="00C50DDB"/>
    <w:rsid w:val="00C51512"/>
    <w:rsid w:val="00C60A7B"/>
    <w:rsid w:val="00C6138D"/>
    <w:rsid w:val="00C625CC"/>
    <w:rsid w:val="00C63FAA"/>
    <w:rsid w:val="00C71FC2"/>
    <w:rsid w:val="00CA4BAF"/>
    <w:rsid w:val="00CB1B83"/>
    <w:rsid w:val="00CB3AB0"/>
    <w:rsid w:val="00CB7938"/>
    <w:rsid w:val="00CC01E4"/>
    <w:rsid w:val="00CC48ED"/>
    <w:rsid w:val="00CC559B"/>
    <w:rsid w:val="00CC5FC1"/>
    <w:rsid w:val="00CD3D95"/>
    <w:rsid w:val="00CE224B"/>
    <w:rsid w:val="00CE4D88"/>
    <w:rsid w:val="00CF3343"/>
    <w:rsid w:val="00CF6D14"/>
    <w:rsid w:val="00D029CE"/>
    <w:rsid w:val="00D02E9A"/>
    <w:rsid w:val="00D37D9A"/>
    <w:rsid w:val="00D52FDC"/>
    <w:rsid w:val="00D551D7"/>
    <w:rsid w:val="00D613B9"/>
    <w:rsid w:val="00D706A0"/>
    <w:rsid w:val="00D733D2"/>
    <w:rsid w:val="00D75B1F"/>
    <w:rsid w:val="00D8300C"/>
    <w:rsid w:val="00D838EA"/>
    <w:rsid w:val="00D840A7"/>
    <w:rsid w:val="00D84D96"/>
    <w:rsid w:val="00D91C6C"/>
    <w:rsid w:val="00D94F17"/>
    <w:rsid w:val="00DA2C90"/>
    <w:rsid w:val="00DB7C83"/>
    <w:rsid w:val="00DC5C7E"/>
    <w:rsid w:val="00DE0186"/>
    <w:rsid w:val="00DE3B15"/>
    <w:rsid w:val="00E00CD4"/>
    <w:rsid w:val="00E0294D"/>
    <w:rsid w:val="00E07730"/>
    <w:rsid w:val="00E1146F"/>
    <w:rsid w:val="00E11BD4"/>
    <w:rsid w:val="00E566FF"/>
    <w:rsid w:val="00E7379E"/>
    <w:rsid w:val="00E75C45"/>
    <w:rsid w:val="00EA1692"/>
    <w:rsid w:val="00EC0BE5"/>
    <w:rsid w:val="00EC6A03"/>
    <w:rsid w:val="00ED36FF"/>
    <w:rsid w:val="00ED38CF"/>
    <w:rsid w:val="00ED4FE6"/>
    <w:rsid w:val="00ED650B"/>
    <w:rsid w:val="00EF03D0"/>
    <w:rsid w:val="00EF3BAE"/>
    <w:rsid w:val="00EF50DA"/>
    <w:rsid w:val="00F07AE4"/>
    <w:rsid w:val="00F21FBB"/>
    <w:rsid w:val="00F26F71"/>
    <w:rsid w:val="00F35B65"/>
    <w:rsid w:val="00F3713A"/>
    <w:rsid w:val="00F5300A"/>
    <w:rsid w:val="00F541FE"/>
    <w:rsid w:val="00F740E6"/>
    <w:rsid w:val="00F82FA0"/>
    <w:rsid w:val="00FA00C4"/>
    <w:rsid w:val="00FA0181"/>
    <w:rsid w:val="00FA0BAB"/>
    <w:rsid w:val="00FA24D8"/>
    <w:rsid w:val="00FA590E"/>
    <w:rsid w:val="00FA672F"/>
    <w:rsid w:val="00FB0F5B"/>
    <w:rsid w:val="00FB1415"/>
    <w:rsid w:val="00FB24BC"/>
    <w:rsid w:val="00FC11A4"/>
    <w:rsid w:val="00FC4EAC"/>
    <w:rsid w:val="00FD4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56F"/>
    <w:pPr>
      <w:spacing w:after="0" w:line="240" w:lineRule="auto"/>
    </w:pPr>
    <w:rPr>
      <w:rFonts w:ascii="Times New Roman" w:eastAsia="Times New Roman" w:hAnsi="Times New Roman" w:cs="Times New Roman"/>
      <w:sz w:val="26"/>
      <w:szCs w:val="28"/>
    </w:rPr>
  </w:style>
  <w:style w:type="paragraph" w:styleId="Heading1">
    <w:name w:val="heading 1"/>
    <w:aliases w:val="m1,Muc2so"/>
    <w:basedOn w:val="Normal"/>
    <w:next w:val="Normal"/>
    <w:link w:val="Heading1Char"/>
    <w:qFormat/>
    <w:rsid w:val="009B256F"/>
    <w:pPr>
      <w:keepNext/>
      <w:spacing w:before="240" w:after="60"/>
      <w:jc w:val="center"/>
      <w:outlineLvl w:val="0"/>
    </w:pPr>
    <w:rPr>
      <w:rFonts w:cs="Arial"/>
      <w:b/>
      <w:bCs/>
      <w:kern w:val="32"/>
      <w:szCs w:val="32"/>
    </w:rPr>
  </w:style>
  <w:style w:type="paragraph" w:styleId="Heading2">
    <w:name w:val="heading 2"/>
    <w:aliases w:val=" Char Char Char Char, Char"/>
    <w:basedOn w:val="Normal"/>
    <w:next w:val="Normal"/>
    <w:link w:val="Heading2Char"/>
    <w:qFormat/>
    <w:rsid w:val="009B256F"/>
    <w:pPr>
      <w:keepNext/>
      <w:spacing w:before="240" w:after="60"/>
      <w:outlineLvl w:val="1"/>
    </w:pPr>
    <w:rPr>
      <w:rFonts w:cs="Arial"/>
      <w:b/>
      <w:bCs/>
      <w:iCs/>
    </w:rPr>
  </w:style>
  <w:style w:type="paragraph" w:styleId="Heading3">
    <w:name w:val="heading 3"/>
    <w:aliases w:val="l3,CT,I3,h3,Sub-section Title,l3+toc 3,Kop 3V,3,Header 3,31,l31,32,l32,33,l33,34,l34,35,l35,36,l36,37,l37,38,l38,39,l39,310,l310,311,l311,321,l321,331,l331,341,l341,351,l351,361,l361,371,l371,312,l312,322,l322,332,l332,342,l342,352"/>
    <w:basedOn w:val="Normal"/>
    <w:next w:val="Normal"/>
    <w:link w:val="Heading3Char"/>
    <w:qFormat/>
    <w:rsid w:val="009B256F"/>
    <w:pPr>
      <w:keepNext/>
      <w:spacing w:before="240" w:after="60"/>
      <w:outlineLvl w:val="2"/>
    </w:pPr>
    <w:rPr>
      <w:rFonts w:cs="Arial"/>
      <w:b/>
      <w:bCs/>
      <w:i/>
      <w:szCs w:val="26"/>
    </w:rPr>
  </w:style>
  <w:style w:type="paragraph" w:styleId="Heading4">
    <w:name w:val="heading 4"/>
    <w:basedOn w:val="Normal"/>
    <w:next w:val="Normal"/>
    <w:link w:val="Heading4Char"/>
    <w:qFormat/>
    <w:rsid w:val="00CE4D88"/>
    <w:pPr>
      <w:keepNext/>
      <w:suppressAutoHyphens/>
      <w:spacing w:before="240" w:after="60"/>
      <w:outlineLvl w:val="3"/>
    </w:pPr>
    <w:rPr>
      <w:rFonts w:eastAsia="MS Mincho"/>
      <w:b/>
      <w:bCs/>
      <w:kern w:val="1"/>
      <w:sz w:val="28"/>
      <w:lang w:eastAsia="zh-CN"/>
    </w:rPr>
  </w:style>
  <w:style w:type="paragraph" w:styleId="Heading5">
    <w:name w:val="heading 5"/>
    <w:basedOn w:val="Normal"/>
    <w:next w:val="Normal"/>
    <w:link w:val="Heading5Char"/>
    <w:qFormat/>
    <w:rsid w:val="00CE4D88"/>
    <w:pPr>
      <w:tabs>
        <w:tab w:val="num" w:pos="1008"/>
      </w:tabs>
      <w:spacing w:before="240" w:after="60" w:line="312" w:lineRule="auto"/>
      <w:ind w:left="1008" w:hanging="1008"/>
      <w:jc w:val="both"/>
      <w:outlineLvl w:val="4"/>
    </w:pPr>
    <w:rPr>
      <w:sz w:val="22"/>
      <w:szCs w:val="22"/>
    </w:rPr>
  </w:style>
  <w:style w:type="paragraph" w:styleId="Heading6">
    <w:name w:val="heading 6"/>
    <w:basedOn w:val="Normal"/>
    <w:next w:val="Normal"/>
    <w:link w:val="Heading6Char"/>
    <w:qFormat/>
    <w:rsid w:val="00CE4D88"/>
    <w:pPr>
      <w:tabs>
        <w:tab w:val="num" w:pos="1152"/>
      </w:tabs>
      <w:spacing w:before="240" w:after="60" w:line="312" w:lineRule="auto"/>
      <w:ind w:left="1152" w:hanging="1152"/>
      <w:jc w:val="both"/>
      <w:outlineLvl w:val="5"/>
    </w:pPr>
    <w:rPr>
      <w:i/>
      <w:iCs/>
      <w:sz w:val="22"/>
      <w:szCs w:val="22"/>
    </w:rPr>
  </w:style>
  <w:style w:type="paragraph" w:styleId="Heading7">
    <w:name w:val="heading 7"/>
    <w:basedOn w:val="Normal"/>
    <w:next w:val="Normal"/>
    <w:link w:val="Heading7Char"/>
    <w:qFormat/>
    <w:rsid w:val="00CE4D88"/>
    <w:pPr>
      <w:tabs>
        <w:tab w:val="num" w:pos="1296"/>
      </w:tabs>
      <w:spacing w:before="240" w:after="60" w:line="312" w:lineRule="auto"/>
      <w:ind w:left="1296" w:hanging="1296"/>
      <w:jc w:val="both"/>
      <w:outlineLvl w:val="6"/>
    </w:pPr>
    <w:rPr>
      <w:sz w:val="24"/>
      <w:szCs w:val="24"/>
    </w:rPr>
  </w:style>
  <w:style w:type="paragraph" w:styleId="Heading8">
    <w:name w:val="heading 8"/>
    <w:basedOn w:val="Normal"/>
    <w:next w:val="Normal"/>
    <w:link w:val="Heading8Char"/>
    <w:qFormat/>
    <w:rsid w:val="00CE4D88"/>
    <w:pPr>
      <w:tabs>
        <w:tab w:val="num" w:pos="1440"/>
      </w:tabs>
      <w:spacing w:before="240" w:after="60" w:line="312" w:lineRule="auto"/>
      <w:ind w:left="1440" w:hanging="1440"/>
      <w:jc w:val="both"/>
      <w:outlineLvl w:val="7"/>
    </w:pPr>
    <w:rPr>
      <w:i/>
      <w:iCs/>
      <w:sz w:val="24"/>
      <w:szCs w:val="24"/>
    </w:rPr>
  </w:style>
  <w:style w:type="paragraph" w:styleId="Heading9">
    <w:name w:val="heading 9"/>
    <w:basedOn w:val="Normal"/>
    <w:next w:val="Normal"/>
    <w:link w:val="Heading9Char"/>
    <w:qFormat/>
    <w:rsid w:val="00CE4D88"/>
    <w:pPr>
      <w:tabs>
        <w:tab w:val="num" w:pos="1584"/>
      </w:tabs>
      <w:spacing w:before="240" w:after="60" w:line="312" w:lineRule="auto"/>
      <w:ind w:left="1584" w:hanging="1584"/>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1 Char1,Muc2so Char"/>
    <w:basedOn w:val="DefaultParagraphFont"/>
    <w:link w:val="Heading1"/>
    <w:rsid w:val="009B256F"/>
    <w:rPr>
      <w:rFonts w:ascii="Times New Roman" w:eastAsia="Times New Roman" w:hAnsi="Times New Roman" w:cs="Arial"/>
      <w:b/>
      <w:bCs/>
      <w:kern w:val="32"/>
      <w:sz w:val="26"/>
      <w:szCs w:val="32"/>
    </w:rPr>
  </w:style>
  <w:style w:type="character" w:customStyle="1" w:styleId="Heading2Char">
    <w:name w:val="Heading 2 Char"/>
    <w:aliases w:val=" Char Char Char Char Char, Char Char"/>
    <w:basedOn w:val="DefaultParagraphFont"/>
    <w:link w:val="Heading2"/>
    <w:rsid w:val="009B256F"/>
    <w:rPr>
      <w:rFonts w:ascii="Times New Roman" w:eastAsia="Times New Roman" w:hAnsi="Times New Roman" w:cs="Arial"/>
      <w:b/>
      <w:bCs/>
      <w:iCs/>
      <w:sz w:val="26"/>
      <w:szCs w:val="28"/>
    </w:rPr>
  </w:style>
  <w:style w:type="character" w:customStyle="1" w:styleId="Heading3Char">
    <w:name w:val="Heading 3 Char"/>
    <w:aliases w:val="l3 Char,CT Char,I3 Char,h3 Char,Sub-section Title Char,l3+toc 3 Char,Kop 3V Char,3 Char,Header 3 Char,31 Char,l31 Char,32 Char,l32 Char,33 Char,l33 Char,34 Char,l34 Char,35 Char,l35 Char,36 Char,l36 Char,37 Char,l37 Char,38 Char,l38 Char"/>
    <w:basedOn w:val="DefaultParagraphFont"/>
    <w:link w:val="Heading3"/>
    <w:rsid w:val="009B256F"/>
    <w:rPr>
      <w:rFonts w:ascii="Times New Roman" w:eastAsia="Times New Roman" w:hAnsi="Times New Roman" w:cs="Arial"/>
      <w:b/>
      <w:bCs/>
      <w:i/>
      <w:sz w:val="26"/>
      <w:szCs w:val="26"/>
    </w:rPr>
  </w:style>
  <w:style w:type="paragraph" w:styleId="NormalWeb">
    <w:name w:val="Normal (Web)"/>
    <w:basedOn w:val="Normal"/>
    <w:uiPriority w:val="99"/>
    <w:rsid w:val="009B256F"/>
    <w:pPr>
      <w:spacing w:before="100" w:beforeAutospacing="1" w:after="100" w:afterAutospacing="1"/>
    </w:pPr>
    <w:rPr>
      <w:color w:val="333333"/>
      <w:sz w:val="24"/>
      <w:szCs w:val="24"/>
    </w:rPr>
  </w:style>
  <w:style w:type="paragraph" w:styleId="Footer">
    <w:name w:val="footer"/>
    <w:basedOn w:val="Normal"/>
    <w:link w:val="FooterChar"/>
    <w:uiPriority w:val="99"/>
    <w:rsid w:val="009B256F"/>
    <w:pPr>
      <w:tabs>
        <w:tab w:val="center" w:pos="4320"/>
        <w:tab w:val="right" w:pos="8640"/>
      </w:tabs>
    </w:pPr>
    <w:rPr>
      <w:rFonts w:ascii=".VnTime" w:hAnsi=".VnTime"/>
      <w:sz w:val="28"/>
    </w:rPr>
  </w:style>
  <w:style w:type="character" w:customStyle="1" w:styleId="FooterChar">
    <w:name w:val="Footer Char"/>
    <w:basedOn w:val="DefaultParagraphFont"/>
    <w:link w:val="Footer"/>
    <w:uiPriority w:val="99"/>
    <w:rsid w:val="009B256F"/>
    <w:rPr>
      <w:rFonts w:ascii=".VnTime" w:eastAsia="Times New Roman" w:hAnsi=".VnTime" w:cs="Times New Roman"/>
      <w:sz w:val="28"/>
      <w:szCs w:val="28"/>
    </w:rPr>
  </w:style>
  <w:style w:type="paragraph" w:styleId="TOC1">
    <w:name w:val="toc 1"/>
    <w:basedOn w:val="Normal"/>
    <w:next w:val="Normal"/>
    <w:autoRedefine/>
    <w:uiPriority w:val="39"/>
    <w:rsid w:val="009B256F"/>
  </w:style>
  <w:style w:type="paragraph" w:styleId="TOC2">
    <w:name w:val="toc 2"/>
    <w:basedOn w:val="Normal"/>
    <w:next w:val="Normal"/>
    <w:autoRedefine/>
    <w:uiPriority w:val="39"/>
    <w:rsid w:val="009B256F"/>
    <w:pPr>
      <w:ind w:left="260"/>
      <w:jc w:val="both"/>
    </w:pPr>
  </w:style>
  <w:style w:type="paragraph" w:styleId="TOC3">
    <w:name w:val="toc 3"/>
    <w:basedOn w:val="Normal"/>
    <w:next w:val="Normal"/>
    <w:autoRedefine/>
    <w:uiPriority w:val="39"/>
    <w:rsid w:val="009B256F"/>
    <w:pPr>
      <w:ind w:left="520"/>
    </w:pPr>
  </w:style>
  <w:style w:type="character" w:styleId="Hyperlink">
    <w:name w:val="Hyperlink"/>
    <w:uiPriority w:val="99"/>
    <w:rsid w:val="009B256F"/>
    <w:rPr>
      <w:color w:val="0000FF"/>
      <w:u w:val="single"/>
    </w:rPr>
  </w:style>
  <w:style w:type="paragraph" w:styleId="BodyText">
    <w:name w:val="Body Text"/>
    <w:basedOn w:val="Normal"/>
    <w:link w:val="BodyTextChar"/>
    <w:rsid w:val="009B256F"/>
    <w:pPr>
      <w:spacing w:after="120"/>
    </w:pPr>
  </w:style>
  <w:style w:type="character" w:customStyle="1" w:styleId="BodyTextChar">
    <w:name w:val="Body Text Char"/>
    <w:basedOn w:val="DefaultParagraphFont"/>
    <w:link w:val="BodyText"/>
    <w:rsid w:val="009B256F"/>
    <w:rPr>
      <w:rFonts w:ascii="Times New Roman" w:eastAsia="Times New Roman" w:hAnsi="Times New Roman" w:cs="Times New Roman"/>
      <w:sz w:val="26"/>
      <w:szCs w:val="28"/>
    </w:rPr>
  </w:style>
  <w:style w:type="character" w:styleId="Strong">
    <w:name w:val="Strong"/>
    <w:uiPriority w:val="22"/>
    <w:qFormat/>
    <w:rsid w:val="009B256F"/>
    <w:rPr>
      <w:b/>
      <w:bCs/>
    </w:rPr>
  </w:style>
  <w:style w:type="character" w:customStyle="1" w:styleId="normal1Char">
    <w:name w:val="normal 1 Char"/>
    <w:link w:val="normal1"/>
    <w:locked/>
    <w:rsid w:val="009B256F"/>
    <w:rPr>
      <w:sz w:val="28"/>
      <w:szCs w:val="30"/>
    </w:rPr>
  </w:style>
  <w:style w:type="paragraph" w:customStyle="1" w:styleId="normal1">
    <w:name w:val="normal 1"/>
    <w:basedOn w:val="Normal"/>
    <w:link w:val="normal1Char"/>
    <w:qFormat/>
    <w:rsid w:val="009B256F"/>
    <w:pPr>
      <w:spacing w:line="312" w:lineRule="auto"/>
      <w:ind w:firstLine="720"/>
      <w:jc w:val="both"/>
    </w:pPr>
    <w:rPr>
      <w:rFonts w:asciiTheme="minorHAnsi" w:eastAsiaTheme="minorHAnsi" w:hAnsiTheme="minorHAnsi" w:cstheme="minorBidi"/>
      <w:sz w:val="28"/>
      <w:szCs w:val="30"/>
    </w:rPr>
  </w:style>
  <w:style w:type="paragraph" w:styleId="Header">
    <w:name w:val="header"/>
    <w:basedOn w:val="Normal"/>
    <w:link w:val="HeaderChar"/>
    <w:uiPriority w:val="99"/>
    <w:unhideWhenUsed/>
    <w:rsid w:val="0091497E"/>
    <w:pPr>
      <w:tabs>
        <w:tab w:val="center" w:pos="4680"/>
        <w:tab w:val="right" w:pos="9360"/>
      </w:tabs>
    </w:pPr>
  </w:style>
  <w:style w:type="character" w:customStyle="1" w:styleId="HeaderChar">
    <w:name w:val="Header Char"/>
    <w:basedOn w:val="DefaultParagraphFont"/>
    <w:link w:val="Header"/>
    <w:uiPriority w:val="99"/>
    <w:rsid w:val="0091497E"/>
    <w:rPr>
      <w:rFonts w:ascii="Times New Roman" w:eastAsia="Times New Roman" w:hAnsi="Times New Roman" w:cs="Times New Roman"/>
      <w:sz w:val="26"/>
      <w:szCs w:val="28"/>
    </w:rPr>
  </w:style>
  <w:style w:type="character" w:styleId="Emphasis">
    <w:name w:val="Emphasis"/>
    <w:basedOn w:val="DefaultParagraphFont"/>
    <w:uiPriority w:val="20"/>
    <w:qFormat/>
    <w:rsid w:val="00AE2D6D"/>
    <w:rPr>
      <w:i/>
      <w:iCs/>
    </w:rPr>
  </w:style>
  <w:style w:type="paragraph" w:styleId="Title">
    <w:name w:val="Title"/>
    <w:basedOn w:val="Normal"/>
    <w:next w:val="Normal"/>
    <w:link w:val="TitleChar1"/>
    <w:qFormat/>
    <w:rsid w:val="00FB1415"/>
    <w:pPr>
      <w:spacing w:before="60" w:after="60" w:line="312" w:lineRule="auto"/>
      <w:jc w:val="center"/>
      <w:outlineLvl w:val="0"/>
    </w:pPr>
    <w:rPr>
      <w:b/>
      <w:bCs/>
      <w:kern w:val="28"/>
      <w:sz w:val="28"/>
      <w:szCs w:val="32"/>
    </w:rPr>
  </w:style>
  <w:style w:type="character" w:customStyle="1" w:styleId="TitleChar">
    <w:name w:val="Title Char"/>
    <w:basedOn w:val="DefaultParagraphFont"/>
    <w:uiPriority w:val="10"/>
    <w:rsid w:val="00FB1415"/>
    <w:rPr>
      <w:rFonts w:asciiTheme="majorHAnsi" w:eastAsiaTheme="majorEastAsia" w:hAnsiTheme="majorHAnsi" w:cstheme="majorBidi"/>
      <w:color w:val="323E4F" w:themeColor="text2" w:themeShade="BF"/>
      <w:spacing w:val="5"/>
      <w:kern w:val="28"/>
      <w:sz w:val="52"/>
      <w:szCs w:val="52"/>
    </w:rPr>
  </w:style>
  <w:style w:type="character" w:customStyle="1" w:styleId="TitleChar1">
    <w:name w:val="Title Char1"/>
    <w:link w:val="Title"/>
    <w:rsid w:val="00FB1415"/>
    <w:rPr>
      <w:rFonts w:ascii="Times New Roman" w:eastAsia="Times New Roman" w:hAnsi="Times New Roman" w:cs="Times New Roman"/>
      <w:b/>
      <w:bCs/>
      <w:kern w:val="28"/>
      <w:sz w:val="28"/>
      <w:szCs w:val="32"/>
    </w:rPr>
  </w:style>
  <w:style w:type="paragraph" w:customStyle="1" w:styleId="ColorfulList-Accent12">
    <w:name w:val="Colorful List - Accent 12"/>
    <w:basedOn w:val="Normal"/>
    <w:qFormat/>
    <w:rsid w:val="00FB1415"/>
    <w:pPr>
      <w:suppressAutoHyphens/>
      <w:ind w:left="720" w:firstLine="720"/>
      <w:jc w:val="both"/>
    </w:pPr>
    <w:rPr>
      <w:rFonts w:eastAsia="MS Mincho"/>
      <w:bCs/>
      <w:kern w:val="1"/>
      <w:szCs w:val="26"/>
      <w:lang w:eastAsia="zh-CN"/>
    </w:rPr>
  </w:style>
  <w:style w:type="character" w:customStyle="1" w:styleId="Heading4Char">
    <w:name w:val="Heading 4 Char"/>
    <w:basedOn w:val="DefaultParagraphFont"/>
    <w:link w:val="Heading4"/>
    <w:rsid w:val="00CE4D88"/>
    <w:rPr>
      <w:rFonts w:ascii="Times New Roman" w:eastAsia="MS Mincho" w:hAnsi="Times New Roman" w:cs="Times New Roman"/>
      <w:b/>
      <w:bCs/>
      <w:kern w:val="1"/>
      <w:sz w:val="28"/>
      <w:szCs w:val="28"/>
      <w:lang w:eastAsia="zh-CN"/>
    </w:rPr>
  </w:style>
  <w:style w:type="character" w:customStyle="1" w:styleId="Heading5Char">
    <w:name w:val="Heading 5 Char"/>
    <w:basedOn w:val="DefaultParagraphFont"/>
    <w:link w:val="Heading5"/>
    <w:rsid w:val="00CE4D88"/>
    <w:rPr>
      <w:rFonts w:ascii="Times New Roman" w:eastAsia="Times New Roman" w:hAnsi="Times New Roman" w:cs="Times New Roman"/>
    </w:rPr>
  </w:style>
  <w:style w:type="character" w:customStyle="1" w:styleId="Heading6Char">
    <w:name w:val="Heading 6 Char"/>
    <w:basedOn w:val="DefaultParagraphFont"/>
    <w:link w:val="Heading6"/>
    <w:rsid w:val="00CE4D88"/>
    <w:rPr>
      <w:rFonts w:ascii="Times New Roman" w:eastAsia="Times New Roman" w:hAnsi="Times New Roman" w:cs="Times New Roman"/>
      <w:i/>
      <w:iCs/>
    </w:rPr>
  </w:style>
  <w:style w:type="character" w:customStyle="1" w:styleId="Heading7Char">
    <w:name w:val="Heading 7 Char"/>
    <w:basedOn w:val="DefaultParagraphFont"/>
    <w:link w:val="Heading7"/>
    <w:rsid w:val="00CE4D8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E4D8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E4D88"/>
    <w:rPr>
      <w:rFonts w:ascii="Arial" w:eastAsia="Times New Roman" w:hAnsi="Arial" w:cs="Arial"/>
    </w:rPr>
  </w:style>
  <w:style w:type="character" w:customStyle="1" w:styleId="Heading1Char1">
    <w:name w:val="Heading 1 Char1"/>
    <w:aliases w:val="m1 Char,Muc2so Char1"/>
    <w:locked/>
    <w:rsid w:val="00CE4D88"/>
    <w:rPr>
      <w:rFonts w:eastAsia="MS Mincho"/>
      <w:b/>
      <w:bCs/>
      <w:kern w:val="36"/>
      <w:sz w:val="48"/>
      <w:szCs w:val="48"/>
      <w:lang w:val="en-US" w:eastAsia="en-US" w:bidi="ar-SA"/>
    </w:rPr>
  </w:style>
  <w:style w:type="paragraph" w:customStyle="1" w:styleId="ColorfulList-Accent13">
    <w:name w:val="Colorful List - Accent 13"/>
    <w:basedOn w:val="Normal"/>
    <w:qFormat/>
    <w:rsid w:val="00CE4D88"/>
    <w:pPr>
      <w:suppressAutoHyphens/>
      <w:ind w:left="720"/>
    </w:pPr>
    <w:rPr>
      <w:rFonts w:eastAsia="MS Mincho"/>
      <w:bCs/>
      <w:kern w:val="1"/>
      <w:szCs w:val="26"/>
      <w:lang w:eastAsia="zh-CN"/>
    </w:rPr>
  </w:style>
  <w:style w:type="paragraph" w:styleId="BodyText2">
    <w:name w:val="Body Text 2"/>
    <w:basedOn w:val="Normal"/>
    <w:link w:val="BodyText2Char"/>
    <w:rsid w:val="00CE4D88"/>
    <w:rPr>
      <w:b/>
      <w:bCs/>
      <w:sz w:val="28"/>
      <w:szCs w:val="24"/>
      <w:lang w:val="vi-VN"/>
    </w:rPr>
  </w:style>
  <w:style w:type="character" w:customStyle="1" w:styleId="BodyText2Char">
    <w:name w:val="Body Text 2 Char"/>
    <w:basedOn w:val="DefaultParagraphFont"/>
    <w:link w:val="BodyText2"/>
    <w:rsid w:val="00CE4D88"/>
    <w:rPr>
      <w:rFonts w:ascii="Times New Roman" w:eastAsia="Times New Roman" w:hAnsi="Times New Roman" w:cs="Times New Roman"/>
      <w:b/>
      <w:bCs/>
      <w:sz w:val="28"/>
      <w:szCs w:val="24"/>
      <w:lang w:val="vi-VN"/>
    </w:rPr>
  </w:style>
  <w:style w:type="paragraph" w:customStyle="1" w:styleId="yeucaunoidung">
    <w:name w:val="yeucaunoidung"/>
    <w:basedOn w:val="Normal"/>
    <w:qFormat/>
    <w:rsid w:val="00CE4D88"/>
    <w:pPr>
      <w:tabs>
        <w:tab w:val="left" w:pos="720"/>
        <w:tab w:val="right" w:pos="8119"/>
      </w:tabs>
      <w:spacing w:after="120" w:line="312" w:lineRule="auto"/>
      <w:ind w:firstLine="357"/>
      <w:jc w:val="both"/>
    </w:pPr>
    <w:rPr>
      <w:rFonts w:eastAsia="Calibri"/>
      <w:b/>
      <w:szCs w:val="22"/>
      <w:lang w:val="vi-VN"/>
    </w:rPr>
  </w:style>
  <w:style w:type="paragraph" w:customStyle="1" w:styleId="Landscape">
    <w:name w:val="Landscape"/>
    <w:basedOn w:val="Normal"/>
    <w:rsid w:val="00CE4D88"/>
    <w:pPr>
      <w:tabs>
        <w:tab w:val="left" w:pos="360"/>
        <w:tab w:val="left" w:pos="960"/>
      </w:tabs>
      <w:suppressAutoHyphens/>
      <w:spacing w:before="120" w:line="360" w:lineRule="exact"/>
    </w:pPr>
    <w:rPr>
      <w:rFonts w:eastAsia="MS Mincho"/>
      <w:bCs/>
      <w:kern w:val="1"/>
      <w:szCs w:val="26"/>
      <w:lang w:eastAsia="zh-CN"/>
    </w:rPr>
  </w:style>
  <w:style w:type="paragraph" w:customStyle="1" w:styleId="MyLandscape">
    <w:name w:val="My Landscape"/>
    <w:basedOn w:val="Landscape"/>
    <w:rsid w:val="00CE4D88"/>
  </w:style>
  <w:style w:type="paragraph" w:styleId="BodyTextIndent3">
    <w:name w:val="Body Text Indent 3"/>
    <w:basedOn w:val="Normal"/>
    <w:link w:val="BodyTextIndent3Char1"/>
    <w:rsid w:val="00CE4D88"/>
    <w:pPr>
      <w:suppressAutoHyphens/>
      <w:spacing w:after="120"/>
      <w:ind w:left="360"/>
    </w:pPr>
    <w:rPr>
      <w:rFonts w:eastAsia="MS Mincho"/>
      <w:bCs/>
      <w:kern w:val="1"/>
      <w:sz w:val="16"/>
      <w:szCs w:val="16"/>
      <w:lang w:eastAsia="zh-CN"/>
    </w:rPr>
  </w:style>
  <w:style w:type="character" w:customStyle="1" w:styleId="BodyTextIndent3Char">
    <w:name w:val="Body Text Indent 3 Char"/>
    <w:basedOn w:val="DefaultParagraphFont"/>
    <w:rsid w:val="00CE4D88"/>
    <w:rPr>
      <w:rFonts w:ascii="Times New Roman" w:eastAsia="Times New Roman" w:hAnsi="Times New Roman" w:cs="Times New Roman"/>
      <w:sz w:val="16"/>
      <w:szCs w:val="16"/>
    </w:rPr>
  </w:style>
  <w:style w:type="character" w:customStyle="1" w:styleId="BodyTextIndent3Char1">
    <w:name w:val="Body Text Indent 3 Char1"/>
    <w:link w:val="BodyTextIndent3"/>
    <w:rsid w:val="00CE4D88"/>
    <w:rPr>
      <w:rFonts w:ascii="Times New Roman" w:eastAsia="MS Mincho" w:hAnsi="Times New Roman" w:cs="Times New Roman"/>
      <w:bCs/>
      <w:kern w:val="1"/>
      <w:sz w:val="16"/>
      <w:szCs w:val="16"/>
      <w:lang w:eastAsia="zh-CN"/>
    </w:rPr>
  </w:style>
  <w:style w:type="paragraph" w:customStyle="1" w:styleId="Tenmon">
    <w:name w:val="Ten mon"/>
    <w:basedOn w:val="Normal"/>
    <w:rsid w:val="00CE4D88"/>
    <w:pPr>
      <w:widowControl w:val="0"/>
      <w:tabs>
        <w:tab w:val="num" w:pos="720"/>
      </w:tabs>
      <w:spacing w:before="60" w:after="60"/>
      <w:ind w:left="720" w:hanging="360"/>
      <w:jc w:val="both"/>
    </w:pPr>
    <w:rPr>
      <w:b/>
      <w:sz w:val="24"/>
      <w:szCs w:val="24"/>
      <w:lang w:val="sv-SE"/>
    </w:rPr>
  </w:style>
  <w:style w:type="table" w:styleId="TableGrid">
    <w:name w:val="Table Grid"/>
    <w:basedOn w:val="TableNormal"/>
    <w:rsid w:val="00CE4D8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rsid w:val="00CE4D88"/>
    <w:rPr>
      <w:rFonts w:eastAsia="MS Mincho"/>
      <w:bCs/>
      <w:kern w:val="1"/>
      <w:sz w:val="26"/>
      <w:szCs w:val="26"/>
      <w:lang w:val="x-none" w:eastAsia="zh-CN" w:bidi="ar-SA"/>
    </w:rPr>
  </w:style>
  <w:style w:type="paragraph" w:styleId="BalloonText">
    <w:name w:val="Balloon Text"/>
    <w:basedOn w:val="Normal"/>
    <w:link w:val="BalloonTextChar1"/>
    <w:uiPriority w:val="99"/>
    <w:rsid w:val="00CE4D88"/>
    <w:rPr>
      <w:rFonts w:ascii="Tahoma" w:hAnsi="Tahoma"/>
      <w:sz w:val="16"/>
      <w:szCs w:val="16"/>
      <w:lang w:val="x-none" w:eastAsia="x-none"/>
    </w:rPr>
  </w:style>
  <w:style w:type="character" w:customStyle="1" w:styleId="BalloonTextChar">
    <w:name w:val="Balloon Text Char"/>
    <w:basedOn w:val="DefaultParagraphFont"/>
    <w:uiPriority w:val="99"/>
    <w:rsid w:val="00CE4D88"/>
    <w:rPr>
      <w:rFonts w:ascii="Tahoma" w:eastAsia="Times New Roman" w:hAnsi="Tahoma" w:cs="Tahoma"/>
      <w:sz w:val="16"/>
      <w:szCs w:val="16"/>
    </w:rPr>
  </w:style>
  <w:style w:type="character" w:customStyle="1" w:styleId="BalloonTextChar1">
    <w:name w:val="Balloon Text Char1"/>
    <w:link w:val="BalloonText"/>
    <w:rsid w:val="00CE4D88"/>
    <w:rPr>
      <w:rFonts w:ascii="Tahoma" w:eastAsia="Times New Roman" w:hAnsi="Tahoma" w:cs="Times New Roman"/>
      <w:sz w:val="16"/>
      <w:szCs w:val="16"/>
      <w:lang w:val="x-none" w:eastAsia="x-none"/>
    </w:rPr>
  </w:style>
  <w:style w:type="paragraph" w:customStyle="1" w:styleId="body">
    <w:name w:val="body"/>
    <w:basedOn w:val="Normal"/>
    <w:rsid w:val="00CE4D88"/>
    <w:pPr>
      <w:overflowPunct w:val="0"/>
      <w:autoSpaceDE w:val="0"/>
      <w:autoSpaceDN w:val="0"/>
      <w:adjustRightInd w:val="0"/>
      <w:spacing w:before="120"/>
      <w:ind w:firstLine="567"/>
    </w:pPr>
    <w:rPr>
      <w:color w:val="000000"/>
      <w:sz w:val="28"/>
    </w:rPr>
  </w:style>
  <w:style w:type="character" w:customStyle="1" w:styleId="apple-converted-space">
    <w:name w:val="apple-converted-space"/>
    <w:basedOn w:val="DefaultParagraphFont"/>
    <w:rsid w:val="00CE4D88"/>
  </w:style>
  <w:style w:type="paragraph" w:customStyle="1" w:styleId="Noidung">
    <w:name w:val="Noi dung"/>
    <w:basedOn w:val="Normal"/>
    <w:link w:val="NoidungChar"/>
    <w:rsid w:val="00CE4D88"/>
    <w:pPr>
      <w:widowControl w:val="0"/>
      <w:spacing w:before="60" w:after="60"/>
      <w:jc w:val="both"/>
    </w:pPr>
    <w:rPr>
      <w:sz w:val="24"/>
      <w:szCs w:val="24"/>
      <w:lang w:val="sv-SE" w:eastAsia="x-none"/>
    </w:rPr>
  </w:style>
  <w:style w:type="character" w:customStyle="1" w:styleId="NoidungChar">
    <w:name w:val="Noi dung Char"/>
    <w:link w:val="Noidung"/>
    <w:rsid w:val="00CE4D88"/>
    <w:rPr>
      <w:rFonts w:ascii="Times New Roman" w:eastAsia="Times New Roman" w:hAnsi="Times New Roman" w:cs="Times New Roman"/>
      <w:sz w:val="24"/>
      <w:szCs w:val="24"/>
      <w:lang w:val="sv-SE" w:eastAsia="x-none"/>
    </w:rPr>
  </w:style>
  <w:style w:type="paragraph" w:customStyle="1" w:styleId="Default">
    <w:name w:val="Default"/>
    <w:rsid w:val="00CE4D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Indent">
    <w:name w:val="Body Text Indent"/>
    <w:basedOn w:val="Normal"/>
    <w:link w:val="BodyTextIndentChar"/>
    <w:rsid w:val="00CE4D88"/>
    <w:pPr>
      <w:numPr>
        <w:numId w:val="1"/>
      </w:numPr>
      <w:tabs>
        <w:tab w:val="clear" w:pos="340"/>
      </w:tabs>
      <w:suppressAutoHyphens/>
      <w:spacing w:after="120"/>
      <w:ind w:left="283" w:firstLine="0"/>
    </w:pPr>
    <w:rPr>
      <w:rFonts w:eastAsia="MS Mincho"/>
      <w:bCs/>
      <w:kern w:val="1"/>
      <w:szCs w:val="26"/>
      <w:lang w:eastAsia="zh-CN"/>
    </w:rPr>
  </w:style>
  <w:style w:type="character" w:customStyle="1" w:styleId="BodyTextIndentChar">
    <w:name w:val="Body Text Indent Char"/>
    <w:basedOn w:val="DefaultParagraphFont"/>
    <w:link w:val="BodyTextIndent"/>
    <w:rsid w:val="00CE4D88"/>
    <w:rPr>
      <w:rFonts w:ascii="Times New Roman" w:eastAsia="MS Mincho" w:hAnsi="Times New Roman" w:cs="Times New Roman"/>
      <w:bCs/>
      <w:kern w:val="1"/>
      <w:sz w:val="26"/>
      <w:szCs w:val="26"/>
      <w:lang w:eastAsia="zh-CN"/>
    </w:rPr>
  </w:style>
  <w:style w:type="paragraph" w:customStyle="1" w:styleId="muc2">
    <w:name w:val="muc 2"/>
    <w:basedOn w:val="Normal"/>
    <w:link w:val="muc2Char"/>
    <w:rsid w:val="00CE4D88"/>
    <w:pPr>
      <w:tabs>
        <w:tab w:val="left" w:pos="390"/>
        <w:tab w:val="num" w:pos="1134"/>
      </w:tabs>
      <w:spacing w:line="264" w:lineRule="auto"/>
      <w:ind w:left="1134" w:hanging="1021"/>
      <w:jc w:val="both"/>
    </w:pPr>
    <w:rPr>
      <w:rFonts w:eastAsia="Calibri"/>
      <w:b/>
      <w:bCs/>
      <w:szCs w:val="26"/>
      <w:lang w:eastAsia="ja-JP"/>
    </w:rPr>
  </w:style>
  <w:style w:type="character" w:customStyle="1" w:styleId="muc2Char">
    <w:name w:val="muc 2 Char"/>
    <w:link w:val="muc2"/>
    <w:locked/>
    <w:rsid w:val="00CE4D88"/>
    <w:rPr>
      <w:rFonts w:ascii="Times New Roman" w:eastAsia="Calibri" w:hAnsi="Times New Roman" w:cs="Times New Roman"/>
      <w:b/>
      <w:bCs/>
      <w:sz w:val="26"/>
      <w:szCs w:val="26"/>
      <w:lang w:eastAsia="ja-JP"/>
    </w:rPr>
  </w:style>
  <w:style w:type="character" w:styleId="PageNumber">
    <w:name w:val="page number"/>
    <w:rsid w:val="00CE4D88"/>
    <w:rPr>
      <w:rFonts w:cs="Times New Roman"/>
    </w:rPr>
  </w:style>
  <w:style w:type="paragraph" w:customStyle="1" w:styleId="Bulletgach">
    <w:name w:val="Bullet gach"/>
    <w:basedOn w:val="Normal"/>
    <w:rsid w:val="00CE4D88"/>
    <w:pPr>
      <w:widowControl w:val="0"/>
      <w:numPr>
        <w:numId w:val="2"/>
      </w:numPr>
      <w:spacing w:before="40" w:after="40" w:line="312" w:lineRule="auto"/>
      <w:jc w:val="both"/>
    </w:pPr>
    <w:rPr>
      <w:rFonts w:eastAsia="Calibri"/>
      <w:szCs w:val="20"/>
    </w:rPr>
  </w:style>
  <w:style w:type="paragraph" w:styleId="FootnoteText">
    <w:name w:val="footnote text"/>
    <w:basedOn w:val="Normal"/>
    <w:link w:val="FootnoteTextChar"/>
    <w:rsid w:val="00CE4D88"/>
    <w:pPr>
      <w:ind w:firstLine="720"/>
      <w:jc w:val="both"/>
    </w:pPr>
    <w:rPr>
      <w:rFonts w:ascii=".VnTime" w:eastAsia="Calibri" w:hAnsi=".VnTime"/>
      <w:sz w:val="20"/>
      <w:szCs w:val="20"/>
    </w:rPr>
  </w:style>
  <w:style w:type="character" w:customStyle="1" w:styleId="FootnoteTextChar">
    <w:name w:val="Footnote Text Char"/>
    <w:basedOn w:val="DefaultParagraphFont"/>
    <w:link w:val="FootnoteText"/>
    <w:rsid w:val="00CE4D88"/>
    <w:rPr>
      <w:rFonts w:ascii=".VnTime" w:eastAsia="Calibri" w:hAnsi=".VnTime" w:cs="Times New Roman"/>
      <w:sz w:val="20"/>
      <w:szCs w:val="20"/>
    </w:rPr>
  </w:style>
  <w:style w:type="character" w:styleId="FootnoteReference">
    <w:name w:val="footnote reference"/>
    <w:rsid w:val="00CE4D88"/>
    <w:rPr>
      <w:vertAlign w:val="superscript"/>
    </w:rPr>
  </w:style>
  <w:style w:type="character" w:customStyle="1" w:styleId="hps">
    <w:name w:val="hps"/>
    <w:rsid w:val="00CE4D88"/>
    <w:rPr>
      <w:rFonts w:cs="Times New Roman"/>
    </w:rPr>
  </w:style>
  <w:style w:type="character" w:customStyle="1" w:styleId="shorttext">
    <w:name w:val="short_text"/>
    <w:rsid w:val="00CE4D88"/>
    <w:rPr>
      <w:rFonts w:cs="Times New Roman"/>
    </w:rPr>
  </w:style>
  <w:style w:type="paragraph" w:customStyle="1" w:styleId="atieude1">
    <w:name w:val="a_tieude1"/>
    <w:basedOn w:val="Normal"/>
    <w:rsid w:val="00CE4D88"/>
    <w:pPr>
      <w:spacing w:before="80" w:after="80" w:line="312" w:lineRule="auto"/>
      <w:ind w:left="510" w:hanging="510"/>
      <w:jc w:val="both"/>
    </w:pPr>
    <w:rPr>
      <w:rFonts w:eastAsia="Calibri"/>
      <w:b/>
      <w:bCs/>
    </w:rPr>
  </w:style>
  <w:style w:type="paragraph" w:customStyle="1" w:styleId="Normal3">
    <w:name w:val="Normal3"/>
    <w:basedOn w:val="Normal"/>
    <w:rsid w:val="00CE4D88"/>
    <w:pPr>
      <w:ind w:firstLine="720"/>
      <w:jc w:val="both"/>
    </w:pPr>
    <w:rPr>
      <w:rFonts w:ascii=".VnTime" w:eastAsia="Calibri" w:hAnsi=".VnTime"/>
      <w:szCs w:val="20"/>
    </w:rPr>
  </w:style>
  <w:style w:type="paragraph" w:styleId="PlainText">
    <w:name w:val="Plain Text"/>
    <w:basedOn w:val="Normal"/>
    <w:link w:val="PlainTextChar"/>
    <w:rsid w:val="00CE4D88"/>
    <w:pPr>
      <w:ind w:firstLine="720"/>
      <w:jc w:val="both"/>
    </w:pPr>
    <w:rPr>
      <w:rFonts w:ascii="Consolas" w:hAnsi="Consolas"/>
      <w:sz w:val="21"/>
      <w:szCs w:val="21"/>
    </w:rPr>
  </w:style>
  <w:style w:type="character" w:customStyle="1" w:styleId="PlainTextChar">
    <w:name w:val="Plain Text Char"/>
    <w:basedOn w:val="DefaultParagraphFont"/>
    <w:link w:val="PlainText"/>
    <w:rsid w:val="00CE4D88"/>
    <w:rPr>
      <w:rFonts w:ascii="Consolas" w:eastAsia="Times New Roman" w:hAnsi="Consolas" w:cs="Times New Roman"/>
      <w:sz w:val="21"/>
      <w:szCs w:val="21"/>
    </w:rPr>
  </w:style>
  <w:style w:type="character" w:customStyle="1" w:styleId="CharChar5">
    <w:name w:val="Char Char5"/>
    <w:rsid w:val="00CE4D88"/>
    <w:rPr>
      <w:sz w:val="28"/>
      <w:lang w:val="en-US" w:eastAsia="en-US"/>
    </w:rPr>
  </w:style>
  <w:style w:type="paragraph" w:customStyle="1" w:styleId="Style1">
    <w:name w:val="Style1"/>
    <w:basedOn w:val="Normal"/>
    <w:rsid w:val="00CE4D88"/>
    <w:pPr>
      <w:numPr>
        <w:numId w:val="4"/>
      </w:numPr>
      <w:tabs>
        <w:tab w:val="left" w:pos="981"/>
      </w:tabs>
      <w:spacing w:after="120" w:line="312" w:lineRule="auto"/>
      <w:ind w:left="0" w:firstLine="720"/>
      <w:jc w:val="both"/>
    </w:pPr>
    <w:rPr>
      <w:szCs w:val="22"/>
      <w:lang w:val="vi-VN"/>
    </w:rPr>
  </w:style>
  <w:style w:type="paragraph" w:customStyle="1" w:styleId="chuongtrinhnganhdaotao">
    <w:name w:val="chuongtrinhnganhdaotao"/>
    <w:basedOn w:val="Normal"/>
    <w:qFormat/>
    <w:rsid w:val="00CE4D88"/>
    <w:pPr>
      <w:numPr>
        <w:numId w:val="3"/>
      </w:numPr>
      <w:tabs>
        <w:tab w:val="left" w:pos="278"/>
        <w:tab w:val="left" w:pos="720"/>
        <w:tab w:val="left" w:pos="3062"/>
      </w:tabs>
      <w:spacing w:after="120" w:line="312" w:lineRule="auto"/>
      <w:ind w:left="278" w:hanging="278"/>
      <w:jc w:val="both"/>
    </w:pPr>
    <w:rPr>
      <w:szCs w:val="26"/>
    </w:rPr>
  </w:style>
  <w:style w:type="paragraph" w:customStyle="1" w:styleId="ColorfulList-Accent11">
    <w:name w:val="Colorful List - Accent 11"/>
    <w:basedOn w:val="Normal"/>
    <w:rsid w:val="00CE4D88"/>
    <w:pPr>
      <w:suppressAutoHyphens/>
      <w:ind w:left="720" w:firstLine="720"/>
      <w:jc w:val="both"/>
    </w:pPr>
    <w:rPr>
      <w:rFonts w:eastAsia="MS Mincho"/>
      <w:bCs/>
      <w:kern w:val="1"/>
      <w:szCs w:val="26"/>
      <w:lang w:eastAsia="zh-CN"/>
    </w:rPr>
  </w:style>
  <w:style w:type="character" w:styleId="CommentReference">
    <w:name w:val="annotation reference"/>
    <w:rsid w:val="00CE4D88"/>
    <w:rPr>
      <w:sz w:val="16"/>
      <w:szCs w:val="16"/>
    </w:rPr>
  </w:style>
  <w:style w:type="paragraph" w:styleId="CommentText">
    <w:name w:val="annotation text"/>
    <w:basedOn w:val="Normal"/>
    <w:link w:val="CommentTextChar"/>
    <w:rsid w:val="00CE4D88"/>
    <w:rPr>
      <w:rFonts w:eastAsia="MS Mincho" w:cs="Angsana New"/>
      <w:sz w:val="20"/>
      <w:szCs w:val="25"/>
      <w:lang w:eastAsia="ja-JP" w:bidi="th-TH"/>
    </w:rPr>
  </w:style>
  <w:style w:type="character" w:customStyle="1" w:styleId="CommentTextChar">
    <w:name w:val="Comment Text Char"/>
    <w:basedOn w:val="DefaultParagraphFont"/>
    <w:link w:val="CommentText"/>
    <w:rsid w:val="00CE4D88"/>
    <w:rPr>
      <w:rFonts w:ascii="Times New Roman" w:eastAsia="MS Mincho" w:hAnsi="Times New Roman" w:cs="Angsana New"/>
      <w:sz w:val="20"/>
      <w:szCs w:val="25"/>
      <w:lang w:eastAsia="ja-JP" w:bidi="th-TH"/>
    </w:rPr>
  </w:style>
  <w:style w:type="paragraph" w:styleId="CommentSubject">
    <w:name w:val="annotation subject"/>
    <w:basedOn w:val="CommentText"/>
    <w:next w:val="CommentText"/>
    <w:link w:val="CommentSubjectChar"/>
    <w:rsid w:val="00CE4D88"/>
    <w:rPr>
      <w:b/>
      <w:bCs/>
    </w:rPr>
  </w:style>
  <w:style w:type="character" w:customStyle="1" w:styleId="CommentSubjectChar">
    <w:name w:val="Comment Subject Char"/>
    <w:basedOn w:val="CommentTextChar"/>
    <w:link w:val="CommentSubject"/>
    <w:rsid w:val="00CE4D88"/>
    <w:rPr>
      <w:rFonts w:ascii="Times New Roman" w:eastAsia="MS Mincho" w:hAnsi="Times New Roman" w:cs="Angsana New"/>
      <w:b/>
      <w:bCs/>
      <w:sz w:val="20"/>
      <w:szCs w:val="25"/>
      <w:lang w:eastAsia="ja-JP" w:bidi="th-TH"/>
    </w:rPr>
  </w:style>
  <w:style w:type="paragraph" w:styleId="ListParagraph">
    <w:name w:val="List Paragraph"/>
    <w:aliases w:val="dau"/>
    <w:basedOn w:val="Normal"/>
    <w:link w:val="ListParagraphChar"/>
    <w:uiPriority w:val="34"/>
    <w:qFormat/>
    <w:rsid w:val="00F740E6"/>
    <w:pPr>
      <w:ind w:left="720"/>
      <w:contextualSpacing/>
    </w:pPr>
  </w:style>
  <w:style w:type="character" w:customStyle="1" w:styleId="ListParagraphChar">
    <w:name w:val="List Paragraph Char"/>
    <w:aliases w:val="dau Char"/>
    <w:link w:val="ListParagraph"/>
    <w:uiPriority w:val="34"/>
    <w:qFormat/>
    <w:rsid w:val="00684A33"/>
    <w:rPr>
      <w:rFonts w:ascii="Times New Roman" w:eastAsia="Times New Roman" w:hAnsi="Times New Roman" w:cs="Times New Roman"/>
      <w:sz w:val="26"/>
      <w:szCs w:val="28"/>
    </w:rPr>
  </w:style>
  <w:style w:type="paragraph" w:styleId="BodyTextIndent2">
    <w:name w:val="Body Text Indent 2"/>
    <w:basedOn w:val="Normal"/>
    <w:link w:val="BodyTextIndent2Char"/>
    <w:rsid w:val="00003200"/>
    <w:pPr>
      <w:spacing w:after="120" w:line="480" w:lineRule="auto"/>
      <w:ind w:left="283"/>
    </w:pPr>
    <w:rPr>
      <w:rFonts w:eastAsia="MS Mincho" w:cs="Angsana New"/>
      <w:sz w:val="24"/>
      <w:szCs w:val="30"/>
      <w:lang w:eastAsia="ja-JP" w:bidi="th-TH"/>
    </w:rPr>
  </w:style>
  <w:style w:type="character" w:customStyle="1" w:styleId="BodyTextIndent2Char">
    <w:name w:val="Body Text Indent 2 Char"/>
    <w:basedOn w:val="DefaultParagraphFont"/>
    <w:link w:val="BodyTextIndent2"/>
    <w:rsid w:val="00003200"/>
    <w:rPr>
      <w:rFonts w:ascii="Times New Roman" w:eastAsia="MS Mincho" w:hAnsi="Times New Roman" w:cs="Angsana New"/>
      <w:sz w:val="24"/>
      <w:szCs w:val="30"/>
      <w:lang w:eastAsia="ja-JP" w:bidi="th-TH"/>
    </w:rPr>
  </w:style>
  <w:style w:type="numbering" w:customStyle="1" w:styleId="NoList1">
    <w:name w:val="No List1"/>
    <w:next w:val="NoList"/>
    <w:uiPriority w:val="99"/>
    <w:semiHidden/>
    <w:unhideWhenUsed/>
    <w:rsid w:val="001B77E7"/>
  </w:style>
  <w:style w:type="character" w:styleId="FollowedHyperlink">
    <w:name w:val="FollowedHyperlink"/>
    <w:basedOn w:val="DefaultParagraphFont"/>
    <w:uiPriority w:val="99"/>
    <w:semiHidden/>
    <w:unhideWhenUsed/>
    <w:rsid w:val="001B77E7"/>
    <w:rPr>
      <w:color w:val="800080"/>
      <w:u w:val="single"/>
    </w:rPr>
  </w:style>
  <w:style w:type="paragraph" w:customStyle="1" w:styleId="xl70">
    <w:name w:val="xl70"/>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1">
    <w:name w:val="xl71"/>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2">
    <w:name w:val="xl72"/>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3">
    <w:name w:val="xl73"/>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4">
    <w:name w:val="xl74"/>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5">
    <w:name w:val="xl75"/>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7">
    <w:name w:val="xl77"/>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8">
    <w:name w:val="xl78"/>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9">
    <w:name w:val="xl79"/>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0">
    <w:name w:val="xl80"/>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1">
    <w:name w:val="xl81"/>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3">
    <w:name w:val="xl83"/>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4">
    <w:name w:val="xl84"/>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5">
    <w:name w:val="xl85"/>
    <w:basedOn w:val="Normal"/>
    <w:rsid w:val="001B77E7"/>
    <w:pPr>
      <w:spacing w:before="100" w:beforeAutospacing="1" w:after="100" w:afterAutospacing="1"/>
      <w:textAlignment w:val="center"/>
    </w:pPr>
    <w:rPr>
      <w:sz w:val="24"/>
      <w:szCs w:val="24"/>
    </w:rPr>
  </w:style>
  <w:style w:type="paragraph" w:customStyle="1" w:styleId="xl86">
    <w:name w:val="xl86"/>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Normal"/>
    <w:rsid w:val="001B77E7"/>
    <w:pPr>
      <w:spacing w:before="100" w:beforeAutospacing="1" w:after="100" w:afterAutospacing="1"/>
      <w:textAlignment w:val="center"/>
    </w:pPr>
    <w:rPr>
      <w:b/>
      <w:bCs/>
      <w:sz w:val="24"/>
      <w:szCs w:val="24"/>
    </w:rPr>
  </w:style>
  <w:style w:type="paragraph" w:customStyle="1" w:styleId="xl89">
    <w:name w:val="xl89"/>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0">
    <w:name w:val="xl90"/>
    <w:basedOn w:val="Normal"/>
    <w:rsid w:val="001B77E7"/>
    <w:pPr>
      <w:spacing w:before="100" w:beforeAutospacing="1" w:after="100" w:afterAutospacing="1"/>
      <w:jc w:val="center"/>
      <w:textAlignment w:val="center"/>
    </w:pPr>
    <w:rPr>
      <w:sz w:val="24"/>
      <w:szCs w:val="24"/>
    </w:rPr>
  </w:style>
  <w:style w:type="paragraph" w:customStyle="1" w:styleId="xl91">
    <w:name w:val="xl91"/>
    <w:basedOn w:val="Normal"/>
    <w:rsid w:val="001B77E7"/>
    <w:pPr>
      <w:spacing w:before="100" w:beforeAutospacing="1" w:after="100" w:afterAutospacing="1"/>
      <w:textAlignment w:val="center"/>
    </w:pPr>
    <w:rPr>
      <w:sz w:val="24"/>
      <w:szCs w:val="24"/>
    </w:rPr>
  </w:style>
  <w:style w:type="paragraph" w:customStyle="1" w:styleId="xl92">
    <w:name w:val="xl92"/>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
    <w:name w:val="xl94"/>
    <w:basedOn w:val="Normal"/>
    <w:rsid w:val="001B77E7"/>
    <w:pPr>
      <w:spacing w:before="100" w:beforeAutospacing="1" w:after="100" w:afterAutospacing="1"/>
      <w:jc w:val="center"/>
      <w:textAlignment w:val="center"/>
    </w:pPr>
    <w:rPr>
      <w:sz w:val="24"/>
      <w:szCs w:val="24"/>
    </w:rPr>
  </w:style>
  <w:style w:type="paragraph" w:customStyle="1" w:styleId="xl95">
    <w:name w:val="xl95"/>
    <w:basedOn w:val="Normal"/>
    <w:rsid w:val="001B77E7"/>
    <w:pPr>
      <w:spacing w:before="100" w:beforeAutospacing="1" w:after="100" w:afterAutospacing="1"/>
      <w:textAlignment w:val="center"/>
    </w:pPr>
    <w:rPr>
      <w:sz w:val="24"/>
      <w:szCs w:val="24"/>
    </w:rPr>
  </w:style>
  <w:style w:type="paragraph" w:customStyle="1" w:styleId="xl96">
    <w:name w:val="xl96"/>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7">
    <w:name w:val="xl97"/>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67">
    <w:name w:val="xl67"/>
    <w:basedOn w:val="Normal"/>
    <w:rsid w:val="001B77E7"/>
    <w:pPr>
      <w:spacing w:before="100" w:beforeAutospacing="1" w:after="100" w:afterAutospacing="1"/>
    </w:pPr>
    <w:rPr>
      <w:rFonts w:ascii="Arial" w:hAnsi="Arial" w:cs="Arial"/>
      <w:sz w:val="24"/>
      <w:szCs w:val="24"/>
    </w:rPr>
  </w:style>
  <w:style w:type="paragraph" w:customStyle="1" w:styleId="xl68">
    <w:name w:val="xl68"/>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GachDauDong2">
    <w:name w:val="GachDauDong2"/>
    <w:basedOn w:val="Normal"/>
    <w:link w:val="GachDauDong2Char"/>
    <w:qFormat/>
    <w:rsid w:val="001B77E7"/>
    <w:pPr>
      <w:numPr>
        <w:numId w:val="5"/>
      </w:numPr>
      <w:tabs>
        <w:tab w:val="left" w:pos="426"/>
      </w:tabs>
      <w:spacing w:before="120" w:line="360" w:lineRule="auto"/>
      <w:jc w:val="both"/>
    </w:pPr>
    <w:rPr>
      <w:iCs/>
      <w:szCs w:val="26"/>
      <w:lang w:val="pt-BR"/>
    </w:rPr>
  </w:style>
  <w:style w:type="character" w:customStyle="1" w:styleId="GachDauDong2Char">
    <w:name w:val="GachDauDong2 Char"/>
    <w:basedOn w:val="DefaultParagraphFont"/>
    <w:link w:val="GachDauDong2"/>
    <w:rsid w:val="001B77E7"/>
    <w:rPr>
      <w:rFonts w:ascii="Times New Roman" w:eastAsia="Times New Roman" w:hAnsi="Times New Roman" w:cs="Times New Roman"/>
      <w:iCs/>
      <w:sz w:val="26"/>
      <w:szCs w:val="26"/>
      <w:lang w:val="pt-BR"/>
    </w:rPr>
  </w:style>
  <w:style w:type="paragraph" w:customStyle="1" w:styleId="NoiDung0">
    <w:name w:val="NoiDung"/>
    <w:basedOn w:val="Normal"/>
    <w:link w:val="NoiDungChar0"/>
    <w:qFormat/>
    <w:rsid w:val="001B77E7"/>
    <w:pPr>
      <w:spacing w:before="120" w:after="120"/>
      <w:ind w:firstLine="426"/>
    </w:pPr>
    <w:rPr>
      <w:szCs w:val="26"/>
      <w:lang w:val="pt-BR"/>
    </w:rPr>
  </w:style>
  <w:style w:type="character" w:customStyle="1" w:styleId="NoiDungChar0">
    <w:name w:val="NoiDung Char"/>
    <w:basedOn w:val="DefaultParagraphFont"/>
    <w:link w:val="NoiDung0"/>
    <w:rsid w:val="001B77E7"/>
    <w:rPr>
      <w:rFonts w:ascii="Times New Roman" w:eastAsia="Times New Roman" w:hAnsi="Times New Roman" w:cs="Times New Roman"/>
      <w:sz w:val="26"/>
      <w:szCs w:val="26"/>
      <w:lang w:val="pt-BR"/>
    </w:rPr>
  </w:style>
  <w:style w:type="paragraph" w:customStyle="1" w:styleId="xl63">
    <w:name w:val="xl63"/>
    <w:basedOn w:val="Normal"/>
    <w:rsid w:val="001B77E7"/>
    <w:pPr>
      <w:spacing w:before="100" w:beforeAutospacing="1" w:after="100" w:afterAutospacing="1"/>
      <w:textAlignment w:val="center"/>
    </w:pPr>
    <w:rPr>
      <w:sz w:val="24"/>
      <w:szCs w:val="24"/>
    </w:rPr>
  </w:style>
  <w:style w:type="paragraph" w:customStyle="1" w:styleId="xl64">
    <w:name w:val="xl64"/>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56F"/>
    <w:pPr>
      <w:spacing w:after="0" w:line="240" w:lineRule="auto"/>
    </w:pPr>
    <w:rPr>
      <w:rFonts w:ascii="Times New Roman" w:eastAsia="Times New Roman" w:hAnsi="Times New Roman" w:cs="Times New Roman"/>
      <w:sz w:val="26"/>
      <w:szCs w:val="28"/>
    </w:rPr>
  </w:style>
  <w:style w:type="paragraph" w:styleId="Heading1">
    <w:name w:val="heading 1"/>
    <w:aliases w:val="m1,Muc2so"/>
    <w:basedOn w:val="Normal"/>
    <w:next w:val="Normal"/>
    <w:link w:val="Heading1Char"/>
    <w:qFormat/>
    <w:rsid w:val="009B256F"/>
    <w:pPr>
      <w:keepNext/>
      <w:spacing w:before="240" w:after="60"/>
      <w:jc w:val="center"/>
      <w:outlineLvl w:val="0"/>
    </w:pPr>
    <w:rPr>
      <w:rFonts w:cs="Arial"/>
      <w:b/>
      <w:bCs/>
      <w:kern w:val="32"/>
      <w:szCs w:val="32"/>
    </w:rPr>
  </w:style>
  <w:style w:type="paragraph" w:styleId="Heading2">
    <w:name w:val="heading 2"/>
    <w:aliases w:val=" Char Char Char Char, Char"/>
    <w:basedOn w:val="Normal"/>
    <w:next w:val="Normal"/>
    <w:link w:val="Heading2Char"/>
    <w:qFormat/>
    <w:rsid w:val="009B256F"/>
    <w:pPr>
      <w:keepNext/>
      <w:spacing w:before="240" w:after="60"/>
      <w:outlineLvl w:val="1"/>
    </w:pPr>
    <w:rPr>
      <w:rFonts w:cs="Arial"/>
      <w:b/>
      <w:bCs/>
      <w:iCs/>
    </w:rPr>
  </w:style>
  <w:style w:type="paragraph" w:styleId="Heading3">
    <w:name w:val="heading 3"/>
    <w:aliases w:val="l3,CT,I3,h3,Sub-section Title,l3+toc 3,Kop 3V,3,Header 3,31,l31,32,l32,33,l33,34,l34,35,l35,36,l36,37,l37,38,l38,39,l39,310,l310,311,l311,321,l321,331,l331,341,l341,351,l351,361,l361,371,l371,312,l312,322,l322,332,l332,342,l342,352"/>
    <w:basedOn w:val="Normal"/>
    <w:next w:val="Normal"/>
    <w:link w:val="Heading3Char"/>
    <w:qFormat/>
    <w:rsid w:val="009B256F"/>
    <w:pPr>
      <w:keepNext/>
      <w:spacing w:before="240" w:after="60"/>
      <w:outlineLvl w:val="2"/>
    </w:pPr>
    <w:rPr>
      <w:rFonts w:cs="Arial"/>
      <w:b/>
      <w:bCs/>
      <w:i/>
      <w:szCs w:val="26"/>
    </w:rPr>
  </w:style>
  <w:style w:type="paragraph" w:styleId="Heading4">
    <w:name w:val="heading 4"/>
    <w:basedOn w:val="Normal"/>
    <w:next w:val="Normal"/>
    <w:link w:val="Heading4Char"/>
    <w:qFormat/>
    <w:rsid w:val="00CE4D88"/>
    <w:pPr>
      <w:keepNext/>
      <w:suppressAutoHyphens/>
      <w:spacing w:before="240" w:after="60"/>
      <w:outlineLvl w:val="3"/>
    </w:pPr>
    <w:rPr>
      <w:rFonts w:eastAsia="MS Mincho"/>
      <w:b/>
      <w:bCs/>
      <w:kern w:val="1"/>
      <w:sz w:val="28"/>
      <w:lang w:eastAsia="zh-CN"/>
    </w:rPr>
  </w:style>
  <w:style w:type="paragraph" w:styleId="Heading5">
    <w:name w:val="heading 5"/>
    <w:basedOn w:val="Normal"/>
    <w:next w:val="Normal"/>
    <w:link w:val="Heading5Char"/>
    <w:qFormat/>
    <w:rsid w:val="00CE4D88"/>
    <w:pPr>
      <w:tabs>
        <w:tab w:val="num" w:pos="1008"/>
      </w:tabs>
      <w:spacing w:before="240" w:after="60" w:line="312" w:lineRule="auto"/>
      <w:ind w:left="1008" w:hanging="1008"/>
      <w:jc w:val="both"/>
      <w:outlineLvl w:val="4"/>
    </w:pPr>
    <w:rPr>
      <w:sz w:val="22"/>
      <w:szCs w:val="22"/>
    </w:rPr>
  </w:style>
  <w:style w:type="paragraph" w:styleId="Heading6">
    <w:name w:val="heading 6"/>
    <w:basedOn w:val="Normal"/>
    <w:next w:val="Normal"/>
    <w:link w:val="Heading6Char"/>
    <w:qFormat/>
    <w:rsid w:val="00CE4D88"/>
    <w:pPr>
      <w:tabs>
        <w:tab w:val="num" w:pos="1152"/>
      </w:tabs>
      <w:spacing w:before="240" w:after="60" w:line="312" w:lineRule="auto"/>
      <w:ind w:left="1152" w:hanging="1152"/>
      <w:jc w:val="both"/>
      <w:outlineLvl w:val="5"/>
    </w:pPr>
    <w:rPr>
      <w:i/>
      <w:iCs/>
      <w:sz w:val="22"/>
      <w:szCs w:val="22"/>
    </w:rPr>
  </w:style>
  <w:style w:type="paragraph" w:styleId="Heading7">
    <w:name w:val="heading 7"/>
    <w:basedOn w:val="Normal"/>
    <w:next w:val="Normal"/>
    <w:link w:val="Heading7Char"/>
    <w:qFormat/>
    <w:rsid w:val="00CE4D88"/>
    <w:pPr>
      <w:tabs>
        <w:tab w:val="num" w:pos="1296"/>
      </w:tabs>
      <w:spacing w:before="240" w:after="60" w:line="312" w:lineRule="auto"/>
      <w:ind w:left="1296" w:hanging="1296"/>
      <w:jc w:val="both"/>
      <w:outlineLvl w:val="6"/>
    </w:pPr>
    <w:rPr>
      <w:sz w:val="24"/>
      <w:szCs w:val="24"/>
    </w:rPr>
  </w:style>
  <w:style w:type="paragraph" w:styleId="Heading8">
    <w:name w:val="heading 8"/>
    <w:basedOn w:val="Normal"/>
    <w:next w:val="Normal"/>
    <w:link w:val="Heading8Char"/>
    <w:qFormat/>
    <w:rsid w:val="00CE4D88"/>
    <w:pPr>
      <w:tabs>
        <w:tab w:val="num" w:pos="1440"/>
      </w:tabs>
      <w:spacing w:before="240" w:after="60" w:line="312" w:lineRule="auto"/>
      <w:ind w:left="1440" w:hanging="1440"/>
      <w:jc w:val="both"/>
      <w:outlineLvl w:val="7"/>
    </w:pPr>
    <w:rPr>
      <w:i/>
      <w:iCs/>
      <w:sz w:val="24"/>
      <w:szCs w:val="24"/>
    </w:rPr>
  </w:style>
  <w:style w:type="paragraph" w:styleId="Heading9">
    <w:name w:val="heading 9"/>
    <w:basedOn w:val="Normal"/>
    <w:next w:val="Normal"/>
    <w:link w:val="Heading9Char"/>
    <w:qFormat/>
    <w:rsid w:val="00CE4D88"/>
    <w:pPr>
      <w:tabs>
        <w:tab w:val="num" w:pos="1584"/>
      </w:tabs>
      <w:spacing w:before="240" w:after="60" w:line="312" w:lineRule="auto"/>
      <w:ind w:left="1584" w:hanging="1584"/>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1 Char1,Muc2so Char"/>
    <w:basedOn w:val="DefaultParagraphFont"/>
    <w:link w:val="Heading1"/>
    <w:rsid w:val="009B256F"/>
    <w:rPr>
      <w:rFonts w:ascii="Times New Roman" w:eastAsia="Times New Roman" w:hAnsi="Times New Roman" w:cs="Arial"/>
      <w:b/>
      <w:bCs/>
      <w:kern w:val="32"/>
      <w:sz w:val="26"/>
      <w:szCs w:val="32"/>
    </w:rPr>
  </w:style>
  <w:style w:type="character" w:customStyle="1" w:styleId="Heading2Char">
    <w:name w:val="Heading 2 Char"/>
    <w:aliases w:val=" Char Char Char Char Char, Char Char"/>
    <w:basedOn w:val="DefaultParagraphFont"/>
    <w:link w:val="Heading2"/>
    <w:rsid w:val="009B256F"/>
    <w:rPr>
      <w:rFonts w:ascii="Times New Roman" w:eastAsia="Times New Roman" w:hAnsi="Times New Roman" w:cs="Arial"/>
      <w:b/>
      <w:bCs/>
      <w:iCs/>
      <w:sz w:val="26"/>
      <w:szCs w:val="28"/>
    </w:rPr>
  </w:style>
  <w:style w:type="character" w:customStyle="1" w:styleId="Heading3Char">
    <w:name w:val="Heading 3 Char"/>
    <w:aliases w:val="l3 Char,CT Char,I3 Char,h3 Char,Sub-section Title Char,l3+toc 3 Char,Kop 3V Char,3 Char,Header 3 Char,31 Char,l31 Char,32 Char,l32 Char,33 Char,l33 Char,34 Char,l34 Char,35 Char,l35 Char,36 Char,l36 Char,37 Char,l37 Char,38 Char,l38 Char"/>
    <w:basedOn w:val="DefaultParagraphFont"/>
    <w:link w:val="Heading3"/>
    <w:rsid w:val="009B256F"/>
    <w:rPr>
      <w:rFonts w:ascii="Times New Roman" w:eastAsia="Times New Roman" w:hAnsi="Times New Roman" w:cs="Arial"/>
      <w:b/>
      <w:bCs/>
      <w:i/>
      <w:sz w:val="26"/>
      <w:szCs w:val="26"/>
    </w:rPr>
  </w:style>
  <w:style w:type="paragraph" w:styleId="NormalWeb">
    <w:name w:val="Normal (Web)"/>
    <w:basedOn w:val="Normal"/>
    <w:uiPriority w:val="99"/>
    <w:rsid w:val="009B256F"/>
    <w:pPr>
      <w:spacing w:before="100" w:beforeAutospacing="1" w:after="100" w:afterAutospacing="1"/>
    </w:pPr>
    <w:rPr>
      <w:color w:val="333333"/>
      <w:sz w:val="24"/>
      <w:szCs w:val="24"/>
    </w:rPr>
  </w:style>
  <w:style w:type="paragraph" w:styleId="Footer">
    <w:name w:val="footer"/>
    <w:basedOn w:val="Normal"/>
    <w:link w:val="FooterChar"/>
    <w:uiPriority w:val="99"/>
    <w:rsid w:val="009B256F"/>
    <w:pPr>
      <w:tabs>
        <w:tab w:val="center" w:pos="4320"/>
        <w:tab w:val="right" w:pos="8640"/>
      </w:tabs>
    </w:pPr>
    <w:rPr>
      <w:rFonts w:ascii=".VnTime" w:hAnsi=".VnTime"/>
      <w:sz w:val="28"/>
    </w:rPr>
  </w:style>
  <w:style w:type="character" w:customStyle="1" w:styleId="FooterChar">
    <w:name w:val="Footer Char"/>
    <w:basedOn w:val="DefaultParagraphFont"/>
    <w:link w:val="Footer"/>
    <w:uiPriority w:val="99"/>
    <w:rsid w:val="009B256F"/>
    <w:rPr>
      <w:rFonts w:ascii=".VnTime" w:eastAsia="Times New Roman" w:hAnsi=".VnTime" w:cs="Times New Roman"/>
      <w:sz w:val="28"/>
      <w:szCs w:val="28"/>
    </w:rPr>
  </w:style>
  <w:style w:type="paragraph" w:styleId="TOC1">
    <w:name w:val="toc 1"/>
    <w:basedOn w:val="Normal"/>
    <w:next w:val="Normal"/>
    <w:autoRedefine/>
    <w:uiPriority w:val="39"/>
    <w:rsid w:val="009B256F"/>
  </w:style>
  <w:style w:type="paragraph" w:styleId="TOC2">
    <w:name w:val="toc 2"/>
    <w:basedOn w:val="Normal"/>
    <w:next w:val="Normal"/>
    <w:autoRedefine/>
    <w:uiPriority w:val="39"/>
    <w:rsid w:val="009B256F"/>
    <w:pPr>
      <w:ind w:left="260"/>
      <w:jc w:val="both"/>
    </w:pPr>
  </w:style>
  <w:style w:type="paragraph" w:styleId="TOC3">
    <w:name w:val="toc 3"/>
    <w:basedOn w:val="Normal"/>
    <w:next w:val="Normal"/>
    <w:autoRedefine/>
    <w:uiPriority w:val="39"/>
    <w:rsid w:val="009B256F"/>
    <w:pPr>
      <w:ind w:left="520"/>
    </w:pPr>
  </w:style>
  <w:style w:type="character" w:styleId="Hyperlink">
    <w:name w:val="Hyperlink"/>
    <w:uiPriority w:val="99"/>
    <w:rsid w:val="009B256F"/>
    <w:rPr>
      <w:color w:val="0000FF"/>
      <w:u w:val="single"/>
    </w:rPr>
  </w:style>
  <w:style w:type="paragraph" w:styleId="BodyText">
    <w:name w:val="Body Text"/>
    <w:basedOn w:val="Normal"/>
    <w:link w:val="BodyTextChar"/>
    <w:rsid w:val="009B256F"/>
    <w:pPr>
      <w:spacing w:after="120"/>
    </w:pPr>
  </w:style>
  <w:style w:type="character" w:customStyle="1" w:styleId="BodyTextChar">
    <w:name w:val="Body Text Char"/>
    <w:basedOn w:val="DefaultParagraphFont"/>
    <w:link w:val="BodyText"/>
    <w:rsid w:val="009B256F"/>
    <w:rPr>
      <w:rFonts w:ascii="Times New Roman" w:eastAsia="Times New Roman" w:hAnsi="Times New Roman" w:cs="Times New Roman"/>
      <w:sz w:val="26"/>
      <w:szCs w:val="28"/>
    </w:rPr>
  </w:style>
  <w:style w:type="character" w:styleId="Strong">
    <w:name w:val="Strong"/>
    <w:uiPriority w:val="22"/>
    <w:qFormat/>
    <w:rsid w:val="009B256F"/>
    <w:rPr>
      <w:b/>
      <w:bCs/>
    </w:rPr>
  </w:style>
  <w:style w:type="character" w:customStyle="1" w:styleId="normal1Char">
    <w:name w:val="normal 1 Char"/>
    <w:link w:val="normal1"/>
    <w:locked/>
    <w:rsid w:val="009B256F"/>
    <w:rPr>
      <w:sz w:val="28"/>
      <w:szCs w:val="30"/>
    </w:rPr>
  </w:style>
  <w:style w:type="paragraph" w:customStyle="1" w:styleId="normal1">
    <w:name w:val="normal 1"/>
    <w:basedOn w:val="Normal"/>
    <w:link w:val="normal1Char"/>
    <w:qFormat/>
    <w:rsid w:val="009B256F"/>
    <w:pPr>
      <w:spacing w:line="312" w:lineRule="auto"/>
      <w:ind w:firstLine="720"/>
      <w:jc w:val="both"/>
    </w:pPr>
    <w:rPr>
      <w:rFonts w:asciiTheme="minorHAnsi" w:eastAsiaTheme="minorHAnsi" w:hAnsiTheme="minorHAnsi" w:cstheme="minorBidi"/>
      <w:sz w:val="28"/>
      <w:szCs w:val="30"/>
    </w:rPr>
  </w:style>
  <w:style w:type="paragraph" w:styleId="Header">
    <w:name w:val="header"/>
    <w:basedOn w:val="Normal"/>
    <w:link w:val="HeaderChar"/>
    <w:uiPriority w:val="99"/>
    <w:unhideWhenUsed/>
    <w:rsid w:val="0091497E"/>
    <w:pPr>
      <w:tabs>
        <w:tab w:val="center" w:pos="4680"/>
        <w:tab w:val="right" w:pos="9360"/>
      </w:tabs>
    </w:pPr>
  </w:style>
  <w:style w:type="character" w:customStyle="1" w:styleId="HeaderChar">
    <w:name w:val="Header Char"/>
    <w:basedOn w:val="DefaultParagraphFont"/>
    <w:link w:val="Header"/>
    <w:uiPriority w:val="99"/>
    <w:rsid w:val="0091497E"/>
    <w:rPr>
      <w:rFonts w:ascii="Times New Roman" w:eastAsia="Times New Roman" w:hAnsi="Times New Roman" w:cs="Times New Roman"/>
      <w:sz w:val="26"/>
      <w:szCs w:val="28"/>
    </w:rPr>
  </w:style>
  <w:style w:type="character" w:styleId="Emphasis">
    <w:name w:val="Emphasis"/>
    <w:basedOn w:val="DefaultParagraphFont"/>
    <w:uiPriority w:val="20"/>
    <w:qFormat/>
    <w:rsid w:val="00AE2D6D"/>
    <w:rPr>
      <w:i/>
      <w:iCs/>
    </w:rPr>
  </w:style>
  <w:style w:type="paragraph" w:styleId="Title">
    <w:name w:val="Title"/>
    <w:basedOn w:val="Normal"/>
    <w:next w:val="Normal"/>
    <w:link w:val="TitleChar1"/>
    <w:qFormat/>
    <w:rsid w:val="00FB1415"/>
    <w:pPr>
      <w:spacing w:before="60" w:after="60" w:line="312" w:lineRule="auto"/>
      <w:jc w:val="center"/>
      <w:outlineLvl w:val="0"/>
    </w:pPr>
    <w:rPr>
      <w:b/>
      <w:bCs/>
      <w:kern w:val="28"/>
      <w:sz w:val="28"/>
      <w:szCs w:val="32"/>
    </w:rPr>
  </w:style>
  <w:style w:type="character" w:customStyle="1" w:styleId="TitleChar">
    <w:name w:val="Title Char"/>
    <w:basedOn w:val="DefaultParagraphFont"/>
    <w:uiPriority w:val="10"/>
    <w:rsid w:val="00FB1415"/>
    <w:rPr>
      <w:rFonts w:asciiTheme="majorHAnsi" w:eastAsiaTheme="majorEastAsia" w:hAnsiTheme="majorHAnsi" w:cstheme="majorBidi"/>
      <w:color w:val="323E4F" w:themeColor="text2" w:themeShade="BF"/>
      <w:spacing w:val="5"/>
      <w:kern w:val="28"/>
      <w:sz w:val="52"/>
      <w:szCs w:val="52"/>
    </w:rPr>
  </w:style>
  <w:style w:type="character" w:customStyle="1" w:styleId="TitleChar1">
    <w:name w:val="Title Char1"/>
    <w:link w:val="Title"/>
    <w:rsid w:val="00FB1415"/>
    <w:rPr>
      <w:rFonts w:ascii="Times New Roman" w:eastAsia="Times New Roman" w:hAnsi="Times New Roman" w:cs="Times New Roman"/>
      <w:b/>
      <w:bCs/>
      <w:kern w:val="28"/>
      <w:sz w:val="28"/>
      <w:szCs w:val="32"/>
    </w:rPr>
  </w:style>
  <w:style w:type="paragraph" w:customStyle="1" w:styleId="ColorfulList-Accent12">
    <w:name w:val="Colorful List - Accent 12"/>
    <w:basedOn w:val="Normal"/>
    <w:qFormat/>
    <w:rsid w:val="00FB1415"/>
    <w:pPr>
      <w:suppressAutoHyphens/>
      <w:ind w:left="720" w:firstLine="720"/>
      <w:jc w:val="both"/>
    </w:pPr>
    <w:rPr>
      <w:rFonts w:eastAsia="MS Mincho"/>
      <w:bCs/>
      <w:kern w:val="1"/>
      <w:szCs w:val="26"/>
      <w:lang w:eastAsia="zh-CN"/>
    </w:rPr>
  </w:style>
  <w:style w:type="character" w:customStyle="1" w:styleId="Heading4Char">
    <w:name w:val="Heading 4 Char"/>
    <w:basedOn w:val="DefaultParagraphFont"/>
    <w:link w:val="Heading4"/>
    <w:rsid w:val="00CE4D88"/>
    <w:rPr>
      <w:rFonts w:ascii="Times New Roman" w:eastAsia="MS Mincho" w:hAnsi="Times New Roman" w:cs="Times New Roman"/>
      <w:b/>
      <w:bCs/>
      <w:kern w:val="1"/>
      <w:sz w:val="28"/>
      <w:szCs w:val="28"/>
      <w:lang w:eastAsia="zh-CN"/>
    </w:rPr>
  </w:style>
  <w:style w:type="character" w:customStyle="1" w:styleId="Heading5Char">
    <w:name w:val="Heading 5 Char"/>
    <w:basedOn w:val="DefaultParagraphFont"/>
    <w:link w:val="Heading5"/>
    <w:rsid w:val="00CE4D88"/>
    <w:rPr>
      <w:rFonts w:ascii="Times New Roman" w:eastAsia="Times New Roman" w:hAnsi="Times New Roman" w:cs="Times New Roman"/>
    </w:rPr>
  </w:style>
  <w:style w:type="character" w:customStyle="1" w:styleId="Heading6Char">
    <w:name w:val="Heading 6 Char"/>
    <w:basedOn w:val="DefaultParagraphFont"/>
    <w:link w:val="Heading6"/>
    <w:rsid w:val="00CE4D88"/>
    <w:rPr>
      <w:rFonts w:ascii="Times New Roman" w:eastAsia="Times New Roman" w:hAnsi="Times New Roman" w:cs="Times New Roman"/>
      <w:i/>
      <w:iCs/>
    </w:rPr>
  </w:style>
  <w:style w:type="character" w:customStyle="1" w:styleId="Heading7Char">
    <w:name w:val="Heading 7 Char"/>
    <w:basedOn w:val="DefaultParagraphFont"/>
    <w:link w:val="Heading7"/>
    <w:rsid w:val="00CE4D8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E4D8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E4D88"/>
    <w:rPr>
      <w:rFonts w:ascii="Arial" w:eastAsia="Times New Roman" w:hAnsi="Arial" w:cs="Arial"/>
    </w:rPr>
  </w:style>
  <w:style w:type="character" w:customStyle="1" w:styleId="Heading1Char1">
    <w:name w:val="Heading 1 Char1"/>
    <w:aliases w:val="m1 Char,Muc2so Char1"/>
    <w:locked/>
    <w:rsid w:val="00CE4D88"/>
    <w:rPr>
      <w:rFonts w:eastAsia="MS Mincho"/>
      <w:b/>
      <w:bCs/>
      <w:kern w:val="36"/>
      <w:sz w:val="48"/>
      <w:szCs w:val="48"/>
      <w:lang w:val="en-US" w:eastAsia="en-US" w:bidi="ar-SA"/>
    </w:rPr>
  </w:style>
  <w:style w:type="paragraph" w:customStyle="1" w:styleId="ColorfulList-Accent13">
    <w:name w:val="Colorful List - Accent 13"/>
    <w:basedOn w:val="Normal"/>
    <w:qFormat/>
    <w:rsid w:val="00CE4D88"/>
    <w:pPr>
      <w:suppressAutoHyphens/>
      <w:ind w:left="720"/>
    </w:pPr>
    <w:rPr>
      <w:rFonts w:eastAsia="MS Mincho"/>
      <w:bCs/>
      <w:kern w:val="1"/>
      <w:szCs w:val="26"/>
      <w:lang w:eastAsia="zh-CN"/>
    </w:rPr>
  </w:style>
  <w:style w:type="paragraph" w:styleId="BodyText2">
    <w:name w:val="Body Text 2"/>
    <w:basedOn w:val="Normal"/>
    <w:link w:val="BodyText2Char"/>
    <w:rsid w:val="00CE4D88"/>
    <w:rPr>
      <w:b/>
      <w:bCs/>
      <w:sz w:val="28"/>
      <w:szCs w:val="24"/>
      <w:lang w:val="vi-VN"/>
    </w:rPr>
  </w:style>
  <w:style w:type="character" w:customStyle="1" w:styleId="BodyText2Char">
    <w:name w:val="Body Text 2 Char"/>
    <w:basedOn w:val="DefaultParagraphFont"/>
    <w:link w:val="BodyText2"/>
    <w:rsid w:val="00CE4D88"/>
    <w:rPr>
      <w:rFonts w:ascii="Times New Roman" w:eastAsia="Times New Roman" w:hAnsi="Times New Roman" w:cs="Times New Roman"/>
      <w:b/>
      <w:bCs/>
      <w:sz w:val="28"/>
      <w:szCs w:val="24"/>
      <w:lang w:val="vi-VN"/>
    </w:rPr>
  </w:style>
  <w:style w:type="paragraph" w:customStyle="1" w:styleId="yeucaunoidung">
    <w:name w:val="yeucaunoidung"/>
    <w:basedOn w:val="Normal"/>
    <w:qFormat/>
    <w:rsid w:val="00CE4D88"/>
    <w:pPr>
      <w:tabs>
        <w:tab w:val="left" w:pos="720"/>
        <w:tab w:val="right" w:pos="8119"/>
      </w:tabs>
      <w:spacing w:after="120" w:line="312" w:lineRule="auto"/>
      <w:ind w:firstLine="357"/>
      <w:jc w:val="both"/>
    </w:pPr>
    <w:rPr>
      <w:rFonts w:eastAsia="Calibri"/>
      <w:b/>
      <w:szCs w:val="22"/>
      <w:lang w:val="vi-VN"/>
    </w:rPr>
  </w:style>
  <w:style w:type="paragraph" w:customStyle="1" w:styleId="Landscape">
    <w:name w:val="Landscape"/>
    <w:basedOn w:val="Normal"/>
    <w:rsid w:val="00CE4D88"/>
    <w:pPr>
      <w:tabs>
        <w:tab w:val="left" w:pos="360"/>
        <w:tab w:val="left" w:pos="960"/>
      </w:tabs>
      <w:suppressAutoHyphens/>
      <w:spacing w:before="120" w:line="360" w:lineRule="exact"/>
    </w:pPr>
    <w:rPr>
      <w:rFonts w:eastAsia="MS Mincho"/>
      <w:bCs/>
      <w:kern w:val="1"/>
      <w:szCs w:val="26"/>
      <w:lang w:eastAsia="zh-CN"/>
    </w:rPr>
  </w:style>
  <w:style w:type="paragraph" w:customStyle="1" w:styleId="MyLandscape">
    <w:name w:val="My Landscape"/>
    <w:basedOn w:val="Landscape"/>
    <w:rsid w:val="00CE4D88"/>
  </w:style>
  <w:style w:type="paragraph" w:styleId="BodyTextIndent3">
    <w:name w:val="Body Text Indent 3"/>
    <w:basedOn w:val="Normal"/>
    <w:link w:val="BodyTextIndent3Char1"/>
    <w:rsid w:val="00CE4D88"/>
    <w:pPr>
      <w:suppressAutoHyphens/>
      <w:spacing w:after="120"/>
      <w:ind w:left="360"/>
    </w:pPr>
    <w:rPr>
      <w:rFonts w:eastAsia="MS Mincho"/>
      <w:bCs/>
      <w:kern w:val="1"/>
      <w:sz w:val="16"/>
      <w:szCs w:val="16"/>
      <w:lang w:eastAsia="zh-CN"/>
    </w:rPr>
  </w:style>
  <w:style w:type="character" w:customStyle="1" w:styleId="BodyTextIndent3Char">
    <w:name w:val="Body Text Indent 3 Char"/>
    <w:basedOn w:val="DefaultParagraphFont"/>
    <w:rsid w:val="00CE4D88"/>
    <w:rPr>
      <w:rFonts w:ascii="Times New Roman" w:eastAsia="Times New Roman" w:hAnsi="Times New Roman" w:cs="Times New Roman"/>
      <w:sz w:val="16"/>
      <w:szCs w:val="16"/>
    </w:rPr>
  </w:style>
  <w:style w:type="character" w:customStyle="1" w:styleId="BodyTextIndent3Char1">
    <w:name w:val="Body Text Indent 3 Char1"/>
    <w:link w:val="BodyTextIndent3"/>
    <w:rsid w:val="00CE4D88"/>
    <w:rPr>
      <w:rFonts w:ascii="Times New Roman" w:eastAsia="MS Mincho" w:hAnsi="Times New Roman" w:cs="Times New Roman"/>
      <w:bCs/>
      <w:kern w:val="1"/>
      <w:sz w:val="16"/>
      <w:szCs w:val="16"/>
      <w:lang w:eastAsia="zh-CN"/>
    </w:rPr>
  </w:style>
  <w:style w:type="paragraph" w:customStyle="1" w:styleId="Tenmon">
    <w:name w:val="Ten mon"/>
    <w:basedOn w:val="Normal"/>
    <w:rsid w:val="00CE4D88"/>
    <w:pPr>
      <w:widowControl w:val="0"/>
      <w:tabs>
        <w:tab w:val="num" w:pos="720"/>
      </w:tabs>
      <w:spacing w:before="60" w:after="60"/>
      <w:ind w:left="720" w:hanging="360"/>
      <w:jc w:val="both"/>
    </w:pPr>
    <w:rPr>
      <w:b/>
      <w:sz w:val="24"/>
      <w:szCs w:val="24"/>
      <w:lang w:val="sv-SE"/>
    </w:rPr>
  </w:style>
  <w:style w:type="table" w:styleId="TableGrid">
    <w:name w:val="Table Grid"/>
    <w:basedOn w:val="TableNormal"/>
    <w:rsid w:val="00CE4D8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rsid w:val="00CE4D88"/>
    <w:rPr>
      <w:rFonts w:eastAsia="MS Mincho"/>
      <w:bCs/>
      <w:kern w:val="1"/>
      <w:sz w:val="26"/>
      <w:szCs w:val="26"/>
      <w:lang w:val="x-none" w:eastAsia="zh-CN" w:bidi="ar-SA"/>
    </w:rPr>
  </w:style>
  <w:style w:type="paragraph" w:styleId="BalloonText">
    <w:name w:val="Balloon Text"/>
    <w:basedOn w:val="Normal"/>
    <w:link w:val="BalloonTextChar1"/>
    <w:uiPriority w:val="99"/>
    <w:rsid w:val="00CE4D88"/>
    <w:rPr>
      <w:rFonts w:ascii="Tahoma" w:hAnsi="Tahoma"/>
      <w:sz w:val="16"/>
      <w:szCs w:val="16"/>
      <w:lang w:val="x-none" w:eastAsia="x-none"/>
    </w:rPr>
  </w:style>
  <w:style w:type="character" w:customStyle="1" w:styleId="BalloonTextChar">
    <w:name w:val="Balloon Text Char"/>
    <w:basedOn w:val="DefaultParagraphFont"/>
    <w:uiPriority w:val="99"/>
    <w:rsid w:val="00CE4D88"/>
    <w:rPr>
      <w:rFonts w:ascii="Tahoma" w:eastAsia="Times New Roman" w:hAnsi="Tahoma" w:cs="Tahoma"/>
      <w:sz w:val="16"/>
      <w:szCs w:val="16"/>
    </w:rPr>
  </w:style>
  <w:style w:type="character" w:customStyle="1" w:styleId="BalloonTextChar1">
    <w:name w:val="Balloon Text Char1"/>
    <w:link w:val="BalloonText"/>
    <w:rsid w:val="00CE4D88"/>
    <w:rPr>
      <w:rFonts w:ascii="Tahoma" w:eastAsia="Times New Roman" w:hAnsi="Tahoma" w:cs="Times New Roman"/>
      <w:sz w:val="16"/>
      <w:szCs w:val="16"/>
      <w:lang w:val="x-none" w:eastAsia="x-none"/>
    </w:rPr>
  </w:style>
  <w:style w:type="paragraph" w:customStyle="1" w:styleId="body">
    <w:name w:val="body"/>
    <w:basedOn w:val="Normal"/>
    <w:rsid w:val="00CE4D88"/>
    <w:pPr>
      <w:overflowPunct w:val="0"/>
      <w:autoSpaceDE w:val="0"/>
      <w:autoSpaceDN w:val="0"/>
      <w:adjustRightInd w:val="0"/>
      <w:spacing w:before="120"/>
      <w:ind w:firstLine="567"/>
    </w:pPr>
    <w:rPr>
      <w:color w:val="000000"/>
      <w:sz w:val="28"/>
    </w:rPr>
  </w:style>
  <w:style w:type="character" w:customStyle="1" w:styleId="apple-converted-space">
    <w:name w:val="apple-converted-space"/>
    <w:basedOn w:val="DefaultParagraphFont"/>
    <w:rsid w:val="00CE4D88"/>
  </w:style>
  <w:style w:type="paragraph" w:customStyle="1" w:styleId="Noidung">
    <w:name w:val="Noi dung"/>
    <w:basedOn w:val="Normal"/>
    <w:link w:val="NoidungChar"/>
    <w:rsid w:val="00CE4D88"/>
    <w:pPr>
      <w:widowControl w:val="0"/>
      <w:spacing w:before="60" w:after="60"/>
      <w:jc w:val="both"/>
    </w:pPr>
    <w:rPr>
      <w:sz w:val="24"/>
      <w:szCs w:val="24"/>
      <w:lang w:val="sv-SE" w:eastAsia="x-none"/>
    </w:rPr>
  </w:style>
  <w:style w:type="character" w:customStyle="1" w:styleId="NoidungChar">
    <w:name w:val="Noi dung Char"/>
    <w:link w:val="Noidung"/>
    <w:rsid w:val="00CE4D88"/>
    <w:rPr>
      <w:rFonts w:ascii="Times New Roman" w:eastAsia="Times New Roman" w:hAnsi="Times New Roman" w:cs="Times New Roman"/>
      <w:sz w:val="24"/>
      <w:szCs w:val="24"/>
      <w:lang w:val="sv-SE" w:eastAsia="x-none"/>
    </w:rPr>
  </w:style>
  <w:style w:type="paragraph" w:customStyle="1" w:styleId="Default">
    <w:name w:val="Default"/>
    <w:rsid w:val="00CE4D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Indent">
    <w:name w:val="Body Text Indent"/>
    <w:basedOn w:val="Normal"/>
    <w:link w:val="BodyTextIndentChar"/>
    <w:rsid w:val="00CE4D88"/>
    <w:pPr>
      <w:numPr>
        <w:numId w:val="1"/>
      </w:numPr>
      <w:tabs>
        <w:tab w:val="clear" w:pos="340"/>
      </w:tabs>
      <w:suppressAutoHyphens/>
      <w:spacing w:after="120"/>
      <w:ind w:left="283" w:firstLine="0"/>
    </w:pPr>
    <w:rPr>
      <w:rFonts w:eastAsia="MS Mincho"/>
      <w:bCs/>
      <w:kern w:val="1"/>
      <w:szCs w:val="26"/>
      <w:lang w:eastAsia="zh-CN"/>
    </w:rPr>
  </w:style>
  <w:style w:type="character" w:customStyle="1" w:styleId="BodyTextIndentChar">
    <w:name w:val="Body Text Indent Char"/>
    <w:basedOn w:val="DefaultParagraphFont"/>
    <w:link w:val="BodyTextIndent"/>
    <w:rsid w:val="00CE4D88"/>
    <w:rPr>
      <w:rFonts w:ascii="Times New Roman" w:eastAsia="MS Mincho" w:hAnsi="Times New Roman" w:cs="Times New Roman"/>
      <w:bCs/>
      <w:kern w:val="1"/>
      <w:sz w:val="26"/>
      <w:szCs w:val="26"/>
      <w:lang w:eastAsia="zh-CN"/>
    </w:rPr>
  </w:style>
  <w:style w:type="paragraph" w:customStyle="1" w:styleId="muc2">
    <w:name w:val="muc 2"/>
    <w:basedOn w:val="Normal"/>
    <w:link w:val="muc2Char"/>
    <w:rsid w:val="00CE4D88"/>
    <w:pPr>
      <w:tabs>
        <w:tab w:val="left" w:pos="390"/>
        <w:tab w:val="num" w:pos="1134"/>
      </w:tabs>
      <w:spacing w:line="264" w:lineRule="auto"/>
      <w:ind w:left="1134" w:hanging="1021"/>
      <w:jc w:val="both"/>
    </w:pPr>
    <w:rPr>
      <w:rFonts w:eastAsia="Calibri"/>
      <w:b/>
      <w:bCs/>
      <w:szCs w:val="26"/>
      <w:lang w:eastAsia="ja-JP"/>
    </w:rPr>
  </w:style>
  <w:style w:type="character" w:customStyle="1" w:styleId="muc2Char">
    <w:name w:val="muc 2 Char"/>
    <w:link w:val="muc2"/>
    <w:locked/>
    <w:rsid w:val="00CE4D88"/>
    <w:rPr>
      <w:rFonts w:ascii="Times New Roman" w:eastAsia="Calibri" w:hAnsi="Times New Roman" w:cs="Times New Roman"/>
      <w:b/>
      <w:bCs/>
      <w:sz w:val="26"/>
      <w:szCs w:val="26"/>
      <w:lang w:eastAsia="ja-JP"/>
    </w:rPr>
  </w:style>
  <w:style w:type="character" w:styleId="PageNumber">
    <w:name w:val="page number"/>
    <w:rsid w:val="00CE4D88"/>
    <w:rPr>
      <w:rFonts w:cs="Times New Roman"/>
    </w:rPr>
  </w:style>
  <w:style w:type="paragraph" w:customStyle="1" w:styleId="Bulletgach">
    <w:name w:val="Bullet gach"/>
    <w:basedOn w:val="Normal"/>
    <w:rsid w:val="00CE4D88"/>
    <w:pPr>
      <w:widowControl w:val="0"/>
      <w:numPr>
        <w:numId w:val="2"/>
      </w:numPr>
      <w:spacing w:before="40" w:after="40" w:line="312" w:lineRule="auto"/>
      <w:jc w:val="both"/>
    </w:pPr>
    <w:rPr>
      <w:rFonts w:eastAsia="Calibri"/>
      <w:szCs w:val="20"/>
    </w:rPr>
  </w:style>
  <w:style w:type="paragraph" w:styleId="FootnoteText">
    <w:name w:val="footnote text"/>
    <w:basedOn w:val="Normal"/>
    <w:link w:val="FootnoteTextChar"/>
    <w:rsid w:val="00CE4D88"/>
    <w:pPr>
      <w:ind w:firstLine="720"/>
      <w:jc w:val="both"/>
    </w:pPr>
    <w:rPr>
      <w:rFonts w:ascii=".VnTime" w:eastAsia="Calibri" w:hAnsi=".VnTime"/>
      <w:sz w:val="20"/>
      <w:szCs w:val="20"/>
    </w:rPr>
  </w:style>
  <w:style w:type="character" w:customStyle="1" w:styleId="FootnoteTextChar">
    <w:name w:val="Footnote Text Char"/>
    <w:basedOn w:val="DefaultParagraphFont"/>
    <w:link w:val="FootnoteText"/>
    <w:rsid w:val="00CE4D88"/>
    <w:rPr>
      <w:rFonts w:ascii=".VnTime" w:eastAsia="Calibri" w:hAnsi=".VnTime" w:cs="Times New Roman"/>
      <w:sz w:val="20"/>
      <w:szCs w:val="20"/>
    </w:rPr>
  </w:style>
  <w:style w:type="character" w:styleId="FootnoteReference">
    <w:name w:val="footnote reference"/>
    <w:rsid w:val="00CE4D88"/>
    <w:rPr>
      <w:vertAlign w:val="superscript"/>
    </w:rPr>
  </w:style>
  <w:style w:type="character" w:customStyle="1" w:styleId="hps">
    <w:name w:val="hps"/>
    <w:rsid w:val="00CE4D88"/>
    <w:rPr>
      <w:rFonts w:cs="Times New Roman"/>
    </w:rPr>
  </w:style>
  <w:style w:type="character" w:customStyle="1" w:styleId="shorttext">
    <w:name w:val="short_text"/>
    <w:rsid w:val="00CE4D88"/>
    <w:rPr>
      <w:rFonts w:cs="Times New Roman"/>
    </w:rPr>
  </w:style>
  <w:style w:type="paragraph" w:customStyle="1" w:styleId="atieude1">
    <w:name w:val="a_tieude1"/>
    <w:basedOn w:val="Normal"/>
    <w:rsid w:val="00CE4D88"/>
    <w:pPr>
      <w:spacing w:before="80" w:after="80" w:line="312" w:lineRule="auto"/>
      <w:ind w:left="510" w:hanging="510"/>
      <w:jc w:val="both"/>
    </w:pPr>
    <w:rPr>
      <w:rFonts w:eastAsia="Calibri"/>
      <w:b/>
      <w:bCs/>
    </w:rPr>
  </w:style>
  <w:style w:type="paragraph" w:customStyle="1" w:styleId="Normal3">
    <w:name w:val="Normal3"/>
    <w:basedOn w:val="Normal"/>
    <w:rsid w:val="00CE4D88"/>
    <w:pPr>
      <w:ind w:firstLine="720"/>
      <w:jc w:val="both"/>
    </w:pPr>
    <w:rPr>
      <w:rFonts w:ascii=".VnTime" w:eastAsia="Calibri" w:hAnsi=".VnTime"/>
      <w:szCs w:val="20"/>
    </w:rPr>
  </w:style>
  <w:style w:type="paragraph" w:styleId="PlainText">
    <w:name w:val="Plain Text"/>
    <w:basedOn w:val="Normal"/>
    <w:link w:val="PlainTextChar"/>
    <w:rsid w:val="00CE4D88"/>
    <w:pPr>
      <w:ind w:firstLine="720"/>
      <w:jc w:val="both"/>
    </w:pPr>
    <w:rPr>
      <w:rFonts w:ascii="Consolas" w:hAnsi="Consolas"/>
      <w:sz w:val="21"/>
      <w:szCs w:val="21"/>
    </w:rPr>
  </w:style>
  <w:style w:type="character" w:customStyle="1" w:styleId="PlainTextChar">
    <w:name w:val="Plain Text Char"/>
    <w:basedOn w:val="DefaultParagraphFont"/>
    <w:link w:val="PlainText"/>
    <w:rsid w:val="00CE4D88"/>
    <w:rPr>
      <w:rFonts w:ascii="Consolas" w:eastAsia="Times New Roman" w:hAnsi="Consolas" w:cs="Times New Roman"/>
      <w:sz w:val="21"/>
      <w:szCs w:val="21"/>
    </w:rPr>
  </w:style>
  <w:style w:type="character" w:customStyle="1" w:styleId="CharChar5">
    <w:name w:val="Char Char5"/>
    <w:rsid w:val="00CE4D88"/>
    <w:rPr>
      <w:sz w:val="28"/>
      <w:lang w:val="en-US" w:eastAsia="en-US"/>
    </w:rPr>
  </w:style>
  <w:style w:type="paragraph" w:customStyle="1" w:styleId="Style1">
    <w:name w:val="Style1"/>
    <w:basedOn w:val="Normal"/>
    <w:rsid w:val="00CE4D88"/>
    <w:pPr>
      <w:numPr>
        <w:numId w:val="4"/>
      </w:numPr>
      <w:tabs>
        <w:tab w:val="left" w:pos="981"/>
      </w:tabs>
      <w:spacing w:after="120" w:line="312" w:lineRule="auto"/>
      <w:ind w:left="0" w:firstLine="720"/>
      <w:jc w:val="both"/>
    </w:pPr>
    <w:rPr>
      <w:szCs w:val="22"/>
      <w:lang w:val="vi-VN"/>
    </w:rPr>
  </w:style>
  <w:style w:type="paragraph" w:customStyle="1" w:styleId="chuongtrinhnganhdaotao">
    <w:name w:val="chuongtrinhnganhdaotao"/>
    <w:basedOn w:val="Normal"/>
    <w:qFormat/>
    <w:rsid w:val="00CE4D88"/>
    <w:pPr>
      <w:numPr>
        <w:numId w:val="3"/>
      </w:numPr>
      <w:tabs>
        <w:tab w:val="left" w:pos="278"/>
        <w:tab w:val="left" w:pos="720"/>
        <w:tab w:val="left" w:pos="3062"/>
      </w:tabs>
      <w:spacing w:after="120" w:line="312" w:lineRule="auto"/>
      <w:ind w:left="278" w:hanging="278"/>
      <w:jc w:val="both"/>
    </w:pPr>
    <w:rPr>
      <w:szCs w:val="26"/>
    </w:rPr>
  </w:style>
  <w:style w:type="paragraph" w:customStyle="1" w:styleId="ColorfulList-Accent11">
    <w:name w:val="Colorful List - Accent 11"/>
    <w:basedOn w:val="Normal"/>
    <w:rsid w:val="00CE4D88"/>
    <w:pPr>
      <w:suppressAutoHyphens/>
      <w:ind w:left="720" w:firstLine="720"/>
      <w:jc w:val="both"/>
    </w:pPr>
    <w:rPr>
      <w:rFonts w:eastAsia="MS Mincho"/>
      <w:bCs/>
      <w:kern w:val="1"/>
      <w:szCs w:val="26"/>
      <w:lang w:eastAsia="zh-CN"/>
    </w:rPr>
  </w:style>
  <w:style w:type="character" w:styleId="CommentReference">
    <w:name w:val="annotation reference"/>
    <w:rsid w:val="00CE4D88"/>
    <w:rPr>
      <w:sz w:val="16"/>
      <w:szCs w:val="16"/>
    </w:rPr>
  </w:style>
  <w:style w:type="paragraph" w:styleId="CommentText">
    <w:name w:val="annotation text"/>
    <w:basedOn w:val="Normal"/>
    <w:link w:val="CommentTextChar"/>
    <w:rsid w:val="00CE4D88"/>
    <w:rPr>
      <w:rFonts w:eastAsia="MS Mincho" w:cs="Angsana New"/>
      <w:sz w:val="20"/>
      <w:szCs w:val="25"/>
      <w:lang w:eastAsia="ja-JP" w:bidi="th-TH"/>
    </w:rPr>
  </w:style>
  <w:style w:type="character" w:customStyle="1" w:styleId="CommentTextChar">
    <w:name w:val="Comment Text Char"/>
    <w:basedOn w:val="DefaultParagraphFont"/>
    <w:link w:val="CommentText"/>
    <w:rsid w:val="00CE4D88"/>
    <w:rPr>
      <w:rFonts w:ascii="Times New Roman" w:eastAsia="MS Mincho" w:hAnsi="Times New Roman" w:cs="Angsana New"/>
      <w:sz w:val="20"/>
      <w:szCs w:val="25"/>
      <w:lang w:eastAsia="ja-JP" w:bidi="th-TH"/>
    </w:rPr>
  </w:style>
  <w:style w:type="paragraph" w:styleId="CommentSubject">
    <w:name w:val="annotation subject"/>
    <w:basedOn w:val="CommentText"/>
    <w:next w:val="CommentText"/>
    <w:link w:val="CommentSubjectChar"/>
    <w:rsid w:val="00CE4D88"/>
    <w:rPr>
      <w:b/>
      <w:bCs/>
    </w:rPr>
  </w:style>
  <w:style w:type="character" w:customStyle="1" w:styleId="CommentSubjectChar">
    <w:name w:val="Comment Subject Char"/>
    <w:basedOn w:val="CommentTextChar"/>
    <w:link w:val="CommentSubject"/>
    <w:rsid w:val="00CE4D88"/>
    <w:rPr>
      <w:rFonts w:ascii="Times New Roman" w:eastAsia="MS Mincho" w:hAnsi="Times New Roman" w:cs="Angsana New"/>
      <w:b/>
      <w:bCs/>
      <w:sz w:val="20"/>
      <w:szCs w:val="25"/>
      <w:lang w:eastAsia="ja-JP" w:bidi="th-TH"/>
    </w:rPr>
  </w:style>
  <w:style w:type="paragraph" w:styleId="ListParagraph">
    <w:name w:val="List Paragraph"/>
    <w:aliases w:val="dau"/>
    <w:basedOn w:val="Normal"/>
    <w:link w:val="ListParagraphChar"/>
    <w:uiPriority w:val="34"/>
    <w:qFormat/>
    <w:rsid w:val="00F740E6"/>
    <w:pPr>
      <w:ind w:left="720"/>
      <w:contextualSpacing/>
    </w:pPr>
  </w:style>
  <w:style w:type="character" w:customStyle="1" w:styleId="ListParagraphChar">
    <w:name w:val="List Paragraph Char"/>
    <w:aliases w:val="dau Char"/>
    <w:link w:val="ListParagraph"/>
    <w:uiPriority w:val="34"/>
    <w:qFormat/>
    <w:rsid w:val="00684A33"/>
    <w:rPr>
      <w:rFonts w:ascii="Times New Roman" w:eastAsia="Times New Roman" w:hAnsi="Times New Roman" w:cs="Times New Roman"/>
      <w:sz w:val="26"/>
      <w:szCs w:val="28"/>
    </w:rPr>
  </w:style>
  <w:style w:type="paragraph" w:styleId="BodyTextIndent2">
    <w:name w:val="Body Text Indent 2"/>
    <w:basedOn w:val="Normal"/>
    <w:link w:val="BodyTextIndent2Char"/>
    <w:rsid w:val="00003200"/>
    <w:pPr>
      <w:spacing w:after="120" w:line="480" w:lineRule="auto"/>
      <w:ind w:left="283"/>
    </w:pPr>
    <w:rPr>
      <w:rFonts w:eastAsia="MS Mincho" w:cs="Angsana New"/>
      <w:sz w:val="24"/>
      <w:szCs w:val="30"/>
      <w:lang w:eastAsia="ja-JP" w:bidi="th-TH"/>
    </w:rPr>
  </w:style>
  <w:style w:type="character" w:customStyle="1" w:styleId="BodyTextIndent2Char">
    <w:name w:val="Body Text Indent 2 Char"/>
    <w:basedOn w:val="DefaultParagraphFont"/>
    <w:link w:val="BodyTextIndent2"/>
    <w:rsid w:val="00003200"/>
    <w:rPr>
      <w:rFonts w:ascii="Times New Roman" w:eastAsia="MS Mincho" w:hAnsi="Times New Roman" w:cs="Angsana New"/>
      <w:sz w:val="24"/>
      <w:szCs w:val="30"/>
      <w:lang w:eastAsia="ja-JP" w:bidi="th-TH"/>
    </w:rPr>
  </w:style>
  <w:style w:type="numbering" w:customStyle="1" w:styleId="NoList1">
    <w:name w:val="No List1"/>
    <w:next w:val="NoList"/>
    <w:uiPriority w:val="99"/>
    <w:semiHidden/>
    <w:unhideWhenUsed/>
    <w:rsid w:val="001B77E7"/>
  </w:style>
  <w:style w:type="character" w:styleId="FollowedHyperlink">
    <w:name w:val="FollowedHyperlink"/>
    <w:basedOn w:val="DefaultParagraphFont"/>
    <w:uiPriority w:val="99"/>
    <w:semiHidden/>
    <w:unhideWhenUsed/>
    <w:rsid w:val="001B77E7"/>
    <w:rPr>
      <w:color w:val="800080"/>
      <w:u w:val="single"/>
    </w:rPr>
  </w:style>
  <w:style w:type="paragraph" w:customStyle="1" w:styleId="xl70">
    <w:name w:val="xl70"/>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1">
    <w:name w:val="xl71"/>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2">
    <w:name w:val="xl72"/>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3">
    <w:name w:val="xl73"/>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4">
    <w:name w:val="xl74"/>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5">
    <w:name w:val="xl75"/>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7">
    <w:name w:val="xl77"/>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8">
    <w:name w:val="xl78"/>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79">
    <w:name w:val="xl79"/>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0">
    <w:name w:val="xl80"/>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1">
    <w:name w:val="xl81"/>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3">
    <w:name w:val="xl83"/>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4">
    <w:name w:val="xl84"/>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5">
    <w:name w:val="xl85"/>
    <w:basedOn w:val="Normal"/>
    <w:rsid w:val="001B77E7"/>
    <w:pPr>
      <w:spacing w:before="100" w:beforeAutospacing="1" w:after="100" w:afterAutospacing="1"/>
      <w:textAlignment w:val="center"/>
    </w:pPr>
    <w:rPr>
      <w:sz w:val="24"/>
      <w:szCs w:val="24"/>
    </w:rPr>
  </w:style>
  <w:style w:type="paragraph" w:customStyle="1" w:styleId="xl86">
    <w:name w:val="xl86"/>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Normal"/>
    <w:rsid w:val="001B77E7"/>
    <w:pPr>
      <w:spacing w:before="100" w:beforeAutospacing="1" w:after="100" w:afterAutospacing="1"/>
      <w:textAlignment w:val="center"/>
    </w:pPr>
    <w:rPr>
      <w:b/>
      <w:bCs/>
      <w:sz w:val="24"/>
      <w:szCs w:val="24"/>
    </w:rPr>
  </w:style>
  <w:style w:type="paragraph" w:customStyle="1" w:styleId="xl89">
    <w:name w:val="xl89"/>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0">
    <w:name w:val="xl90"/>
    <w:basedOn w:val="Normal"/>
    <w:rsid w:val="001B77E7"/>
    <w:pPr>
      <w:spacing w:before="100" w:beforeAutospacing="1" w:after="100" w:afterAutospacing="1"/>
      <w:jc w:val="center"/>
      <w:textAlignment w:val="center"/>
    </w:pPr>
    <w:rPr>
      <w:sz w:val="24"/>
      <w:szCs w:val="24"/>
    </w:rPr>
  </w:style>
  <w:style w:type="paragraph" w:customStyle="1" w:styleId="xl91">
    <w:name w:val="xl91"/>
    <w:basedOn w:val="Normal"/>
    <w:rsid w:val="001B77E7"/>
    <w:pPr>
      <w:spacing w:before="100" w:beforeAutospacing="1" w:after="100" w:afterAutospacing="1"/>
      <w:textAlignment w:val="center"/>
    </w:pPr>
    <w:rPr>
      <w:sz w:val="24"/>
      <w:szCs w:val="24"/>
    </w:rPr>
  </w:style>
  <w:style w:type="paragraph" w:customStyle="1" w:styleId="xl92">
    <w:name w:val="xl92"/>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
    <w:name w:val="xl94"/>
    <w:basedOn w:val="Normal"/>
    <w:rsid w:val="001B77E7"/>
    <w:pPr>
      <w:spacing w:before="100" w:beforeAutospacing="1" w:after="100" w:afterAutospacing="1"/>
      <w:jc w:val="center"/>
      <w:textAlignment w:val="center"/>
    </w:pPr>
    <w:rPr>
      <w:sz w:val="24"/>
      <w:szCs w:val="24"/>
    </w:rPr>
  </w:style>
  <w:style w:type="paragraph" w:customStyle="1" w:styleId="xl95">
    <w:name w:val="xl95"/>
    <w:basedOn w:val="Normal"/>
    <w:rsid w:val="001B77E7"/>
    <w:pPr>
      <w:spacing w:before="100" w:beforeAutospacing="1" w:after="100" w:afterAutospacing="1"/>
      <w:textAlignment w:val="center"/>
    </w:pPr>
    <w:rPr>
      <w:sz w:val="24"/>
      <w:szCs w:val="24"/>
    </w:rPr>
  </w:style>
  <w:style w:type="paragraph" w:customStyle="1" w:styleId="xl96">
    <w:name w:val="xl96"/>
    <w:basedOn w:val="Normal"/>
    <w:rsid w:val="001B77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7">
    <w:name w:val="xl97"/>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67">
    <w:name w:val="xl67"/>
    <w:basedOn w:val="Normal"/>
    <w:rsid w:val="001B77E7"/>
    <w:pPr>
      <w:spacing w:before="100" w:beforeAutospacing="1" w:after="100" w:afterAutospacing="1"/>
    </w:pPr>
    <w:rPr>
      <w:rFonts w:ascii="Arial" w:hAnsi="Arial" w:cs="Arial"/>
      <w:sz w:val="24"/>
      <w:szCs w:val="24"/>
    </w:rPr>
  </w:style>
  <w:style w:type="paragraph" w:customStyle="1" w:styleId="xl68">
    <w:name w:val="xl68"/>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GachDauDong2">
    <w:name w:val="GachDauDong2"/>
    <w:basedOn w:val="Normal"/>
    <w:link w:val="GachDauDong2Char"/>
    <w:qFormat/>
    <w:rsid w:val="001B77E7"/>
    <w:pPr>
      <w:numPr>
        <w:numId w:val="5"/>
      </w:numPr>
      <w:tabs>
        <w:tab w:val="left" w:pos="426"/>
      </w:tabs>
      <w:spacing w:before="120" w:line="360" w:lineRule="auto"/>
      <w:jc w:val="both"/>
    </w:pPr>
    <w:rPr>
      <w:iCs/>
      <w:szCs w:val="26"/>
      <w:lang w:val="pt-BR"/>
    </w:rPr>
  </w:style>
  <w:style w:type="character" w:customStyle="1" w:styleId="GachDauDong2Char">
    <w:name w:val="GachDauDong2 Char"/>
    <w:basedOn w:val="DefaultParagraphFont"/>
    <w:link w:val="GachDauDong2"/>
    <w:rsid w:val="001B77E7"/>
    <w:rPr>
      <w:rFonts w:ascii="Times New Roman" w:eastAsia="Times New Roman" w:hAnsi="Times New Roman" w:cs="Times New Roman"/>
      <w:iCs/>
      <w:sz w:val="26"/>
      <w:szCs w:val="26"/>
      <w:lang w:val="pt-BR"/>
    </w:rPr>
  </w:style>
  <w:style w:type="paragraph" w:customStyle="1" w:styleId="NoiDung0">
    <w:name w:val="NoiDung"/>
    <w:basedOn w:val="Normal"/>
    <w:link w:val="NoiDungChar0"/>
    <w:qFormat/>
    <w:rsid w:val="001B77E7"/>
    <w:pPr>
      <w:spacing w:before="120" w:after="120"/>
      <w:ind w:firstLine="426"/>
    </w:pPr>
    <w:rPr>
      <w:szCs w:val="26"/>
      <w:lang w:val="pt-BR"/>
    </w:rPr>
  </w:style>
  <w:style w:type="character" w:customStyle="1" w:styleId="NoiDungChar0">
    <w:name w:val="NoiDung Char"/>
    <w:basedOn w:val="DefaultParagraphFont"/>
    <w:link w:val="NoiDung0"/>
    <w:rsid w:val="001B77E7"/>
    <w:rPr>
      <w:rFonts w:ascii="Times New Roman" w:eastAsia="Times New Roman" w:hAnsi="Times New Roman" w:cs="Times New Roman"/>
      <w:sz w:val="26"/>
      <w:szCs w:val="26"/>
      <w:lang w:val="pt-BR"/>
    </w:rPr>
  </w:style>
  <w:style w:type="paragraph" w:customStyle="1" w:styleId="xl63">
    <w:name w:val="xl63"/>
    <w:basedOn w:val="Normal"/>
    <w:rsid w:val="001B77E7"/>
    <w:pPr>
      <w:spacing w:before="100" w:beforeAutospacing="1" w:after="100" w:afterAutospacing="1"/>
      <w:textAlignment w:val="center"/>
    </w:pPr>
    <w:rPr>
      <w:sz w:val="24"/>
      <w:szCs w:val="24"/>
    </w:rPr>
  </w:style>
  <w:style w:type="paragraph" w:customStyle="1" w:styleId="xl64">
    <w:name w:val="xl64"/>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Normal"/>
    <w:rsid w:val="001B77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303923">
      <w:bodyDiv w:val="1"/>
      <w:marLeft w:val="0"/>
      <w:marRight w:val="0"/>
      <w:marTop w:val="0"/>
      <w:marBottom w:val="0"/>
      <w:divBdr>
        <w:top w:val="none" w:sz="0" w:space="0" w:color="auto"/>
        <w:left w:val="none" w:sz="0" w:space="0" w:color="auto"/>
        <w:bottom w:val="none" w:sz="0" w:space="0" w:color="auto"/>
        <w:right w:val="none" w:sz="0" w:space="0" w:color="auto"/>
      </w:divBdr>
    </w:div>
    <w:div w:id="1167403618">
      <w:bodyDiv w:val="1"/>
      <w:marLeft w:val="0"/>
      <w:marRight w:val="0"/>
      <w:marTop w:val="0"/>
      <w:marBottom w:val="0"/>
      <w:divBdr>
        <w:top w:val="none" w:sz="0" w:space="0" w:color="auto"/>
        <w:left w:val="none" w:sz="0" w:space="0" w:color="auto"/>
        <w:bottom w:val="none" w:sz="0" w:space="0" w:color="auto"/>
        <w:right w:val="none" w:sz="0" w:space="0" w:color="auto"/>
      </w:divBdr>
    </w:div>
    <w:div w:id="1451364722">
      <w:bodyDiv w:val="1"/>
      <w:marLeft w:val="0"/>
      <w:marRight w:val="0"/>
      <w:marTop w:val="0"/>
      <w:marBottom w:val="0"/>
      <w:divBdr>
        <w:top w:val="none" w:sz="0" w:space="0" w:color="auto"/>
        <w:left w:val="none" w:sz="0" w:space="0" w:color="auto"/>
        <w:bottom w:val="none" w:sz="0" w:space="0" w:color="auto"/>
        <w:right w:val="none" w:sz="0" w:space="0" w:color="auto"/>
      </w:divBdr>
    </w:div>
    <w:div w:id="14996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mazon.com/Annabel-Z.-Dodd/e/B001H6EU70/ref=ntt_athr_dp_pel_1" TargetMode="External"/><Relationship Id="rId4" Type="http://schemas.microsoft.com/office/2007/relationships/stylesWithEffects" Target="stylesWithEffects.xml"/><Relationship Id="rId9" Type="http://schemas.openxmlformats.org/officeDocument/2006/relationships/hyperlink" Target="https://www.vinabook.com/tac-gia/hoc-vien-cong-nghe-buu-chinh-vien-thong-1-i28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5392FF7-6FF0-4AEA-9E50-5BC7B886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6085</Words>
  <Characters>34687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2020-12-25T01:50:00Z</cp:lastPrinted>
  <dcterms:created xsi:type="dcterms:W3CDTF">2021-04-23T04:17:00Z</dcterms:created>
  <dcterms:modified xsi:type="dcterms:W3CDTF">2021-04-26T04:00:00Z</dcterms:modified>
</cp:coreProperties>
</file>